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64976" w:rsidRPr="002508CB" w:rsidRDefault="00E64976" w:rsidP="00E64976">
      <w:pPr>
        <w:jc w:val="center"/>
      </w:pPr>
      <w:r w:rsidRPr="002508CB">
        <w:t>Anexo 4</w:t>
      </w:r>
    </w:p>
    <w:p w:rsidR="00E64976" w:rsidRPr="002508CB" w:rsidRDefault="00E64976" w:rsidP="00E64976">
      <w:pPr>
        <w:jc w:val="center"/>
        <w:rPr>
          <w:b/>
        </w:rPr>
      </w:pPr>
      <w:r w:rsidRPr="002508CB">
        <w:rPr>
          <w:b/>
        </w:rPr>
        <w:t>PROJETO BÁSICO</w:t>
      </w:r>
    </w:p>
    <w:p w:rsidR="00060460" w:rsidRPr="006162C0" w:rsidRDefault="00060460" w:rsidP="00060460">
      <w:pPr>
        <w:spacing w:after="0"/>
        <w:jc w:val="center"/>
        <w:rPr>
          <w:rFonts w:cs="Arial"/>
          <w:b/>
        </w:rPr>
      </w:pPr>
    </w:p>
    <w:p w:rsidR="00060460" w:rsidRDefault="00060460" w:rsidP="00060460"/>
    <w:p w:rsidR="00060460" w:rsidRDefault="00060460" w:rsidP="00060460"/>
    <w:p w:rsidR="00060460" w:rsidRDefault="00060460" w:rsidP="00060460"/>
    <w:p w:rsidR="00060460" w:rsidRDefault="00060460" w:rsidP="00060460"/>
    <w:p w:rsidR="00060460" w:rsidRDefault="00060460" w:rsidP="00060460"/>
    <w:p w:rsidR="00060460" w:rsidRDefault="00060460" w:rsidP="00060460"/>
    <w:p w:rsidR="00060460" w:rsidRDefault="00060460" w:rsidP="00060460"/>
    <w:p w:rsidR="00060460" w:rsidRDefault="00060460" w:rsidP="00060460"/>
    <w:p w:rsidR="00060460" w:rsidRDefault="00060460" w:rsidP="00060460"/>
    <w:p w:rsidR="00060460" w:rsidRDefault="00060460" w:rsidP="00060460">
      <w:pPr>
        <w:jc w:val="center"/>
        <w:rPr>
          <w:b/>
          <w:bCs/>
          <w:sz w:val="36"/>
          <w:szCs w:val="36"/>
        </w:rPr>
      </w:pPr>
    </w:p>
    <w:p w:rsidR="00DF2227" w:rsidRDefault="00DF2227" w:rsidP="00060460">
      <w:pPr>
        <w:jc w:val="center"/>
        <w:rPr>
          <w:b/>
          <w:bCs/>
          <w:sz w:val="36"/>
          <w:szCs w:val="36"/>
        </w:rPr>
      </w:pPr>
    </w:p>
    <w:p w:rsidR="00DF2227" w:rsidRDefault="00DF2227" w:rsidP="00060460">
      <w:pPr>
        <w:jc w:val="center"/>
        <w:rPr>
          <w:b/>
          <w:bCs/>
          <w:sz w:val="36"/>
          <w:szCs w:val="36"/>
        </w:rPr>
      </w:pPr>
    </w:p>
    <w:p w:rsidR="00DF2227" w:rsidRDefault="00DF2227" w:rsidP="00060460">
      <w:pPr>
        <w:jc w:val="center"/>
        <w:rPr>
          <w:b/>
          <w:bCs/>
          <w:sz w:val="36"/>
          <w:szCs w:val="36"/>
        </w:rPr>
      </w:pPr>
    </w:p>
    <w:p w:rsidR="00DF2227" w:rsidRDefault="00DF2227" w:rsidP="00060460">
      <w:pPr>
        <w:jc w:val="center"/>
        <w:rPr>
          <w:b/>
          <w:bCs/>
          <w:sz w:val="36"/>
          <w:szCs w:val="36"/>
        </w:rPr>
      </w:pPr>
    </w:p>
    <w:p w:rsidR="00DF2227" w:rsidRDefault="00DF2227" w:rsidP="00060460">
      <w:pPr>
        <w:jc w:val="center"/>
        <w:rPr>
          <w:b/>
          <w:bCs/>
          <w:sz w:val="36"/>
          <w:szCs w:val="36"/>
        </w:rPr>
      </w:pPr>
    </w:p>
    <w:p w:rsidR="00DF2227" w:rsidRDefault="00DF2227" w:rsidP="00060460">
      <w:pPr>
        <w:jc w:val="center"/>
        <w:rPr>
          <w:b/>
          <w:bCs/>
          <w:sz w:val="36"/>
          <w:szCs w:val="36"/>
        </w:rPr>
      </w:pPr>
    </w:p>
    <w:p w:rsidR="00DF2227" w:rsidRDefault="00DF2227" w:rsidP="00060460">
      <w:pPr>
        <w:jc w:val="center"/>
        <w:rPr>
          <w:b/>
          <w:bCs/>
          <w:sz w:val="36"/>
          <w:szCs w:val="36"/>
        </w:rPr>
      </w:pPr>
    </w:p>
    <w:p w:rsidR="00DF2227" w:rsidRDefault="00DF2227" w:rsidP="0007750A">
      <w:pPr>
        <w:pStyle w:val="DAETextoPadro"/>
      </w:pPr>
    </w:p>
    <w:p w:rsidR="00DF2227" w:rsidRDefault="00DF2227" w:rsidP="00060460">
      <w:pPr>
        <w:jc w:val="center"/>
        <w:rPr>
          <w:b/>
          <w:bCs/>
          <w:sz w:val="36"/>
          <w:szCs w:val="36"/>
        </w:rPr>
      </w:pPr>
    </w:p>
    <w:p w:rsidR="00DF2227" w:rsidRDefault="00DF2227" w:rsidP="00060460">
      <w:pPr>
        <w:jc w:val="center"/>
        <w:rPr>
          <w:b/>
          <w:bCs/>
          <w:sz w:val="36"/>
          <w:szCs w:val="36"/>
        </w:rPr>
      </w:pPr>
    </w:p>
    <w:p w:rsidR="00EE6317" w:rsidRDefault="00EE6317" w:rsidP="00060460">
      <w:pPr>
        <w:jc w:val="center"/>
        <w:rPr>
          <w:b/>
          <w:bCs/>
          <w:sz w:val="36"/>
          <w:szCs w:val="36"/>
        </w:rPr>
      </w:pPr>
    </w:p>
    <w:p w:rsidR="00EE6317" w:rsidRDefault="00EE6317" w:rsidP="00060460">
      <w:pPr>
        <w:jc w:val="center"/>
        <w:rPr>
          <w:b/>
          <w:bCs/>
          <w:sz w:val="36"/>
          <w:szCs w:val="36"/>
        </w:rPr>
      </w:pPr>
    </w:p>
    <w:p w:rsidR="00060460" w:rsidRPr="00060460" w:rsidRDefault="00060460" w:rsidP="00060460">
      <w:pPr>
        <w:jc w:val="center"/>
        <w:rPr>
          <w:b/>
          <w:bCs/>
          <w:sz w:val="36"/>
          <w:szCs w:val="36"/>
        </w:rPr>
      </w:pPr>
    </w:p>
    <w:p w:rsidR="006C28A3" w:rsidRPr="008F7378" w:rsidRDefault="00EE6317" w:rsidP="00EE6317">
      <w:pPr>
        <w:pStyle w:val="DAETextoCapa"/>
        <w:pBdr>
          <w:bottom w:val="single" w:sz="4" w:space="1" w:color="auto"/>
        </w:pBdr>
        <w:rPr>
          <w:lang w:val="pt-BR"/>
        </w:rPr>
      </w:pPr>
      <w:r w:rsidRPr="00EE6317">
        <w:rPr>
          <w:rStyle w:val="Forte"/>
          <w:rFonts w:cs="Arial"/>
          <w:b/>
          <w:bCs/>
          <w:color w:val="auto"/>
        </w:rPr>
        <w:t xml:space="preserve">CONTRATAÇÃO DE </w:t>
      </w:r>
      <w:r w:rsidR="006C28A3" w:rsidRPr="0007750A">
        <w:t>SERVIÇO</w:t>
      </w:r>
      <w:r>
        <w:t xml:space="preserve"> para</w:t>
      </w:r>
      <w:r w:rsidR="008F7378">
        <w:rPr>
          <w:lang w:val="pt-BR"/>
        </w:rPr>
        <w:t xml:space="preserve"> </w:t>
      </w:r>
      <w:bookmarkStart w:id="0" w:name="_Hlk521924123"/>
      <w:r w:rsidR="008F7378">
        <w:rPr>
          <w:lang w:val="pt-BR"/>
        </w:rPr>
        <w:t xml:space="preserve">RENOVAÇÃO </w:t>
      </w:r>
      <w:r w:rsidR="00FC7229">
        <w:rPr>
          <w:lang w:val="pt-BR"/>
        </w:rPr>
        <w:t xml:space="preserve">da </w:t>
      </w:r>
      <w:r w:rsidR="0039777E" w:rsidRPr="00FC7229">
        <w:rPr>
          <w:rStyle w:val="Forte"/>
          <w:rFonts w:cs="Arial"/>
          <w:b/>
          <w:bCs/>
          <w:color w:val="auto"/>
        </w:rPr>
        <w:t>manutenção da Suite Building  Premium</w:t>
      </w:r>
      <w:r w:rsidR="0039777E" w:rsidRPr="00FC7229">
        <w:rPr>
          <w:rStyle w:val="Forte"/>
          <w:rFonts w:cs="Arial"/>
          <w:color w:val="auto"/>
        </w:rPr>
        <w:t xml:space="preserve"> </w:t>
      </w:r>
      <w:r w:rsidR="008F7378">
        <w:rPr>
          <w:lang w:val="pt-BR"/>
        </w:rPr>
        <w:t>DA AUTODESK DO BRASIL LTDA</w:t>
      </w:r>
    </w:p>
    <w:bookmarkEnd w:id="0"/>
    <w:p w:rsidR="00521667" w:rsidRPr="008F7378" w:rsidRDefault="00C0716D" w:rsidP="00521667">
      <w:pPr>
        <w:spacing w:before="0" w:after="0"/>
        <w:jc w:val="right"/>
        <w:rPr>
          <w:rStyle w:val="Forte"/>
          <w:color w:val="auto"/>
        </w:rPr>
        <w:sectPr w:rsidR="00521667" w:rsidRPr="008F7378" w:rsidSect="00521667">
          <w:headerReference w:type="default" r:id="rId8"/>
          <w:footerReference w:type="default" r:id="rId9"/>
          <w:pgSz w:w="11906" w:h="16838"/>
          <w:pgMar w:top="1418" w:right="1701" w:bottom="1418" w:left="1701" w:header="850" w:footer="567" w:gutter="0"/>
          <w:cols w:space="720"/>
          <w:titlePg/>
          <w:docGrid w:linePitch="299"/>
        </w:sectPr>
      </w:pPr>
      <w:r>
        <w:rPr>
          <w:rFonts w:cs="Arial"/>
        </w:rPr>
        <w:t>03</w:t>
      </w:r>
      <w:r w:rsidR="00521667" w:rsidRPr="008F7378">
        <w:rPr>
          <w:rFonts w:cs="Arial"/>
        </w:rPr>
        <w:t xml:space="preserve"> DE </w:t>
      </w:r>
      <w:r>
        <w:rPr>
          <w:rFonts w:cs="Arial"/>
        </w:rPr>
        <w:t>SETEMBRO</w:t>
      </w:r>
      <w:r w:rsidR="00521667" w:rsidRPr="008F7378">
        <w:rPr>
          <w:rFonts w:cs="Arial"/>
        </w:rPr>
        <w:t xml:space="preserve"> 2018 </w:t>
      </w:r>
      <w:r w:rsidR="008F7378" w:rsidRPr="008F7378">
        <w:rPr>
          <w:rFonts w:cs="Arial"/>
        </w:rPr>
        <w:t xml:space="preserve">– EMISSÃO INICIAL | REVISÃO </w:t>
      </w:r>
      <w:r>
        <w:rPr>
          <w:rFonts w:cs="Arial"/>
        </w:rPr>
        <w:t>B</w:t>
      </w:r>
    </w:p>
    <w:p w:rsidR="005E51DC" w:rsidRPr="00D97F03" w:rsidRDefault="00CF43E9" w:rsidP="0082652B">
      <w:pPr>
        <w:jc w:val="center"/>
        <w:rPr>
          <w:b/>
          <w:i/>
          <w:szCs w:val="20"/>
        </w:rPr>
      </w:pPr>
      <w:r>
        <w:rPr>
          <w:b/>
          <w:bCs/>
          <w:noProof/>
          <w:sz w:val="36"/>
          <w:szCs w:val="36"/>
        </w:rPr>
        <w:lastRenderedPageBreak/>
        <w:drawing>
          <wp:anchor distT="0" distB="0" distL="114300" distR="114300" simplePos="0" relativeHeight="251659264" behindDoc="0" locked="0" layoutInCell="1" allowOverlap="1">
            <wp:simplePos x="0" y="0"/>
            <wp:positionH relativeFrom="margin">
              <wp:align>center</wp:align>
            </wp:positionH>
            <wp:positionV relativeFrom="margin">
              <wp:align>center</wp:align>
            </wp:positionV>
            <wp:extent cx="5800725" cy="5791200"/>
            <wp:effectExtent l="0" t="0" r="9525" b="0"/>
            <wp:wrapSquare wrapText="bothSides"/>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00725" cy="579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060460" w:rsidRPr="00060460">
        <w:rPr>
          <w:b/>
          <w:bCs/>
          <w:sz w:val="36"/>
          <w:szCs w:val="36"/>
        </w:rPr>
        <w:br w:type="page"/>
      </w:r>
    </w:p>
    <w:p w:rsidR="005E51DC" w:rsidRPr="00D97F03" w:rsidRDefault="005E51DC" w:rsidP="0007750A">
      <w:pPr>
        <w:pStyle w:val="DAETextoCapa"/>
      </w:pPr>
      <w:r w:rsidRPr="00D97F03">
        <w:lastRenderedPageBreak/>
        <w:t>Sumário</w:t>
      </w:r>
    </w:p>
    <w:bookmarkStart w:id="1" w:name="_GoBack"/>
    <w:bookmarkEnd w:id="1"/>
    <w:p w:rsidR="00E83073" w:rsidRDefault="005E51DC">
      <w:pPr>
        <w:pStyle w:val="Sumrio1"/>
        <w:rPr>
          <w:rFonts w:asciiTheme="minorHAnsi" w:eastAsiaTheme="minorEastAsia" w:hAnsiTheme="minorHAnsi" w:cstheme="minorBidi"/>
          <w:noProof/>
        </w:rPr>
      </w:pPr>
      <w:r w:rsidRPr="00D97F03">
        <w:fldChar w:fldCharType="begin"/>
      </w:r>
      <w:r w:rsidRPr="00D97F03">
        <w:instrText xml:space="preserve"> TOC \o "1-3" \h \z \u </w:instrText>
      </w:r>
      <w:r w:rsidRPr="00D97F03">
        <w:fldChar w:fldCharType="separate"/>
      </w:r>
      <w:hyperlink w:anchor="_Toc523743745" w:history="1">
        <w:r w:rsidR="00E83073" w:rsidRPr="00DF3C50">
          <w:rPr>
            <w:rStyle w:val="Hyperlink"/>
            <w:noProof/>
          </w:rPr>
          <w:t>1.</w:t>
        </w:r>
        <w:r w:rsidR="00E83073">
          <w:rPr>
            <w:rFonts w:asciiTheme="minorHAnsi" w:eastAsiaTheme="minorEastAsia" w:hAnsiTheme="minorHAnsi" w:cstheme="minorBidi"/>
            <w:noProof/>
          </w:rPr>
          <w:tab/>
        </w:r>
        <w:r w:rsidR="00E83073" w:rsidRPr="00DF3C50">
          <w:rPr>
            <w:rStyle w:val="Hyperlink"/>
            <w:noProof/>
          </w:rPr>
          <w:t>INTRODUÇÃO</w:t>
        </w:r>
        <w:r w:rsidR="00E83073">
          <w:rPr>
            <w:noProof/>
            <w:webHidden/>
          </w:rPr>
          <w:tab/>
        </w:r>
        <w:r w:rsidR="00E83073">
          <w:rPr>
            <w:noProof/>
            <w:webHidden/>
          </w:rPr>
          <w:fldChar w:fldCharType="begin"/>
        </w:r>
        <w:r w:rsidR="00E83073">
          <w:rPr>
            <w:noProof/>
            <w:webHidden/>
          </w:rPr>
          <w:instrText xml:space="preserve"> PAGEREF _Toc523743745 \h </w:instrText>
        </w:r>
        <w:r w:rsidR="00E83073">
          <w:rPr>
            <w:noProof/>
            <w:webHidden/>
          </w:rPr>
        </w:r>
        <w:r w:rsidR="00E83073">
          <w:rPr>
            <w:noProof/>
            <w:webHidden/>
          </w:rPr>
          <w:fldChar w:fldCharType="separate"/>
        </w:r>
        <w:r w:rsidR="00E83073">
          <w:rPr>
            <w:noProof/>
            <w:webHidden/>
          </w:rPr>
          <w:t>4</w:t>
        </w:r>
        <w:r w:rsidR="00E83073">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46" w:history="1">
        <w:r w:rsidRPr="00DF3C50">
          <w:rPr>
            <w:rStyle w:val="Hyperlink"/>
            <w:noProof/>
          </w:rPr>
          <w:t>2.</w:t>
        </w:r>
        <w:r>
          <w:rPr>
            <w:rFonts w:asciiTheme="minorHAnsi" w:eastAsiaTheme="minorEastAsia" w:hAnsiTheme="minorHAnsi" w:cstheme="minorBidi"/>
            <w:noProof/>
          </w:rPr>
          <w:tab/>
        </w:r>
        <w:r w:rsidRPr="00DF3C50">
          <w:rPr>
            <w:rStyle w:val="Hyperlink"/>
            <w:noProof/>
          </w:rPr>
          <w:t>OBJETO</w:t>
        </w:r>
        <w:r>
          <w:rPr>
            <w:noProof/>
            <w:webHidden/>
          </w:rPr>
          <w:tab/>
        </w:r>
        <w:r>
          <w:rPr>
            <w:noProof/>
            <w:webHidden/>
          </w:rPr>
          <w:fldChar w:fldCharType="begin"/>
        </w:r>
        <w:r>
          <w:rPr>
            <w:noProof/>
            <w:webHidden/>
          </w:rPr>
          <w:instrText xml:space="preserve"> PAGEREF _Toc523743746 \h </w:instrText>
        </w:r>
        <w:r>
          <w:rPr>
            <w:noProof/>
            <w:webHidden/>
          </w:rPr>
        </w:r>
        <w:r>
          <w:rPr>
            <w:noProof/>
            <w:webHidden/>
          </w:rPr>
          <w:fldChar w:fldCharType="separate"/>
        </w:r>
        <w:r>
          <w:rPr>
            <w:noProof/>
            <w:webHidden/>
          </w:rPr>
          <w:t>4</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47" w:history="1">
        <w:r w:rsidRPr="00DF3C50">
          <w:rPr>
            <w:rStyle w:val="Hyperlink"/>
            <w:noProof/>
          </w:rPr>
          <w:t>3.</w:t>
        </w:r>
        <w:r>
          <w:rPr>
            <w:rFonts w:asciiTheme="minorHAnsi" w:eastAsiaTheme="minorEastAsia" w:hAnsiTheme="minorHAnsi" w:cstheme="minorBidi"/>
            <w:noProof/>
          </w:rPr>
          <w:tab/>
        </w:r>
        <w:r w:rsidRPr="00DF3C50">
          <w:rPr>
            <w:rStyle w:val="Hyperlink"/>
            <w:noProof/>
          </w:rPr>
          <w:t>CARACTERÍSTICAS GERAIS DO PROJETO BÁSICO</w:t>
        </w:r>
        <w:r>
          <w:rPr>
            <w:noProof/>
            <w:webHidden/>
          </w:rPr>
          <w:tab/>
        </w:r>
        <w:r>
          <w:rPr>
            <w:noProof/>
            <w:webHidden/>
          </w:rPr>
          <w:fldChar w:fldCharType="begin"/>
        </w:r>
        <w:r>
          <w:rPr>
            <w:noProof/>
            <w:webHidden/>
          </w:rPr>
          <w:instrText xml:space="preserve"> PAGEREF _Toc523743747 \h </w:instrText>
        </w:r>
        <w:r>
          <w:rPr>
            <w:noProof/>
            <w:webHidden/>
          </w:rPr>
        </w:r>
        <w:r>
          <w:rPr>
            <w:noProof/>
            <w:webHidden/>
          </w:rPr>
          <w:fldChar w:fldCharType="separate"/>
        </w:r>
        <w:r>
          <w:rPr>
            <w:noProof/>
            <w:webHidden/>
          </w:rPr>
          <w:t>4</w:t>
        </w:r>
        <w:r>
          <w:rPr>
            <w:noProof/>
            <w:webHidden/>
          </w:rPr>
          <w:fldChar w:fldCharType="end"/>
        </w:r>
      </w:hyperlink>
    </w:p>
    <w:p w:rsidR="00E83073" w:rsidRDefault="00E83073">
      <w:pPr>
        <w:pStyle w:val="Sumrio2"/>
        <w:tabs>
          <w:tab w:val="left" w:pos="709"/>
          <w:tab w:val="right" w:leader="dot" w:pos="9060"/>
        </w:tabs>
        <w:rPr>
          <w:rFonts w:asciiTheme="minorHAnsi" w:eastAsiaTheme="minorEastAsia" w:hAnsiTheme="minorHAnsi" w:cstheme="minorBidi"/>
          <w:noProof/>
        </w:rPr>
      </w:pPr>
      <w:hyperlink w:anchor="_Toc523743751" w:history="1">
        <w:r w:rsidRPr="00DF3C50">
          <w:rPr>
            <w:rStyle w:val="Hyperlink"/>
            <w:noProof/>
          </w:rPr>
          <w:t>3.1</w:t>
        </w:r>
        <w:r>
          <w:rPr>
            <w:rFonts w:asciiTheme="minorHAnsi" w:eastAsiaTheme="minorEastAsia" w:hAnsiTheme="minorHAnsi" w:cstheme="minorBidi"/>
            <w:noProof/>
          </w:rPr>
          <w:tab/>
        </w:r>
        <w:r w:rsidRPr="00DF3C50">
          <w:rPr>
            <w:rStyle w:val="Hyperlink"/>
            <w:noProof/>
          </w:rPr>
          <w:t>Justificativa</w:t>
        </w:r>
        <w:r>
          <w:rPr>
            <w:noProof/>
            <w:webHidden/>
          </w:rPr>
          <w:tab/>
        </w:r>
        <w:r>
          <w:rPr>
            <w:noProof/>
            <w:webHidden/>
          </w:rPr>
          <w:fldChar w:fldCharType="begin"/>
        </w:r>
        <w:r>
          <w:rPr>
            <w:noProof/>
            <w:webHidden/>
          </w:rPr>
          <w:instrText xml:space="preserve"> PAGEREF _Toc523743751 \h </w:instrText>
        </w:r>
        <w:r>
          <w:rPr>
            <w:noProof/>
            <w:webHidden/>
          </w:rPr>
        </w:r>
        <w:r>
          <w:rPr>
            <w:noProof/>
            <w:webHidden/>
          </w:rPr>
          <w:fldChar w:fldCharType="separate"/>
        </w:r>
        <w:r>
          <w:rPr>
            <w:noProof/>
            <w:webHidden/>
          </w:rPr>
          <w:t>4</w:t>
        </w:r>
        <w:r>
          <w:rPr>
            <w:noProof/>
            <w:webHidden/>
          </w:rPr>
          <w:fldChar w:fldCharType="end"/>
        </w:r>
      </w:hyperlink>
    </w:p>
    <w:p w:rsidR="00E83073" w:rsidRDefault="00E83073">
      <w:pPr>
        <w:pStyle w:val="Sumrio2"/>
        <w:tabs>
          <w:tab w:val="left" w:pos="709"/>
          <w:tab w:val="right" w:leader="dot" w:pos="9060"/>
        </w:tabs>
        <w:rPr>
          <w:rFonts w:asciiTheme="minorHAnsi" w:eastAsiaTheme="minorEastAsia" w:hAnsiTheme="minorHAnsi" w:cstheme="minorBidi"/>
          <w:noProof/>
        </w:rPr>
      </w:pPr>
      <w:hyperlink w:anchor="_Toc523743752" w:history="1">
        <w:r w:rsidRPr="00DF3C50">
          <w:rPr>
            <w:rStyle w:val="Hyperlink"/>
            <w:noProof/>
          </w:rPr>
          <w:t>3.2</w:t>
        </w:r>
        <w:r>
          <w:rPr>
            <w:rFonts w:asciiTheme="minorHAnsi" w:eastAsiaTheme="minorEastAsia" w:hAnsiTheme="minorHAnsi" w:cstheme="minorBidi"/>
            <w:noProof/>
          </w:rPr>
          <w:tab/>
        </w:r>
        <w:r w:rsidRPr="00DF3C50">
          <w:rPr>
            <w:rStyle w:val="Hyperlink"/>
            <w:noProof/>
          </w:rPr>
          <w:t>Objetivo da Contratação</w:t>
        </w:r>
        <w:r>
          <w:rPr>
            <w:noProof/>
            <w:webHidden/>
          </w:rPr>
          <w:tab/>
        </w:r>
        <w:r>
          <w:rPr>
            <w:noProof/>
            <w:webHidden/>
          </w:rPr>
          <w:fldChar w:fldCharType="begin"/>
        </w:r>
        <w:r>
          <w:rPr>
            <w:noProof/>
            <w:webHidden/>
          </w:rPr>
          <w:instrText xml:space="preserve"> PAGEREF _Toc523743752 \h </w:instrText>
        </w:r>
        <w:r>
          <w:rPr>
            <w:noProof/>
            <w:webHidden/>
          </w:rPr>
        </w:r>
        <w:r>
          <w:rPr>
            <w:noProof/>
            <w:webHidden/>
          </w:rPr>
          <w:fldChar w:fldCharType="separate"/>
        </w:r>
        <w:r>
          <w:rPr>
            <w:noProof/>
            <w:webHidden/>
          </w:rPr>
          <w:t>6</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53" w:history="1">
        <w:r w:rsidRPr="00DF3C50">
          <w:rPr>
            <w:rStyle w:val="Hyperlink"/>
            <w:noProof/>
          </w:rPr>
          <w:t>4.</w:t>
        </w:r>
        <w:r>
          <w:rPr>
            <w:rFonts w:asciiTheme="minorHAnsi" w:eastAsiaTheme="minorEastAsia" w:hAnsiTheme="minorHAnsi" w:cstheme="minorBidi"/>
            <w:noProof/>
          </w:rPr>
          <w:tab/>
        </w:r>
        <w:r w:rsidRPr="00DF3C50">
          <w:rPr>
            <w:rStyle w:val="Hyperlink"/>
            <w:noProof/>
          </w:rPr>
          <w:t>DA CLASSIFICAÇÃO DOS SERVIÇOS</w:t>
        </w:r>
        <w:r>
          <w:rPr>
            <w:noProof/>
            <w:webHidden/>
          </w:rPr>
          <w:tab/>
        </w:r>
        <w:r>
          <w:rPr>
            <w:noProof/>
            <w:webHidden/>
          </w:rPr>
          <w:fldChar w:fldCharType="begin"/>
        </w:r>
        <w:r>
          <w:rPr>
            <w:noProof/>
            <w:webHidden/>
          </w:rPr>
          <w:instrText xml:space="preserve"> PAGEREF _Toc523743753 \h </w:instrText>
        </w:r>
        <w:r>
          <w:rPr>
            <w:noProof/>
            <w:webHidden/>
          </w:rPr>
        </w:r>
        <w:r>
          <w:rPr>
            <w:noProof/>
            <w:webHidden/>
          </w:rPr>
          <w:fldChar w:fldCharType="separate"/>
        </w:r>
        <w:r>
          <w:rPr>
            <w:noProof/>
            <w:webHidden/>
          </w:rPr>
          <w:t>7</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54" w:history="1">
        <w:r w:rsidRPr="00DF3C50">
          <w:rPr>
            <w:rStyle w:val="Hyperlink"/>
            <w:noProof/>
          </w:rPr>
          <w:t>5.</w:t>
        </w:r>
        <w:r>
          <w:rPr>
            <w:rFonts w:asciiTheme="minorHAnsi" w:eastAsiaTheme="minorEastAsia" w:hAnsiTheme="minorHAnsi" w:cstheme="minorBidi"/>
            <w:noProof/>
          </w:rPr>
          <w:tab/>
        </w:r>
        <w:r w:rsidRPr="00DF3C50">
          <w:rPr>
            <w:rStyle w:val="Hyperlink"/>
            <w:noProof/>
          </w:rPr>
          <w:t>FORMA DE PRESTAÇÃO DOS SERVIÇOS</w:t>
        </w:r>
        <w:r>
          <w:rPr>
            <w:noProof/>
            <w:webHidden/>
          </w:rPr>
          <w:tab/>
        </w:r>
        <w:r>
          <w:rPr>
            <w:noProof/>
            <w:webHidden/>
          </w:rPr>
          <w:fldChar w:fldCharType="begin"/>
        </w:r>
        <w:r>
          <w:rPr>
            <w:noProof/>
            <w:webHidden/>
          </w:rPr>
          <w:instrText xml:space="preserve"> PAGEREF _Toc523743754 \h </w:instrText>
        </w:r>
        <w:r>
          <w:rPr>
            <w:noProof/>
            <w:webHidden/>
          </w:rPr>
        </w:r>
        <w:r>
          <w:rPr>
            <w:noProof/>
            <w:webHidden/>
          </w:rPr>
          <w:fldChar w:fldCharType="separate"/>
        </w:r>
        <w:r>
          <w:rPr>
            <w:noProof/>
            <w:webHidden/>
          </w:rPr>
          <w:t>7</w:t>
        </w:r>
        <w:r>
          <w:rPr>
            <w:noProof/>
            <w:webHidden/>
          </w:rPr>
          <w:fldChar w:fldCharType="end"/>
        </w:r>
      </w:hyperlink>
    </w:p>
    <w:p w:rsidR="00E83073" w:rsidRDefault="00E83073">
      <w:pPr>
        <w:pStyle w:val="Sumrio2"/>
        <w:tabs>
          <w:tab w:val="left" w:pos="709"/>
          <w:tab w:val="right" w:leader="dot" w:pos="9060"/>
        </w:tabs>
        <w:rPr>
          <w:rFonts w:asciiTheme="minorHAnsi" w:eastAsiaTheme="minorEastAsia" w:hAnsiTheme="minorHAnsi" w:cstheme="minorBidi"/>
          <w:noProof/>
        </w:rPr>
      </w:pPr>
      <w:hyperlink w:anchor="_Toc523743757" w:history="1">
        <w:r w:rsidRPr="00DF3C50">
          <w:rPr>
            <w:rStyle w:val="Hyperlink"/>
            <w:noProof/>
          </w:rPr>
          <w:t>5.1</w:t>
        </w:r>
        <w:r>
          <w:rPr>
            <w:rFonts w:asciiTheme="minorHAnsi" w:eastAsiaTheme="minorEastAsia" w:hAnsiTheme="minorHAnsi" w:cstheme="minorBidi"/>
            <w:noProof/>
          </w:rPr>
          <w:tab/>
        </w:r>
        <w:r w:rsidRPr="00DF3C50">
          <w:rPr>
            <w:rStyle w:val="Hyperlink"/>
            <w:noProof/>
          </w:rPr>
          <w:t>Localidade e horário de execução dos serviços</w:t>
        </w:r>
        <w:r>
          <w:rPr>
            <w:noProof/>
            <w:webHidden/>
          </w:rPr>
          <w:tab/>
        </w:r>
        <w:r>
          <w:rPr>
            <w:noProof/>
            <w:webHidden/>
          </w:rPr>
          <w:fldChar w:fldCharType="begin"/>
        </w:r>
        <w:r>
          <w:rPr>
            <w:noProof/>
            <w:webHidden/>
          </w:rPr>
          <w:instrText xml:space="preserve"> PAGEREF _Toc523743757 \h </w:instrText>
        </w:r>
        <w:r>
          <w:rPr>
            <w:noProof/>
            <w:webHidden/>
          </w:rPr>
        </w:r>
        <w:r>
          <w:rPr>
            <w:noProof/>
            <w:webHidden/>
          </w:rPr>
          <w:fldChar w:fldCharType="separate"/>
        </w:r>
        <w:r>
          <w:rPr>
            <w:noProof/>
            <w:webHidden/>
          </w:rPr>
          <w:t>7</w:t>
        </w:r>
        <w:r>
          <w:rPr>
            <w:noProof/>
            <w:webHidden/>
          </w:rPr>
          <w:fldChar w:fldCharType="end"/>
        </w:r>
      </w:hyperlink>
    </w:p>
    <w:p w:rsidR="00E83073" w:rsidRDefault="00E83073">
      <w:pPr>
        <w:pStyle w:val="Sumrio2"/>
        <w:tabs>
          <w:tab w:val="left" w:pos="709"/>
          <w:tab w:val="right" w:leader="dot" w:pos="9060"/>
        </w:tabs>
        <w:rPr>
          <w:rFonts w:asciiTheme="minorHAnsi" w:eastAsiaTheme="minorEastAsia" w:hAnsiTheme="minorHAnsi" w:cstheme="minorBidi"/>
          <w:noProof/>
        </w:rPr>
      </w:pPr>
      <w:hyperlink w:anchor="_Toc523743758" w:history="1">
        <w:r w:rsidRPr="00DF3C50">
          <w:rPr>
            <w:rStyle w:val="Hyperlink"/>
            <w:noProof/>
          </w:rPr>
          <w:t>5.2</w:t>
        </w:r>
        <w:r>
          <w:rPr>
            <w:rFonts w:asciiTheme="minorHAnsi" w:eastAsiaTheme="minorEastAsia" w:hAnsiTheme="minorHAnsi" w:cstheme="minorBidi"/>
            <w:noProof/>
          </w:rPr>
          <w:tab/>
        </w:r>
        <w:r w:rsidRPr="00DF3C50">
          <w:rPr>
            <w:rStyle w:val="Hyperlink"/>
            <w:noProof/>
          </w:rPr>
          <w:t>Procedimentos, Metodologias e Tecnologias a serem empregadas na execução dos serviços</w:t>
        </w:r>
        <w:r>
          <w:rPr>
            <w:noProof/>
            <w:webHidden/>
          </w:rPr>
          <w:tab/>
        </w:r>
        <w:r>
          <w:rPr>
            <w:noProof/>
            <w:webHidden/>
          </w:rPr>
          <w:fldChar w:fldCharType="begin"/>
        </w:r>
        <w:r>
          <w:rPr>
            <w:noProof/>
            <w:webHidden/>
          </w:rPr>
          <w:instrText xml:space="preserve"> PAGEREF _Toc523743758 \h </w:instrText>
        </w:r>
        <w:r>
          <w:rPr>
            <w:noProof/>
            <w:webHidden/>
          </w:rPr>
        </w:r>
        <w:r>
          <w:rPr>
            <w:noProof/>
            <w:webHidden/>
          </w:rPr>
          <w:fldChar w:fldCharType="separate"/>
        </w:r>
        <w:r>
          <w:rPr>
            <w:noProof/>
            <w:webHidden/>
          </w:rPr>
          <w:t>7</w:t>
        </w:r>
        <w:r>
          <w:rPr>
            <w:noProof/>
            <w:webHidden/>
          </w:rPr>
          <w:fldChar w:fldCharType="end"/>
        </w:r>
      </w:hyperlink>
    </w:p>
    <w:p w:rsidR="00E83073" w:rsidRDefault="00E83073">
      <w:pPr>
        <w:pStyle w:val="Sumrio2"/>
        <w:tabs>
          <w:tab w:val="left" w:pos="709"/>
          <w:tab w:val="right" w:leader="dot" w:pos="9060"/>
        </w:tabs>
        <w:rPr>
          <w:rFonts w:asciiTheme="minorHAnsi" w:eastAsiaTheme="minorEastAsia" w:hAnsiTheme="minorHAnsi" w:cstheme="minorBidi"/>
          <w:noProof/>
        </w:rPr>
      </w:pPr>
      <w:hyperlink w:anchor="_Toc523743759" w:history="1">
        <w:r w:rsidRPr="00DF3C50">
          <w:rPr>
            <w:rStyle w:val="Hyperlink"/>
            <w:noProof/>
          </w:rPr>
          <w:t>5.3</w:t>
        </w:r>
        <w:r>
          <w:rPr>
            <w:rFonts w:asciiTheme="minorHAnsi" w:eastAsiaTheme="minorEastAsia" w:hAnsiTheme="minorHAnsi" w:cstheme="minorBidi"/>
            <w:noProof/>
          </w:rPr>
          <w:tab/>
        </w:r>
        <w:r w:rsidRPr="00DF3C50">
          <w:rPr>
            <w:rStyle w:val="Hyperlink"/>
            <w:noProof/>
          </w:rPr>
          <w:t>Deveres e disciplina exigidos</w:t>
        </w:r>
        <w:r>
          <w:rPr>
            <w:noProof/>
            <w:webHidden/>
          </w:rPr>
          <w:tab/>
        </w:r>
        <w:r>
          <w:rPr>
            <w:noProof/>
            <w:webHidden/>
          </w:rPr>
          <w:fldChar w:fldCharType="begin"/>
        </w:r>
        <w:r>
          <w:rPr>
            <w:noProof/>
            <w:webHidden/>
          </w:rPr>
          <w:instrText xml:space="preserve"> PAGEREF _Toc523743759 \h </w:instrText>
        </w:r>
        <w:r>
          <w:rPr>
            <w:noProof/>
            <w:webHidden/>
          </w:rPr>
        </w:r>
        <w:r>
          <w:rPr>
            <w:noProof/>
            <w:webHidden/>
          </w:rPr>
          <w:fldChar w:fldCharType="separate"/>
        </w:r>
        <w:r>
          <w:rPr>
            <w:noProof/>
            <w:webHidden/>
          </w:rPr>
          <w:t>7</w:t>
        </w:r>
        <w:r>
          <w:rPr>
            <w:noProof/>
            <w:webHidden/>
          </w:rPr>
          <w:fldChar w:fldCharType="end"/>
        </w:r>
      </w:hyperlink>
    </w:p>
    <w:p w:rsidR="00E83073" w:rsidRDefault="00E83073">
      <w:pPr>
        <w:pStyle w:val="Sumrio3"/>
        <w:tabs>
          <w:tab w:val="left" w:pos="1100"/>
          <w:tab w:val="right" w:leader="dot" w:pos="9060"/>
        </w:tabs>
        <w:rPr>
          <w:rFonts w:asciiTheme="minorHAnsi" w:eastAsiaTheme="minorEastAsia" w:hAnsiTheme="minorHAnsi" w:cstheme="minorBidi"/>
          <w:noProof/>
        </w:rPr>
      </w:pPr>
      <w:hyperlink w:anchor="_Toc523743760" w:history="1">
        <w:r w:rsidRPr="00DF3C50">
          <w:rPr>
            <w:rStyle w:val="Hyperlink"/>
            <w:noProof/>
          </w:rPr>
          <w:t>5.3.1</w:t>
        </w:r>
        <w:r>
          <w:rPr>
            <w:rFonts w:asciiTheme="minorHAnsi" w:eastAsiaTheme="minorEastAsia" w:hAnsiTheme="minorHAnsi" w:cstheme="minorBidi"/>
            <w:noProof/>
          </w:rPr>
          <w:tab/>
        </w:r>
        <w:r w:rsidRPr="00DF3C50">
          <w:rPr>
            <w:rStyle w:val="Hyperlink"/>
            <w:noProof/>
          </w:rPr>
          <w:t>Da Contratada</w:t>
        </w:r>
        <w:r>
          <w:rPr>
            <w:noProof/>
            <w:webHidden/>
          </w:rPr>
          <w:tab/>
        </w:r>
        <w:r>
          <w:rPr>
            <w:noProof/>
            <w:webHidden/>
          </w:rPr>
          <w:fldChar w:fldCharType="begin"/>
        </w:r>
        <w:r>
          <w:rPr>
            <w:noProof/>
            <w:webHidden/>
          </w:rPr>
          <w:instrText xml:space="preserve"> PAGEREF _Toc523743760 \h </w:instrText>
        </w:r>
        <w:r>
          <w:rPr>
            <w:noProof/>
            <w:webHidden/>
          </w:rPr>
        </w:r>
        <w:r>
          <w:rPr>
            <w:noProof/>
            <w:webHidden/>
          </w:rPr>
          <w:fldChar w:fldCharType="separate"/>
        </w:r>
        <w:r>
          <w:rPr>
            <w:noProof/>
            <w:webHidden/>
          </w:rPr>
          <w:t>7</w:t>
        </w:r>
        <w:r>
          <w:rPr>
            <w:noProof/>
            <w:webHidden/>
          </w:rPr>
          <w:fldChar w:fldCharType="end"/>
        </w:r>
      </w:hyperlink>
    </w:p>
    <w:p w:rsidR="00E83073" w:rsidRDefault="00E83073">
      <w:pPr>
        <w:pStyle w:val="Sumrio3"/>
        <w:tabs>
          <w:tab w:val="left" w:pos="1100"/>
          <w:tab w:val="right" w:leader="dot" w:pos="9060"/>
        </w:tabs>
        <w:rPr>
          <w:rFonts w:asciiTheme="minorHAnsi" w:eastAsiaTheme="minorEastAsia" w:hAnsiTheme="minorHAnsi" w:cstheme="minorBidi"/>
          <w:noProof/>
        </w:rPr>
      </w:pPr>
      <w:hyperlink w:anchor="_Toc523743761" w:history="1">
        <w:r w:rsidRPr="00DF3C50">
          <w:rPr>
            <w:rStyle w:val="Hyperlink"/>
            <w:noProof/>
          </w:rPr>
          <w:t>5.3.2</w:t>
        </w:r>
        <w:r>
          <w:rPr>
            <w:rFonts w:asciiTheme="minorHAnsi" w:eastAsiaTheme="minorEastAsia" w:hAnsiTheme="minorHAnsi" w:cstheme="minorBidi"/>
            <w:noProof/>
          </w:rPr>
          <w:tab/>
        </w:r>
        <w:r w:rsidRPr="00DF3C50">
          <w:rPr>
            <w:rStyle w:val="Hyperlink"/>
            <w:noProof/>
          </w:rPr>
          <w:t>Da Contratante</w:t>
        </w:r>
        <w:r>
          <w:rPr>
            <w:noProof/>
            <w:webHidden/>
          </w:rPr>
          <w:tab/>
        </w:r>
        <w:r>
          <w:rPr>
            <w:noProof/>
            <w:webHidden/>
          </w:rPr>
          <w:fldChar w:fldCharType="begin"/>
        </w:r>
        <w:r>
          <w:rPr>
            <w:noProof/>
            <w:webHidden/>
          </w:rPr>
          <w:instrText xml:space="preserve"> PAGEREF _Toc523743761 \h </w:instrText>
        </w:r>
        <w:r>
          <w:rPr>
            <w:noProof/>
            <w:webHidden/>
          </w:rPr>
        </w:r>
        <w:r>
          <w:rPr>
            <w:noProof/>
            <w:webHidden/>
          </w:rPr>
          <w:fldChar w:fldCharType="separate"/>
        </w:r>
        <w:r>
          <w:rPr>
            <w:noProof/>
            <w:webHidden/>
          </w:rPr>
          <w:t>8</w:t>
        </w:r>
        <w:r>
          <w:rPr>
            <w:noProof/>
            <w:webHidden/>
          </w:rPr>
          <w:fldChar w:fldCharType="end"/>
        </w:r>
      </w:hyperlink>
    </w:p>
    <w:p w:rsidR="00E83073" w:rsidRDefault="00E83073">
      <w:pPr>
        <w:pStyle w:val="Sumrio2"/>
        <w:tabs>
          <w:tab w:val="left" w:pos="709"/>
          <w:tab w:val="right" w:leader="dot" w:pos="9060"/>
        </w:tabs>
        <w:rPr>
          <w:rFonts w:asciiTheme="minorHAnsi" w:eastAsiaTheme="minorEastAsia" w:hAnsiTheme="minorHAnsi" w:cstheme="minorBidi"/>
          <w:noProof/>
        </w:rPr>
      </w:pPr>
      <w:hyperlink w:anchor="_Toc523743762" w:history="1">
        <w:r w:rsidRPr="00DF3C50">
          <w:rPr>
            <w:rStyle w:val="Hyperlink"/>
            <w:noProof/>
          </w:rPr>
          <w:t>5.4</w:t>
        </w:r>
        <w:r>
          <w:rPr>
            <w:rFonts w:asciiTheme="minorHAnsi" w:eastAsiaTheme="minorEastAsia" w:hAnsiTheme="minorHAnsi" w:cstheme="minorBidi"/>
            <w:noProof/>
          </w:rPr>
          <w:tab/>
        </w:r>
        <w:r w:rsidRPr="00DF3C50">
          <w:rPr>
            <w:rStyle w:val="Hyperlink"/>
            <w:noProof/>
          </w:rPr>
          <w:t>Cronograma de execução dos serviços</w:t>
        </w:r>
        <w:r>
          <w:rPr>
            <w:noProof/>
            <w:webHidden/>
          </w:rPr>
          <w:tab/>
        </w:r>
        <w:r>
          <w:rPr>
            <w:noProof/>
            <w:webHidden/>
          </w:rPr>
          <w:fldChar w:fldCharType="begin"/>
        </w:r>
        <w:r>
          <w:rPr>
            <w:noProof/>
            <w:webHidden/>
          </w:rPr>
          <w:instrText xml:space="preserve"> PAGEREF _Toc523743762 \h </w:instrText>
        </w:r>
        <w:r>
          <w:rPr>
            <w:noProof/>
            <w:webHidden/>
          </w:rPr>
        </w:r>
        <w:r>
          <w:rPr>
            <w:noProof/>
            <w:webHidden/>
          </w:rPr>
          <w:fldChar w:fldCharType="separate"/>
        </w:r>
        <w:r>
          <w:rPr>
            <w:noProof/>
            <w:webHidden/>
          </w:rPr>
          <w:t>8</w:t>
        </w:r>
        <w:r>
          <w:rPr>
            <w:noProof/>
            <w:webHidden/>
          </w:rPr>
          <w:fldChar w:fldCharType="end"/>
        </w:r>
      </w:hyperlink>
    </w:p>
    <w:p w:rsidR="00E83073" w:rsidRDefault="00E83073">
      <w:pPr>
        <w:pStyle w:val="Sumrio2"/>
        <w:tabs>
          <w:tab w:val="left" w:pos="709"/>
          <w:tab w:val="right" w:leader="dot" w:pos="9060"/>
        </w:tabs>
        <w:rPr>
          <w:rFonts w:asciiTheme="minorHAnsi" w:eastAsiaTheme="minorEastAsia" w:hAnsiTheme="minorHAnsi" w:cstheme="minorBidi"/>
          <w:noProof/>
        </w:rPr>
      </w:pPr>
      <w:hyperlink w:anchor="_Toc523743763" w:history="1">
        <w:r w:rsidRPr="00DF3C50">
          <w:rPr>
            <w:rStyle w:val="Hyperlink"/>
            <w:noProof/>
          </w:rPr>
          <w:t>5.5</w:t>
        </w:r>
        <w:r>
          <w:rPr>
            <w:rFonts w:asciiTheme="minorHAnsi" w:eastAsiaTheme="minorEastAsia" w:hAnsiTheme="minorHAnsi" w:cstheme="minorBidi"/>
            <w:noProof/>
          </w:rPr>
          <w:tab/>
        </w:r>
        <w:r w:rsidRPr="00DF3C50">
          <w:rPr>
            <w:rStyle w:val="Hyperlink"/>
            <w:noProof/>
          </w:rPr>
          <w:t>Especificações complementares</w:t>
        </w:r>
        <w:r>
          <w:rPr>
            <w:noProof/>
            <w:webHidden/>
          </w:rPr>
          <w:tab/>
        </w:r>
        <w:r>
          <w:rPr>
            <w:noProof/>
            <w:webHidden/>
          </w:rPr>
          <w:fldChar w:fldCharType="begin"/>
        </w:r>
        <w:r>
          <w:rPr>
            <w:noProof/>
            <w:webHidden/>
          </w:rPr>
          <w:instrText xml:space="preserve"> PAGEREF _Toc523743763 \h </w:instrText>
        </w:r>
        <w:r>
          <w:rPr>
            <w:noProof/>
            <w:webHidden/>
          </w:rPr>
        </w:r>
        <w:r>
          <w:rPr>
            <w:noProof/>
            <w:webHidden/>
          </w:rPr>
          <w:fldChar w:fldCharType="separate"/>
        </w:r>
        <w:r>
          <w:rPr>
            <w:noProof/>
            <w:webHidden/>
          </w:rPr>
          <w:t>8</w:t>
        </w:r>
        <w:r>
          <w:rPr>
            <w:noProof/>
            <w:webHidden/>
          </w:rPr>
          <w:fldChar w:fldCharType="end"/>
        </w:r>
      </w:hyperlink>
    </w:p>
    <w:p w:rsidR="00E83073" w:rsidRDefault="00E83073">
      <w:pPr>
        <w:pStyle w:val="Sumrio2"/>
        <w:tabs>
          <w:tab w:val="left" w:pos="709"/>
          <w:tab w:val="right" w:leader="dot" w:pos="9060"/>
        </w:tabs>
        <w:rPr>
          <w:rFonts w:asciiTheme="minorHAnsi" w:eastAsiaTheme="minorEastAsia" w:hAnsiTheme="minorHAnsi" w:cstheme="minorBidi"/>
          <w:noProof/>
        </w:rPr>
      </w:pPr>
      <w:hyperlink w:anchor="_Toc523743764" w:history="1">
        <w:r w:rsidRPr="00DF3C50">
          <w:rPr>
            <w:rStyle w:val="Hyperlink"/>
            <w:noProof/>
          </w:rPr>
          <w:t>5.6</w:t>
        </w:r>
        <w:r>
          <w:rPr>
            <w:rFonts w:asciiTheme="minorHAnsi" w:eastAsiaTheme="minorEastAsia" w:hAnsiTheme="minorHAnsi" w:cstheme="minorBidi"/>
            <w:noProof/>
          </w:rPr>
          <w:tab/>
        </w:r>
        <w:r w:rsidRPr="00DF3C50">
          <w:rPr>
            <w:rStyle w:val="Hyperlink"/>
            <w:noProof/>
          </w:rPr>
          <w:t>Método para quantificação do volume de serviços a demandar ao longo do contrato</w:t>
        </w:r>
        <w:r>
          <w:rPr>
            <w:noProof/>
            <w:webHidden/>
          </w:rPr>
          <w:tab/>
        </w:r>
        <w:r>
          <w:rPr>
            <w:noProof/>
            <w:webHidden/>
          </w:rPr>
          <w:fldChar w:fldCharType="begin"/>
        </w:r>
        <w:r>
          <w:rPr>
            <w:noProof/>
            <w:webHidden/>
          </w:rPr>
          <w:instrText xml:space="preserve"> PAGEREF _Toc523743764 \h </w:instrText>
        </w:r>
        <w:r>
          <w:rPr>
            <w:noProof/>
            <w:webHidden/>
          </w:rPr>
        </w:r>
        <w:r>
          <w:rPr>
            <w:noProof/>
            <w:webHidden/>
          </w:rPr>
          <w:fldChar w:fldCharType="separate"/>
        </w:r>
        <w:r>
          <w:rPr>
            <w:noProof/>
            <w:webHidden/>
          </w:rPr>
          <w:t>8</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65" w:history="1">
        <w:r w:rsidRPr="00DF3C50">
          <w:rPr>
            <w:rStyle w:val="Hyperlink"/>
            <w:noProof/>
          </w:rPr>
          <w:t>6.</w:t>
        </w:r>
        <w:r>
          <w:rPr>
            <w:rFonts w:asciiTheme="minorHAnsi" w:eastAsiaTheme="minorEastAsia" w:hAnsiTheme="minorHAnsi" w:cstheme="minorBidi"/>
            <w:noProof/>
          </w:rPr>
          <w:tab/>
        </w:r>
        <w:r w:rsidRPr="00DF3C50">
          <w:rPr>
            <w:rStyle w:val="Hyperlink"/>
            <w:noProof/>
          </w:rPr>
          <w:t>INFORMAÇÕES RELEVANTES PARA O DIMENSIONAMENTO DA PROPOSTA</w:t>
        </w:r>
        <w:r>
          <w:rPr>
            <w:noProof/>
            <w:webHidden/>
          </w:rPr>
          <w:tab/>
        </w:r>
        <w:r>
          <w:rPr>
            <w:noProof/>
            <w:webHidden/>
          </w:rPr>
          <w:fldChar w:fldCharType="begin"/>
        </w:r>
        <w:r>
          <w:rPr>
            <w:noProof/>
            <w:webHidden/>
          </w:rPr>
          <w:instrText xml:space="preserve"> PAGEREF _Toc523743765 \h </w:instrText>
        </w:r>
        <w:r>
          <w:rPr>
            <w:noProof/>
            <w:webHidden/>
          </w:rPr>
        </w:r>
        <w:r>
          <w:rPr>
            <w:noProof/>
            <w:webHidden/>
          </w:rPr>
          <w:fldChar w:fldCharType="separate"/>
        </w:r>
        <w:r>
          <w:rPr>
            <w:noProof/>
            <w:webHidden/>
          </w:rPr>
          <w:t>8</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66" w:history="1">
        <w:r w:rsidRPr="00DF3C50">
          <w:rPr>
            <w:rStyle w:val="Hyperlink"/>
            <w:noProof/>
          </w:rPr>
          <w:t>7.</w:t>
        </w:r>
        <w:r>
          <w:rPr>
            <w:rFonts w:asciiTheme="minorHAnsi" w:eastAsiaTheme="minorEastAsia" w:hAnsiTheme="minorHAnsi" w:cstheme="minorBidi"/>
            <w:noProof/>
          </w:rPr>
          <w:tab/>
        </w:r>
        <w:r w:rsidRPr="00DF3C50">
          <w:rPr>
            <w:rStyle w:val="Hyperlink"/>
            <w:noProof/>
          </w:rPr>
          <w:t>METODOLOGIA DE AVALIAÇÃO DA EXECUÇÃO DOS SERVIÇOS</w:t>
        </w:r>
        <w:r>
          <w:rPr>
            <w:noProof/>
            <w:webHidden/>
          </w:rPr>
          <w:tab/>
        </w:r>
        <w:r>
          <w:rPr>
            <w:noProof/>
            <w:webHidden/>
          </w:rPr>
          <w:fldChar w:fldCharType="begin"/>
        </w:r>
        <w:r>
          <w:rPr>
            <w:noProof/>
            <w:webHidden/>
          </w:rPr>
          <w:instrText xml:space="preserve"> PAGEREF _Toc523743766 \h </w:instrText>
        </w:r>
        <w:r>
          <w:rPr>
            <w:noProof/>
            <w:webHidden/>
          </w:rPr>
        </w:r>
        <w:r>
          <w:rPr>
            <w:noProof/>
            <w:webHidden/>
          </w:rPr>
          <w:fldChar w:fldCharType="separate"/>
        </w:r>
        <w:r>
          <w:rPr>
            <w:noProof/>
            <w:webHidden/>
          </w:rPr>
          <w:t>8</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67" w:history="1">
        <w:r w:rsidRPr="00DF3C50">
          <w:rPr>
            <w:rStyle w:val="Hyperlink"/>
            <w:noProof/>
          </w:rPr>
          <w:t>8.</w:t>
        </w:r>
        <w:r>
          <w:rPr>
            <w:rFonts w:asciiTheme="minorHAnsi" w:eastAsiaTheme="minorEastAsia" w:hAnsiTheme="minorHAnsi" w:cstheme="minorBidi"/>
            <w:noProof/>
          </w:rPr>
          <w:tab/>
        </w:r>
        <w:r w:rsidRPr="00DF3C50">
          <w:rPr>
            <w:rStyle w:val="Hyperlink"/>
            <w:noProof/>
          </w:rPr>
          <w:t>REQUISITOS DA CONTRATAÇÃO</w:t>
        </w:r>
        <w:r>
          <w:rPr>
            <w:noProof/>
            <w:webHidden/>
          </w:rPr>
          <w:tab/>
        </w:r>
        <w:r>
          <w:rPr>
            <w:noProof/>
            <w:webHidden/>
          </w:rPr>
          <w:fldChar w:fldCharType="begin"/>
        </w:r>
        <w:r>
          <w:rPr>
            <w:noProof/>
            <w:webHidden/>
          </w:rPr>
          <w:instrText xml:space="preserve"> PAGEREF _Toc523743767 \h </w:instrText>
        </w:r>
        <w:r>
          <w:rPr>
            <w:noProof/>
            <w:webHidden/>
          </w:rPr>
        </w:r>
        <w:r>
          <w:rPr>
            <w:noProof/>
            <w:webHidden/>
          </w:rPr>
          <w:fldChar w:fldCharType="separate"/>
        </w:r>
        <w:r>
          <w:rPr>
            <w:noProof/>
            <w:webHidden/>
          </w:rPr>
          <w:t>9</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68" w:history="1">
        <w:r w:rsidRPr="00DF3C50">
          <w:rPr>
            <w:rStyle w:val="Hyperlink"/>
            <w:noProof/>
          </w:rPr>
          <w:t>9.</w:t>
        </w:r>
        <w:r>
          <w:rPr>
            <w:rFonts w:asciiTheme="minorHAnsi" w:eastAsiaTheme="minorEastAsia" w:hAnsiTheme="minorHAnsi" w:cstheme="minorBidi"/>
            <w:noProof/>
          </w:rPr>
          <w:tab/>
        </w:r>
        <w:r w:rsidRPr="00DF3C50">
          <w:rPr>
            <w:rStyle w:val="Hyperlink"/>
            <w:noProof/>
          </w:rPr>
          <w:t>MODELO DE GESTÃO DO CONTRATO E CRITÉRIOS DE MEDIÇÃO E PAGAMENTO</w:t>
        </w:r>
        <w:r>
          <w:rPr>
            <w:noProof/>
            <w:webHidden/>
          </w:rPr>
          <w:tab/>
        </w:r>
        <w:r>
          <w:rPr>
            <w:noProof/>
            <w:webHidden/>
          </w:rPr>
          <w:fldChar w:fldCharType="begin"/>
        </w:r>
        <w:r>
          <w:rPr>
            <w:noProof/>
            <w:webHidden/>
          </w:rPr>
          <w:instrText xml:space="preserve"> PAGEREF _Toc523743768 \h </w:instrText>
        </w:r>
        <w:r>
          <w:rPr>
            <w:noProof/>
            <w:webHidden/>
          </w:rPr>
        </w:r>
        <w:r>
          <w:rPr>
            <w:noProof/>
            <w:webHidden/>
          </w:rPr>
          <w:fldChar w:fldCharType="separate"/>
        </w:r>
        <w:r>
          <w:rPr>
            <w:noProof/>
            <w:webHidden/>
          </w:rPr>
          <w:t>10</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69" w:history="1">
        <w:r w:rsidRPr="00DF3C50">
          <w:rPr>
            <w:rStyle w:val="Hyperlink"/>
            <w:noProof/>
          </w:rPr>
          <w:t>10.</w:t>
        </w:r>
        <w:r>
          <w:rPr>
            <w:rFonts w:asciiTheme="minorHAnsi" w:eastAsiaTheme="minorEastAsia" w:hAnsiTheme="minorHAnsi" w:cstheme="minorBidi"/>
            <w:noProof/>
          </w:rPr>
          <w:tab/>
        </w:r>
        <w:r w:rsidRPr="00DF3C50">
          <w:rPr>
            <w:rStyle w:val="Hyperlink"/>
            <w:noProof/>
          </w:rPr>
          <w:t>MATERIAIS A SEREM DISPONIBILIZADOS</w:t>
        </w:r>
        <w:r>
          <w:rPr>
            <w:noProof/>
            <w:webHidden/>
          </w:rPr>
          <w:tab/>
        </w:r>
        <w:r>
          <w:rPr>
            <w:noProof/>
            <w:webHidden/>
          </w:rPr>
          <w:fldChar w:fldCharType="begin"/>
        </w:r>
        <w:r>
          <w:rPr>
            <w:noProof/>
            <w:webHidden/>
          </w:rPr>
          <w:instrText xml:space="preserve"> PAGEREF _Toc523743769 \h </w:instrText>
        </w:r>
        <w:r>
          <w:rPr>
            <w:noProof/>
            <w:webHidden/>
          </w:rPr>
        </w:r>
        <w:r>
          <w:rPr>
            <w:noProof/>
            <w:webHidden/>
          </w:rPr>
          <w:fldChar w:fldCharType="separate"/>
        </w:r>
        <w:r>
          <w:rPr>
            <w:noProof/>
            <w:webHidden/>
          </w:rPr>
          <w:t>11</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0" w:history="1">
        <w:r w:rsidRPr="00DF3C50">
          <w:rPr>
            <w:rStyle w:val="Hyperlink"/>
            <w:noProof/>
          </w:rPr>
          <w:t>11.</w:t>
        </w:r>
        <w:r>
          <w:rPr>
            <w:rFonts w:asciiTheme="minorHAnsi" w:eastAsiaTheme="minorEastAsia" w:hAnsiTheme="minorHAnsi" w:cstheme="minorBidi"/>
            <w:noProof/>
          </w:rPr>
          <w:tab/>
        </w:r>
        <w:r w:rsidRPr="00DF3C50">
          <w:rPr>
            <w:rStyle w:val="Hyperlink"/>
            <w:noProof/>
          </w:rPr>
          <w:t>INÍCIO DA EXECUÇÃO DOS SERVIÇOS</w:t>
        </w:r>
        <w:r>
          <w:rPr>
            <w:noProof/>
            <w:webHidden/>
          </w:rPr>
          <w:tab/>
        </w:r>
        <w:r>
          <w:rPr>
            <w:noProof/>
            <w:webHidden/>
          </w:rPr>
          <w:fldChar w:fldCharType="begin"/>
        </w:r>
        <w:r>
          <w:rPr>
            <w:noProof/>
            <w:webHidden/>
          </w:rPr>
          <w:instrText xml:space="preserve"> PAGEREF _Toc523743770 \h </w:instrText>
        </w:r>
        <w:r>
          <w:rPr>
            <w:noProof/>
            <w:webHidden/>
          </w:rPr>
        </w:r>
        <w:r>
          <w:rPr>
            <w:noProof/>
            <w:webHidden/>
          </w:rPr>
          <w:fldChar w:fldCharType="separate"/>
        </w:r>
        <w:r>
          <w:rPr>
            <w:noProof/>
            <w:webHidden/>
          </w:rPr>
          <w:t>11</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1" w:history="1">
        <w:r w:rsidRPr="00DF3C50">
          <w:rPr>
            <w:rStyle w:val="Hyperlink"/>
            <w:noProof/>
          </w:rPr>
          <w:t>12.</w:t>
        </w:r>
        <w:r>
          <w:rPr>
            <w:rFonts w:asciiTheme="minorHAnsi" w:eastAsiaTheme="minorEastAsia" w:hAnsiTheme="minorHAnsi" w:cstheme="minorBidi"/>
            <w:noProof/>
          </w:rPr>
          <w:tab/>
        </w:r>
        <w:r w:rsidRPr="00DF3C50">
          <w:rPr>
            <w:rStyle w:val="Hyperlink"/>
            <w:noProof/>
          </w:rPr>
          <w:t>DA VISTORIA</w:t>
        </w:r>
        <w:r>
          <w:rPr>
            <w:noProof/>
            <w:webHidden/>
          </w:rPr>
          <w:tab/>
        </w:r>
        <w:r>
          <w:rPr>
            <w:noProof/>
            <w:webHidden/>
          </w:rPr>
          <w:fldChar w:fldCharType="begin"/>
        </w:r>
        <w:r>
          <w:rPr>
            <w:noProof/>
            <w:webHidden/>
          </w:rPr>
          <w:instrText xml:space="preserve"> PAGEREF _Toc523743771 \h </w:instrText>
        </w:r>
        <w:r>
          <w:rPr>
            <w:noProof/>
            <w:webHidden/>
          </w:rPr>
        </w:r>
        <w:r>
          <w:rPr>
            <w:noProof/>
            <w:webHidden/>
          </w:rPr>
          <w:fldChar w:fldCharType="separate"/>
        </w:r>
        <w:r>
          <w:rPr>
            <w:noProof/>
            <w:webHidden/>
          </w:rPr>
          <w:t>11</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2" w:history="1">
        <w:r w:rsidRPr="00DF3C50">
          <w:rPr>
            <w:rStyle w:val="Hyperlink"/>
            <w:noProof/>
          </w:rPr>
          <w:t>13.</w:t>
        </w:r>
        <w:r>
          <w:rPr>
            <w:rFonts w:asciiTheme="minorHAnsi" w:eastAsiaTheme="minorEastAsia" w:hAnsiTheme="minorHAnsi" w:cstheme="minorBidi"/>
            <w:noProof/>
          </w:rPr>
          <w:tab/>
        </w:r>
        <w:r w:rsidRPr="00DF3C50">
          <w:rPr>
            <w:rStyle w:val="Hyperlink"/>
            <w:noProof/>
          </w:rPr>
          <w:t>DA SUBCONTRATAÇÃO</w:t>
        </w:r>
        <w:r>
          <w:rPr>
            <w:noProof/>
            <w:webHidden/>
          </w:rPr>
          <w:tab/>
        </w:r>
        <w:r>
          <w:rPr>
            <w:noProof/>
            <w:webHidden/>
          </w:rPr>
          <w:fldChar w:fldCharType="begin"/>
        </w:r>
        <w:r>
          <w:rPr>
            <w:noProof/>
            <w:webHidden/>
          </w:rPr>
          <w:instrText xml:space="preserve"> PAGEREF _Toc523743772 \h </w:instrText>
        </w:r>
        <w:r>
          <w:rPr>
            <w:noProof/>
            <w:webHidden/>
          </w:rPr>
        </w:r>
        <w:r>
          <w:rPr>
            <w:noProof/>
            <w:webHidden/>
          </w:rPr>
          <w:fldChar w:fldCharType="separate"/>
        </w:r>
        <w:r>
          <w:rPr>
            <w:noProof/>
            <w:webHidden/>
          </w:rPr>
          <w:t>11</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3" w:history="1">
        <w:r w:rsidRPr="00DF3C50">
          <w:rPr>
            <w:rStyle w:val="Hyperlink"/>
            <w:noProof/>
          </w:rPr>
          <w:t>14.</w:t>
        </w:r>
        <w:r>
          <w:rPr>
            <w:rFonts w:asciiTheme="minorHAnsi" w:eastAsiaTheme="minorEastAsia" w:hAnsiTheme="minorHAnsi" w:cstheme="minorBidi"/>
            <w:noProof/>
          </w:rPr>
          <w:tab/>
        </w:r>
        <w:r w:rsidRPr="00DF3C50">
          <w:rPr>
            <w:rStyle w:val="Hyperlink"/>
            <w:noProof/>
          </w:rPr>
          <w:t>ALTERAÇÃO SUBJETIVA</w:t>
        </w:r>
        <w:r>
          <w:rPr>
            <w:noProof/>
            <w:webHidden/>
          </w:rPr>
          <w:tab/>
        </w:r>
        <w:r>
          <w:rPr>
            <w:noProof/>
            <w:webHidden/>
          </w:rPr>
          <w:fldChar w:fldCharType="begin"/>
        </w:r>
        <w:r>
          <w:rPr>
            <w:noProof/>
            <w:webHidden/>
          </w:rPr>
          <w:instrText xml:space="preserve"> PAGEREF _Toc523743773 \h </w:instrText>
        </w:r>
        <w:r>
          <w:rPr>
            <w:noProof/>
            <w:webHidden/>
          </w:rPr>
        </w:r>
        <w:r>
          <w:rPr>
            <w:noProof/>
            <w:webHidden/>
          </w:rPr>
          <w:fldChar w:fldCharType="separate"/>
        </w:r>
        <w:r>
          <w:rPr>
            <w:noProof/>
            <w:webHidden/>
          </w:rPr>
          <w:t>11</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4" w:history="1">
        <w:r w:rsidRPr="00DF3C50">
          <w:rPr>
            <w:rStyle w:val="Hyperlink"/>
            <w:noProof/>
          </w:rPr>
          <w:t>15.</w:t>
        </w:r>
        <w:r>
          <w:rPr>
            <w:rFonts w:asciiTheme="minorHAnsi" w:eastAsiaTheme="minorEastAsia" w:hAnsiTheme="minorHAnsi" w:cstheme="minorBidi"/>
            <w:noProof/>
          </w:rPr>
          <w:tab/>
        </w:r>
        <w:r w:rsidRPr="00DF3C50">
          <w:rPr>
            <w:rStyle w:val="Hyperlink"/>
            <w:noProof/>
          </w:rPr>
          <w:t>CONTROLE E FISCALIZAÇÃO DA EXECUÇÃO</w:t>
        </w:r>
        <w:r>
          <w:rPr>
            <w:noProof/>
            <w:webHidden/>
          </w:rPr>
          <w:tab/>
        </w:r>
        <w:r>
          <w:rPr>
            <w:noProof/>
            <w:webHidden/>
          </w:rPr>
          <w:fldChar w:fldCharType="begin"/>
        </w:r>
        <w:r>
          <w:rPr>
            <w:noProof/>
            <w:webHidden/>
          </w:rPr>
          <w:instrText xml:space="preserve"> PAGEREF _Toc523743774 \h </w:instrText>
        </w:r>
        <w:r>
          <w:rPr>
            <w:noProof/>
            <w:webHidden/>
          </w:rPr>
        </w:r>
        <w:r>
          <w:rPr>
            <w:noProof/>
            <w:webHidden/>
          </w:rPr>
          <w:fldChar w:fldCharType="separate"/>
        </w:r>
        <w:r>
          <w:rPr>
            <w:noProof/>
            <w:webHidden/>
          </w:rPr>
          <w:t>11</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5" w:history="1">
        <w:r w:rsidRPr="00DF3C50">
          <w:rPr>
            <w:rStyle w:val="Hyperlink"/>
            <w:noProof/>
          </w:rPr>
          <w:t>16.</w:t>
        </w:r>
        <w:r>
          <w:rPr>
            <w:rFonts w:asciiTheme="minorHAnsi" w:eastAsiaTheme="minorEastAsia" w:hAnsiTheme="minorHAnsi" w:cstheme="minorBidi"/>
            <w:noProof/>
          </w:rPr>
          <w:tab/>
        </w:r>
        <w:r w:rsidRPr="00DF3C50">
          <w:rPr>
            <w:rStyle w:val="Hyperlink"/>
            <w:noProof/>
          </w:rPr>
          <w:t>DO RECEBIMENTO E ACEITAÇÃO DO OBJETO (RECEBIMENTO PROVISÓRIO E DEFINITIVO)</w:t>
        </w:r>
        <w:r>
          <w:rPr>
            <w:noProof/>
            <w:webHidden/>
          </w:rPr>
          <w:tab/>
        </w:r>
        <w:r>
          <w:rPr>
            <w:noProof/>
            <w:webHidden/>
          </w:rPr>
          <w:fldChar w:fldCharType="begin"/>
        </w:r>
        <w:r>
          <w:rPr>
            <w:noProof/>
            <w:webHidden/>
          </w:rPr>
          <w:instrText xml:space="preserve"> PAGEREF _Toc523743775 \h </w:instrText>
        </w:r>
        <w:r>
          <w:rPr>
            <w:noProof/>
            <w:webHidden/>
          </w:rPr>
        </w:r>
        <w:r>
          <w:rPr>
            <w:noProof/>
            <w:webHidden/>
          </w:rPr>
          <w:fldChar w:fldCharType="separate"/>
        </w:r>
        <w:r>
          <w:rPr>
            <w:noProof/>
            <w:webHidden/>
          </w:rPr>
          <w:t>13</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6" w:history="1">
        <w:r w:rsidRPr="00DF3C50">
          <w:rPr>
            <w:rStyle w:val="Hyperlink"/>
            <w:noProof/>
          </w:rPr>
          <w:t>17.</w:t>
        </w:r>
        <w:r>
          <w:rPr>
            <w:rFonts w:asciiTheme="minorHAnsi" w:eastAsiaTheme="minorEastAsia" w:hAnsiTheme="minorHAnsi" w:cstheme="minorBidi"/>
            <w:noProof/>
          </w:rPr>
          <w:tab/>
        </w:r>
        <w:r w:rsidRPr="00DF3C50">
          <w:rPr>
            <w:rStyle w:val="Hyperlink"/>
            <w:noProof/>
          </w:rPr>
          <w:t>DAS SANÇÕES ADMINISTRATIVAS</w:t>
        </w:r>
        <w:r>
          <w:rPr>
            <w:noProof/>
            <w:webHidden/>
          </w:rPr>
          <w:tab/>
        </w:r>
        <w:r>
          <w:rPr>
            <w:noProof/>
            <w:webHidden/>
          </w:rPr>
          <w:fldChar w:fldCharType="begin"/>
        </w:r>
        <w:r>
          <w:rPr>
            <w:noProof/>
            <w:webHidden/>
          </w:rPr>
          <w:instrText xml:space="preserve"> PAGEREF _Toc523743776 \h </w:instrText>
        </w:r>
        <w:r>
          <w:rPr>
            <w:noProof/>
            <w:webHidden/>
          </w:rPr>
        </w:r>
        <w:r>
          <w:rPr>
            <w:noProof/>
            <w:webHidden/>
          </w:rPr>
          <w:fldChar w:fldCharType="separate"/>
        </w:r>
        <w:r>
          <w:rPr>
            <w:noProof/>
            <w:webHidden/>
          </w:rPr>
          <w:t>13</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7" w:history="1">
        <w:r w:rsidRPr="00DF3C50">
          <w:rPr>
            <w:rStyle w:val="Hyperlink"/>
            <w:noProof/>
          </w:rPr>
          <w:t>18.</w:t>
        </w:r>
        <w:r>
          <w:rPr>
            <w:rFonts w:asciiTheme="minorHAnsi" w:eastAsiaTheme="minorEastAsia" w:hAnsiTheme="minorHAnsi" w:cstheme="minorBidi"/>
            <w:noProof/>
          </w:rPr>
          <w:tab/>
        </w:r>
        <w:r w:rsidRPr="00DF3C50">
          <w:rPr>
            <w:rStyle w:val="Hyperlink"/>
            <w:noProof/>
          </w:rPr>
          <w:t>SIGLAS</w:t>
        </w:r>
        <w:r>
          <w:rPr>
            <w:noProof/>
            <w:webHidden/>
          </w:rPr>
          <w:tab/>
        </w:r>
        <w:r>
          <w:rPr>
            <w:noProof/>
            <w:webHidden/>
          </w:rPr>
          <w:fldChar w:fldCharType="begin"/>
        </w:r>
        <w:r>
          <w:rPr>
            <w:noProof/>
            <w:webHidden/>
          </w:rPr>
          <w:instrText xml:space="preserve"> PAGEREF _Toc523743777 \h </w:instrText>
        </w:r>
        <w:r>
          <w:rPr>
            <w:noProof/>
            <w:webHidden/>
          </w:rPr>
        </w:r>
        <w:r>
          <w:rPr>
            <w:noProof/>
            <w:webHidden/>
          </w:rPr>
          <w:fldChar w:fldCharType="separate"/>
        </w:r>
        <w:r>
          <w:rPr>
            <w:noProof/>
            <w:webHidden/>
          </w:rPr>
          <w:t>13</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8" w:history="1">
        <w:r w:rsidRPr="00DF3C50">
          <w:rPr>
            <w:rStyle w:val="Hyperlink"/>
            <w:noProof/>
          </w:rPr>
          <w:t>19.</w:t>
        </w:r>
        <w:r>
          <w:rPr>
            <w:rFonts w:asciiTheme="minorHAnsi" w:eastAsiaTheme="minorEastAsia" w:hAnsiTheme="minorHAnsi" w:cstheme="minorBidi"/>
            <w:noProof/>
          </w:rPr>
          <w:tab/>
        </w:r>
        <w:r w:rsidRPr="00DF3C50">
          <w:rPr>
            <w:rStyle w:val="Hyperlink"/>
            <w:noProof/>
          </w:rPr>
          <w:t>NORMAS E ÓRGÃOS DE CONTROLE</w:t>
        </w:r>
        <w:r>
          <w:rPr>
            <w:noProof/>
            <w:webHidden/>
          </w:rPr>
          <w:tab/>
        </w:r>
        <w:r>
          <w:rPr>
            <w:noProof/>
            <w:webHidden/>
          </w:rPr>
          <w:fldChar w:fldCharType="begin"/>
        </w:r>
        <w:r>
          <w:rPr>
            <w:noProof/>
            <w:webHidden/>
          </w:rPr>
          <w:instrText xml:space="preserve"> PAGEREF _Toc523743778 \h </w:instrText>
        </w:r>
        <w:r>
          <w:rPr>
            <w:noProof/>
            <w:webHidden/>
          </w:rPr>
        </w:r>
        <w:r>
          <w:rPr>
            <w:noProof/>
            <w:webHidden/>
          </w:rPr>
          <w:fldChar w:fldCharType="separate"/>
        </w:r>
        <w:r>
          <w:rPr>
            <w:noProof/>
            <w:webHidden/>
          </w:rPr>
          <w:t>14</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79" w:history="1">
        <w:r w:rsidRPr="00DF3C50">
          <w:rPr>
            <w:rStyle w:val="Hyperlink"/>
            <w:noProof/>
          </w:rPr>
          <w:t>20.</w:t>
        </w:r>
        <w:r>
          <w:rPr>
            <w:rFonts w:asciiTheme="minorHAnsi" w:eastAsiaTheme="minorEastAsia" w:hAnsiTheme="minorHAnsi" w:cstheme="minorBidi"/>
            <w:noProof/>
          </w:rPr>
          <w:tab/>
        </w:r>
        <w:r w:rsidRPr="00DF3C50">
          <w:rPr>
            <w:rStyle w:val="Hyperlink"/>
            <w:noProof/>
          </w:rPr>
          <w:t>REFERÊNCIAS</w:t>
        </w:r>
        <w:r>
          <w:rPr>
            <w:noProof/>
            <w:webHidden/>
          </w:rPr>
          <w:tab/>
        </w:r>
        <w:r>
          <w:rPr>
            <w:noProof/>
            <w:webHidden/>
          </w:rPr>
          <w:fldChar w:fldCharType="begin"/>
        </w:r>
        <w:r>
          <w:rPr>
            <w:noProof/>
            <w:webHidden/>
          </w:rPr>
          <w:instrText xml:space="preserve"> PAGEREF _Toc523743779 \h </w:instrText>
        </w:r>
        <w:r>
          <w:rPr>
            <w:noProof/>
            <w:webHidden/>
          </w:rPr>
        </w:r>
        <w:r>
          <w:rPr>
            <w:noProof/>
            <w:webHidden/>
          </w:rPr>
          <w:fldChar w:fldCharType="separate"/>
        </w:r>
        <w:r>
          <w:rPr>
            <w:noProof/>
            <w:webHidden/>
          </w:rPr>
          <w:t>14</w:t>
        </w:r>
        <w:r>
          <w:rPr>
            <w:noProof/>
            <w:webHidden/>
          </w:rPr>
          <w:fldChar w:fldCharType="end"/>
        </w:r>
      </w:hyperlink>
    </w:p>
    <w:p w:rsidR="00E83073" w:rsidRDefault="00E83073">
      <w:pPr>
        <w:pStyle w:val="Sumrio1"/>
        <w:rPr>
          <w:rFonts w:asciiTheme="minorHAnsi" w:eastAsiaTheme="minorEastAsia" w:hAnsiTheme="minorHAnsi" w:cstheme="minorBidi"/>
          <w:noProof/>
        </w:rPr>
      </w:pPr>
      <w:hyperlink w:anchor="_Toc523743780" w:history="1">
        <w:r w:rsidRPr="00DF3C50">
          <w:rPr>
            <w:rStyle w:val="Hyperlink"/>
            <w:noProof/>
          </w:rPr>
          <w:t>21.</w:t>
        </w:r>
        <w:r>
          <w:rPr>
            <w:rFonts w:asciiTheme="minorHAnsi" w:eastAsiaTheme="minorEastAsia" w:hAnsiTheme="minorHAnsi" w:cstheme="minorBidi"/>
            <w:noProof/>
          </w:rPr>
          <w:tab/>
        </w:r>
        <w:r w:rsidRPr="00DF3C50">
          <w:rPr>
            <w:rStyle w:val="Hyperlink"/>
            <w:noProof/>
          </w:rPr>
          <w:t>GRUPO DE TRABALHO DA FIOCRUZ</w:t>
        </w:r>
        <w:r>
          <w:rPr>
            <w:noProof/>
            <w:webHidden/>
          </w:rPr>
          <w:tab/>
        </w:r>
        <w:r>
          <w:rPr>
            <w:noProof/>
            <w:webHidden/>
          </w:rPr>
          <w:fldChar w:fldCharType="begin"/>
        </w:r>
        <w:r>
          <w:rPr>
            <w:noProof/>
            <w:webHidden/>
          </w:rPr>
          <w:instrText xml:space="preserve"> PAGEREF _Toc523743780 \h </w:instrText>
        </w:r>
        <w:r>
          <w:rPr>
            <w:noProof/>
            <w:webHidden/>
          </w:rPr>
        </w:r>
        <w:r>
          <w:rPr>
            <w:noProof/>
            <w:webHidden/>
          </w:rPr>
          <w:fldChar w:fldCharType="separate"/>
        </w:r>
        <w:r>
          <w:rPr>
            <w:noProof/>
            <w:webHidden/>
          </w:rPr>
          <w:t>15</w:t>
        </w:r>
        <w:r>
          <w:rPr>
            <w:noProof/>
            <w:webHidden/>
          </w:rPr>
          <w:fldChar w:fldCharType="end"/>
        </w:r>
      </w:hyperlink>
    </w:p>
    <w:p w:rsidR="0082652B" w:rsidRPr="00C94A1B" w:rsidRDefault="005E51DC" w:rsidP="00855E71">
      <w:pPr>
        <w:pStyle w:val="Ttulo1"/>
      </w:pPr>
      <w:r w:rsidRPr="00D97F03">
        <w:lastRenderedPageBreak/>
        <w:fldChar w:fldCharType="end"/>
      </w:r>
      <w:bookmarkStart w:id="2" w:name="__RefHeading__117_1502056569"/>
      <w:bookmarkStart w:id="3" w:name="__RefHeading__119_1502056569"/>
      <w:bookmarkStart w:id="4" w:name="__RefHeading__121_1502056569"/>
      <w:bookmarkStart w:id="5" w:name="__RefHeading__123_1502056569"/>
      <w:bookmarkStart w:id="6" w:name="__RefHeading__125_1502056569"/>
      <w:bookmarkStart w:id="7" w:name="__RefHeading__127_1502056569"/>
      <w:bookmarkStart w:id="8" w:name="__RefHeading__129_1502056569"/>
      <w:bookmarkStart w:id="9" w:name="__RefHeading__133_1502056569"/>
      <w:bookmarkStart w:id="10" w:name="__RefHeading__316_489494115"/>
      <w:bookmarkStart w:id="11" w:name="__RefHeading__135_1502056569"/>
      <w:bookmarkStart w:id="12" w:name="__RefHeading__318_489494115"/>
      <w:bookmarkStart w:id="13" w:name="__RefHeading__724_537002872"/>
      <w:bookmarkStart w:id="14" w:name="__RefHeading__726_537002872"/>
      <w:bookmarkStart w:id="15" w:name="__RefHeading__320_489494115"/>
      <w:bookmarkStart w:id="16" w:name="__RefHeading__137_1502056569"/>
      <w:bookmarkStart w:id="17" w:name="__RefHeading__139_1502056569"/>
      <w:bookmarkStart w:id="18" w:name="__RefHeading__322_489494115"/>
      <w:bookmarkStart w:id="19" w:name="__RefHeading__728_537002872"/>
      <w:bookmarkStart w:id="20" w:name="__RefHeading__143_1502056569"/>
      <w:bookmarkStart w:id="21" w:name="__RefHeading__326_489494115"/>
      <w:bookmarkStart w:id="22" w:name="__RefHeading__732_537002872"/>
      <w:bookmarkStart w:id="23" w:name="__RefHeading__145_1502056569"/>
      <w:bookmarkStart w:id="24" w:name="__RefHeading__328_489494115"/>
      <w:bookmarkStart w:id="25" w:name="__RefHeading__734_537002872"/>
      <w:bookmarkStart w:id="26" w:name="__RefHeading__736_537002872"/>
      <w:bookmarkStart w:id="27" w:name="__RefHeading__330_489494115"/>
      <w:bookmarkStart w:id="28" w:name="__RefHeading__147_1502056569"/>
      <w:bookmarkStart w:id="29" w:name="__RefHeading__149_1502056569"/>
      <w:bookmarkStart w:id="30" w:name="__RefHeading__332_489494115"/>
      <w:bookmarkStart w:id="31" w:name="__RefHeading__738_537002872"/>
      <w:bookmarkStart w:id="32" w:name="__RefHeading__151_1502056569"/>
      <w:bookmarkStart w:id="33" w:name="__RefHeading__334_489494115"/>
      <w:bookmarkStart w:id="34" w:name="__RefHeading__740_537002872"/>
      <w:bookmarkStart w:id="35" w:name="__RefHeading__153_1502056569"/>
      <w:bookmarkStart w:id="36" w:name="__RefHeading__336_489494115"/>
      <w:bookmarkStart w:id="37" w:name="__RefHeading__742_537002872"/>
      <w:bookmarkStart w:id="38" w:name="__RefHeading__155_1502056569"/>
      <w:bookmarkStart w:id="39" w:name="__RefHeading__338_489494115"/>
      <w:bookmarkStart w:id="40" w:name="__RefHeading__744_537002872"/>
      <w:bookmarkStart w:id="41" w:name="__RefHeading__309_1502056569"/>
      <w:bookmarkStart w:id="42" w:name="__RefHeading__311_1502056569"/>
      <w:bookmarkStart w:id="43" w:name="__RefHeading__313_1502056569"/>
      <w:bookmarkStart w:id="44" w:name="__RefHeading__317_1502056569"/>
      <w:bookmarkStart w:id="45" w:name="__RefHeading__319_1502056569"/>
      <w:bookmarkStart w:id="46" w:name="__RefHeading__321_1502056569"/>
      <w:bookmarkStart w:id="47" w:name="__RefHeading__191_1502056569"/>
      <w:bookmarkStart w:id="48" w:name="__RefHeading__193_1502056569"/>
      <w:bookmarkStart w:id="49" w:name="__RefHeading__195_1502056569"/>
      <w:bookmarkStart w:id="50" w:name="__RefHeading__199_1502056569"/>
      <w:bookmarkStart w:id="51" w:name="__RefHeading__201_1502056569"/>
      <w:bookmarkStart w:id="52" w:name="__RefHeading__205_1502056569"/>
      <w:bookmarkStart w:id="53" w:name="__RefHeading__207_1502056569"/>
      <w:bookmarkStart w:id="54" w:name="__RefHeading__209_1502056569"/>
      <w:bookmarkStart w:id="55" w:name="__RefHeading__211_1502056569"/>
      <w:bookmarkStart w:id="56" w:name="__RefHeading__213_1502056569"/>
      <w:bookmarkStart w:id="57" w:name="__RefHeading__215_1502056569"/>
      <w:bookmarkStart w:id="58" w:name="__RefHeading__217_1502056569"/>
      <w:bookmarkStart w:id="59" w:name="__RefHeading__221_1502056569"/>
      <w:bookmarkStart w:id="60" w:name="__RefHeading__223_1502056569"/>
      <w:bookmarkStart w:id="61" w:name="__RefHeading__225_1502056569"/>
      <w:bookmarkStart w:id="62" w:name="__RefHeading__325_1502056569"/>
      <w:bookmarkStart w:id="63" w:name="__RefHeading__327_1502056569"/>
      <w:bookmarkStart w:id="64" w:name="__RefHeading__329_1502056569"/>
      <w:bookmarkStart w:id="65" w:name="__RefHeading__331_1502056569"/>
      <w:bookmarkStart w:id="66" w:name="__RefHeading__333_1502056569"/>
      <w:bookmarkStart w:id="67" w:name="__RefHeading__337_1502056569"/>
      <w:bookmarkStart w:id="68" w:name="__RefHeading__339_1502056569"/>
      <w:bookmarkStart w:id="69" w:name="__RefHeading__341_1502056569"/>
      <w:bookmarkStart w:id="70" w:name="OLE_LINK2"/>
      <w:bookmarkStart w:id="71" w:name="OLE_LINK3"/>
      <w:bookmarkStart w:id="72" w:name="__RefHeading__451_1502056569"/>
      <w:bookmarkStart w:id="73" w:name="__RefHeading__453_1502056569"/>
      <w:bookmarkStart w:id="74" w:name="__RefHeading__455_1502056569"/>
      <w:bookmarkStart w:id="75" w:name="__RefHeading__457_1502056569"/>
      <w:bookmarkStart w:id="76" w:name="__RefHeading__55_1577858677"/>
      <w:bookmarkStart w:id="77" w:name="__RefHeading__227_1502056569"/>
      <w:bookmarkStart w:id="78" w:name="__RefHeading__229_1502056569"/>
      <w:bookmarkStart w:id="79" w:name="__RefHeading__231_1502056569"/>
      <w:bookmarkStart w:id="80" w:name="__RefHeading__233_1502056569"/>
      <w:bookmarkStart w:id="81" w:name="__RefHeading__235_1502056569"/>
      <w:bookmarkStart w:id="82" w:name="__RefHeading__237_1502056569"/>
      <w:bookmarkStart w:id="83" w:name="__RefHeading__241_1502056569"/>
      <w:bookmarkStart w:id="84" w:name="__RefHeading__243_1502056569"/>
      <w:bookmarkStart w:id="85" w:name="__RefHeading__245_1502056569"/>
      <w:bookmarkStart w:id="86" w:name="__RefHeading__247_1502056569"/>
      <w:bookmarkStart w:id="87" w:name="__RefHeading__249_1502056569"/>
      <w:bookmarkStart w:id="88" w:name="__RefHeading__251_1502056569"/>
      <w:bookmarkStart w:id="89" w:name="__RefHeading__253_1502056569"/>
      <w:bookmarkStart w:id="90" w:name="__RefHeading__255_1502056569"/>
      <w:bookmarkStart w:id="91" w:name="__RefHeading__257_1502056569"/>
      <w:bookmarkStart w:id="92" w:name="__RefHeading__261_1502056569"/>
      <w:bookmarkStart w:id="93" w:name="__RefHeading__263_1502056569"/>
      <w:bookmarkStart w:id="94" w:name="__RefHeading__265_1502056569"/>
      <w:bookmarkStart w:id="95" w:name="__RefHeading__267_1502056569"/>
      <w:bookmarkStart w:id="96" w:name="__RefHeading__269_1502056569"/>
      <w:bookmarkStart w:id="97" w:name="__RefHeading__271_1502056569"/>
      <w:bookmarkStart w:id="98" w:name="__RefHeading__273_1502056569"/>
      <w:bookmarkStart w:id="99" w:name="__RefHeading__275_1502056569"/>
      <w:bookmarkStart w:id="100" w:name="__RefHeading__279_1502056569"/>
      <w:bookmarkStart w:id="101" w:name="__RefHeading__281_1502056569"/>
      <w:bookmarkStart w:id="102" w:name="__RefHeading__283_1502056569"/>
      <w:bookmarkStart w:id="103" w:name="__RefHeading__285_1502056569"/>
      <w:bookmarkStart w:id="104" w:name="__RefHeading__287_1502056569"/>
      <w:bookmarkStart w:id="105" w:name="__RefHeading__289_1502056569"/>
      <w:bookmarkStart w:id="106" w:name="__RefHeading__291_1502056569"/>
      <w:bookmarkStart w:id="107" w:name="__RefHeading__293_1502056569"/>
      <w:bookmarkStart w:id="108" w:name="__RefHeading__295_1502056569"/>
      <w:bookmarkStart w:id="109" w:name="__RefHeading__297_1502056569"/>
      <w:bookmarkStart w:id="110" w:name="__RefHeading__301_1502056569"/>
      <w:bookmarkStart w:id="111" w:name="__RefHeading__303_1502056569"/>
      <w:bookmarkStart w:id="112" w:name="__RefHeading__305_1502056569"/>
      <w:bookmarkStart w:id="113" w:name="__RefHeading__347_1502056569"/>
      <w:bookmarkStart w:id="114" w:name="__RefHeading__349_1502056569"/>
      <w:bookmarkStart w:id="115" w:name="__RefHeading__351_1502056569"/>
      <w:bookmarkStart w:id="116" w:name="__RefHeading__353_1502056569"/>
      <w:bookmarkStart w:id="117" w:name="__RefHeading__355_1502056569"/>
      <w:bookmarkStart w:id="118" w:name="__RefHeading__359_1502056569"/>
      <w:bookmarkStart w:id="119" w:name="__RefHeading__361_1502056569"/>
      <w:bookmarkStart w:id="120" w:name="__RefHeading__363_1502056569"/>
      <w:bookmarkStart w:id="121" w:name="__RefHeading__365_1502056569"/>
      <w:bookmarkStart w:id="122" w:name="__RefHeading__367_1502056569"/>
      <w:bookmarkStart w:id="123" w:name="__RefHeading__369_1502056569"/>
      <w:bookmarkStart w:id="124" w:name="__RefHeading__371_1502056569"/>
      <w:bookmarkStart w:id="125" w:name="__RefHeading__377_1502056569"/>
      <w:bookmarkStart w:id="126" w:name="__RefHeading__379_1502056569"/>
      <w:bookmarkStart w:id="127" w:name="__RefHeading__381_1502056569"/>
      <w:bookmarkStart w:id="128" w:name="__RefHeading__383_1502056569"/>
      <w:bookmarkStart w:id="129" w:name="__RefHeading__385_1502056569"/>
      <w:bookmarkStart w:id="130" w:name="__RefHeading__387_1502056569"/>
      <w:bookmarkStart w:id="131" w:name="__RefHeading__391_1502056569"/>
      <w:bookmarkStart w:id="132" w:name="__RefHeading__393_1502056569"/>
      <w:bookmarkStart w:id="133" w:name="__RefHeading__395_1502056569"/>
      <w:bookmarkStart w:id="134" w:name="__RefHeading__397_1502056569"/>
      <w:bookmarkStart w:id="135" w:name="__RefHeading__399_1502056569"/>
      <w:bookmarkStart w:id="136" w:name="__RefHeading__401_1502056569"/>
      <w:bookmarkStart w:id="137" w:name="__RefHeading__403_1502056569"/>
      <w:bookmarkStart w:id="138" w:name="__RefHeading__413_1502056569"/>
      <w:bookmarkStart w:id="139" w:name="__RefHeading__407_1502056569"/>
      <w:bookmarkStart w:id="140" w:name="__RefHeading__409_1502056569"/>
      <w:bookmarkStart w:id="141" w:name="__RefHeading__411_1502056569"/>
      <w:bookmarkStart w:id="142" w:name="__RefHeading__415_1502056569"/>
      <w:bookmarkStart w:id="143" w:name="__RefHeading__417_1502056569"/>
      <w:bookmarkStart w:id="144" w:name="__RefHeading__419_1502056569"/>
      <w:bookmarkStart w:id="145" w:name="__RefHeading__421_1502056569"/>
      <w:bookmarkStart w:id="146" w:name="__RefHeading__423_1502056569"/>
      <w:bookmarkStart w:id="147" w:name="__RefHeading__425_1502056569"/>
      <w:bookmarkStart w:id="148" w:name="__RefHeading__427_1502056569"/>
      <w:bookmarkStart w:id="149" w:name="__RefHeading__429_1502056569"/>
      <w:bookmarkStart w:id="150" w:name="__RefHeading__431_1502056569"/>
      <w:bookmarkStart w:id="151" w:name="__RefHeading__433_1502056569"/>
      <w:bookmarkStart w:id="152" w:name="__RefHeading__435_1502056569"/>
      <w:bookmarkStart w:id="153" w:name="__RefHeading__441_1502056569"/>
      <w:bookmarkStart w:id="154" w:name="__RefHeading__443_1502056569"/>
      <w:bookmarkStart w:id="155" w:name="__RefHeading__445_1502056569"/>
      <w:bookmarkStart w:id="156" w:name="_Toc517359536"/>
      <w:bookmarkStart w:id="157" w:name="_Toc462063018"/>
      <w:bookmarkStart w:id="158" w:name="_Toc462125110"/>
      <w:bookmarkStart w:id="159" w:name="_Toc460338621"/>
      <w:bookmarkStart w:id="160" w:name="_Toc460941471"/>
      <w:bookmarkStart w:id="161" w:name="_Toc462125145"/>
      <w:bookmarkStart w:id="162" w:name="_Toc523743745"/>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r w:rsidR="0082652B" w:rsidRPr="0082652B">
        <w:t>INTRODUÇÃO</w:t>
      </w:r>
      <w:bookmarkEnd w:id="156"/>
      <w:bookmarkEnd w:id="162"/>
    </w:p>
    <w:p w:rsidR="0082652B" w:rsidRPr="00C94A1B" w:rsidRDefault="0082652B" w:rsidP="0082652B">
      <w:r w:rsidRPr="00C94A1B">
        <w:t>A FIOCRUZ, uma instituição de ciência e tecnologia em saúde vinculada ao Ministério da Saúde, tem por objetivo a produção, a disseminação e o compartilhamento de conhecimentos e tecnologias voltados para o fortalecimento e consolidação do Sistema Único de Saúde (SUS). Sua presença no cenário nacional tem contribuído para a melhoria da qualidade de vida da população brasileira, para a redução das desigualdades sociais e para a dinâmica nacional de inovação, tendo como valor central a defesa do direito à saúde e da ampla cidadania.</w:t>
      </w:r>
    </w:p>
    <w:p w:rsidR="0082652B" w:rsidRPr="00C94A1B" w:rsidRDefault="0082652B" w:rsidP="0082652B">
      <w:r w:rsidRPr="00C94A1B">
        <w:t>Para apoi</w:t>
      </w:r>
      <w:r w:rsidR="00C4736B">
        <w:t>ar a missão da FIOCRUZ, entende-</w:t>
      </w:r>
      <w:r w:rsidRPr="00C94A1B">
        <w:t>se que a contratação descrita neste projeto básico é de fundamental importância.</w:t>
      </w:r>
    </w:p>
    <w:p w:rsidR="00B618FD" w:rsidRPr="00FE23DB" w:rsidRDefault="00FE23DB" w:rsidP="00FE23DB">
      <w:pPr>
        <w:pStyle w:val="Ttulo1"/>
      </w:pPr>
      <w:bookmarkStart w:id="163" w:name="_Toc523743746"/>
      <w:r w:rsidRPr="00FE23DB">
        <w:rPr>
          <w:caps w:val="0"/>
        </w:rPr>
        <w:t>OBJETO</w:t>
      </w:r>
      <w:bookmarkEnd w:id="163"/>
    </w:p>
    <w:p w:rsidR="00B618FD" w:rsidRDefault="006C28A3" w:rsidP="0007750A">
      <w:pPr>
        <w:pStyle w:val="DAETextoPadro"/>
      </w:pPr>
      <w:r>
        <w:t>Contratação de Serviço para</w:t>
      </w:r>
      <w:r w:rsidR="008F7378">
        <w:t xml:space="preserve"> </w:t>
      </w:r>
      <w:r w:rsidR="00FC7229">
        <w:t>r</w:t>
      </w:r>
      <w:r w:rsidR="00FC7229" w:rsidRPr="00FC7229">
        <w:t xml:space="preserve">enovação </w:t>
      </w:r>
      <w:r w:rsidR="00FC7229">
        <w:t>da</w:t>
      </w:r>
      <w:r w:rsidR="00FC7229" w:rsidRPr="00FC7229">
        <w:t xml:space="preserve"> manutenção </w:t>
      </w:r>
      <w:r w:rsidR="00D22DA9">
        <w:t>de quatro licenças da</w:t>
      </w:r>
      <w:r w:rsidR="00FC7229">
        <w:t xml:space="preserve"> </w:t>
      </w:r>
      <w:proofErr w:type="spellStart"/>
      <w:r w:rsidR="00C043DB">
        <w:rPr>
          <w:rFonts w:cs="Arial"/>
          <w:b/>
        </w:rPr>
        <w:t>Building</w:t>
      </w:r>
      <w:proofErr w:type="spellEnd"/>
      <w:r w:rsidR="00C043DB">
        <w:rPr>
          <w:rFonts w:cs="Arial"/>
          <w:b/>
        </w:rPr>
        <w:t xml:space="preserve"> Design Suíte Premium </w:t>
      </w:r>
      <w:r w:rsidR="00C043DB" w:rsidRPr="00C043DB">
        <w:rPr>
          <w:rFonts w:cs="Arial"/>
        </w:rPr>
        <w:t xml:space="preserve">da </w:t>
      </w:r>
      <w:r w:rsidR="00A7385B" w:rsidRPr="00C043DB">
        <w:rPr>
          <w:rFonts w:cs="Arial"/>
        </w:rPr>
        <w:t xml:space="preserve">Autodesk </w:t>
      </w:r>
      <w:r w:rsidR="00A7385B" w:rsidRPr="00C043DB">
        <w:rPr>
          <w:bCs/>
          <w:lang w:val="x-none"/>
        </w:rPr>
        <w:t>do</w:t>
      </w:r>
      <w:r w:rsidR="00A7385B" w:rsidRPr="008F7378">
        <w:rPr>
          <w:bCs/>
          <w:lang w:val="x-none"/>
        </w:rPr>
        <w:t xml:space="preserve"> </w:t>
      </w:r>
      <w:r w:rsidR="00A7385B">
        <w:rPr>
          <w:bCs/>
        </w:rPr>
        <w:t>B</w:t>
      </w:r>
      <w:proofErr w:type="spellStart"/>
      <w:r w:rsidR="00A7385B">
        <w:rPr>
          <w:bCs/>
          <w:lang w:val="x-none"/>
        </w:rPr>
        <w:t>rasil</w:t>
      </w:r>
      <w:proofErr w:type="spellEnd"/>
      <w:r w:rsidR="00A7385B">
        <w:rPr>
          <w:bCs/>
          <w:lang w:val="x-none"/>
        </w:rPr>
        <w:t xml:space="preserve"> L</w:t>
      </w:r>
      <w:r w:rsidR="00A7385B" w:rsidRPr="008F7378">
        <w:rPr>
          <w:bCs/>
          <w:lang w:val="x-none"/>
        </w:rPr>
        <w:t>tda</w:t>
      </w:r>
      <w:r w:rsidR="00C043DB">
        <w:rPr>
          <w:rFonts w:cs="Arial"/>
          <w:b/>
        </w:rPr>
        <w:t>.</w:t>
      </w:r>
    </w:p>
    <w:p w:rsidR="008E615B" w:rsidRDefault="008E615B" w:rsidP="0007750A">
      <w:pPr>
        <w:pStyle w:val="DAETextoPadro"/>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81"/>
        <w:gridCol w:w="3381"/>
        <w:gridCol w:w="4898"/>
      </w:tblGrid>
      <w:tr w:rsidR="006C28A3" w:rsidRPr="007A0B6B" w:rsidTr="008E615B">
        <w:trPr>
          <w:jc w:val="center"/>
        </w:trPr>
        <w:tc>
          <w:tcPr>
            <w:tcW w:w="431" w:type="pct"/>
            <w:vAlign w:val="center"/>
          </w:tcPr>
          <w:p w:rsidR="006C28A3" w:rsidRPr="007A0B6B" w:rsidRDefault="006C28A3" w:rsidP="00867495">
            <w:pPr>
              <w:pStyle w:val="DAETextoPadro"/>
              <w:jc w:val="center"/>
            </w:pPr>
            <w:r w:rsidRPr="007A0B6B">
              <w:t>ITEM</w:t>
            </w:r>
          </w:p>
        </w:tc>
        <w:tc>
          <w:tcPr>
            <w:tcW w:w="1866" w:type="pct"/>
            <w:vAlign w:val="center"/>
          </w:tcPr>
          <w:p w:rsidR="006C28A3" w:rsidRPr="007A0B6B" w:rsidRDefault="006C28A3" w:rsidP="00867495">
            <w:pPr>
              <w:pStyle w:val="DAETextoPadro"/>
              <w:jc w:val="center"/>
            </w:pPr>
            <w:r w:rsidRPr="007A0B6B">
              <w:t>DESCRIÇÃO/ESPECIFICAÇÃO</w:t>
            </w:r>
          </w:p>
        </w:tc>
        <w:tc>
          <w:tcPr>
            <w:tcW w:w="2703" w:type="pct"/>
            <w:vAlign w:val="center"/>
          </w:tcPr>
          <w:p w:rsidR="006C28A3" w:rsidRPr="0007750A" w:rsidRDefault="006C28A3" w:rsidP="00867495">
            <w:pPr>
              <w:pStyle w:val="DAETextoPadro"/>
              <w:jc w:val="center"/>
            </w:pPr>
            <w:r w:rsidRPr="0007750A">
              <w:t>Valor máximo ou menor percentual de desconto</w:t>
            </w:r>
          </w:p>
        </w:tc>
      </w:tr>
      <w:tr w:rsidR="006C28A3" w:rsidRPr="00F30C81" w:rsidTr="008E615B">
        <w:trPr>
          <w:jc w:val="center"/>
        </w:trPr>
        <w:tc>
          <w:tcPr>
            <w:tcW w:w="431" w:type="pct"/>
            <w:vAlign w:val="center"/>
          </w:tcPr>
          <w:p w:rsidR="006C28A3" w:rsidRPr="007A0B6B" w:rsidRDefault="006C28A3" w:rsidP="00867495">
            <w:pPr>
              <w:widowControl w:val="0"/>
              <w:suppressAutoHyphens/>
              <w:spacing w:line="276" w:lineRule="auto"/>
              <w:jc w:val="center"/>
              <w:rPr>
                <w:rFonts w:cs="Times New Roman"/>
                <w:color w:val="000000"/>
                <w:szCs w:val="20"/>
              </w:rPr>
            </w:pPr>
            <w:r w:rsidRPr="007A0B6B">
              <w:rPr>
                <w:rFonts w:cs="Times New Roman"/>
                <w:color w:val="000000"/>
                <w:szCs w:val="20"/>
              </w:rPr>
              <w:t>1</w:t>
            </w:r>
          </w:p>
        </w:tc>
        <w:tc>
          <w:tcPr>
            <w:tcW w:w="1866" w:type="pct"/>
            <w:vAlign w:val="center"/>
          </w:tcPr>
          <w:p w:rsidR="006C28A3" w:rsidRPr="005074A4" w:rsidRDefault="00E25522" w:rsidP="005074A4">
            <w:pPr>
              <w:widowControl w:val="0"/>
              <w:suppressAutoHyphens/>
              <w:spacing w:line="276" w:lineRule="auto"/>
              <w:rPr>
                <w:rFonts w:cs="Times New Roman"/>
                <w:color w:val="000000"/>
                <w:szCs w:val="20"/>
                <w:lang w:val="en-US"/>
              </w:rPr>
            </w:pPr>
            <w:r>
              <w:rPr>
                <w:rFonts w:cs="Times New Roman"/>
                <w:color w:val="000000"/>
                <w:szCs w:val="20"/>
                <w:lang w:val="en-US"/>
              </w:rPr>
              <w:t>4 (</w:t>
            </w:r>
            <w:proofErr w:type="spellStart"/>
            <w:r>
              <w:rPr>
                <w:rFonts w:cs="Times New Roman"/>
                <w:color w:val="000000"/>
                <w:szCs w:val="20"/>
                <w:lang w:val="en-US"/>
              </w:rPr>
              <w:t>quatro</w:t>
            </w:r>
            <w:proofErr w:type="spellEnd"/>
            <w:r>
              <w:rPr>
                <w:rFonts w:cs="Times New Roman"/>
                <w:color w:val="000000"/>
                <w:szCs w:val="20"/>
                <w:lang w:val="en-US"/>
              </w:rPr>
              <w:t>)</w:t>
            </w:r>
            <w:r w:rsidR="00D22DA9">
              <w:rPr>
                <w:rFonts w:cs="Times New Roman"/>
                <w:color w:val="000000"/>
                <w:szCs w:val="20"/>
                <w:lang w:val="en-US"/>
              </w:rPr>
              <w:t xml:space="preserve"> </w:t>
            </w:r>
            <w:proofErr w:type="spellStart"/>
            <w:r w:rsidR="00D22DA9">
              <w:rPr>
                <w:rFonts w:cs="Times New Roman"/>
                <w:color w:val="000000"/>
                <w:szCs w:val="20"/>
                <w:lang w:val="en-US"/>
              </w:rPr>
              <w:t>licenças</w:t>
            </w:r>
            <w:proofErr w:type="spellEnd"/>
            <w:r w:rsidR="00D22DA9">
              <w:rPr>
                <w:rFonts w:cs="Times New Roman"/>
                <w:color w:val="000000"/>
                <w:szCs w:val="20"/>
                <w:lang w:val="en-US"/>
              </w:rPr>
              <w:t xml:space="preserve"> da</w:t>
            </w:r>
            <w:r>
              <w:rPr>
                <w:rFonts w:cs="Times New Roman"/>
                <w:color w:val="000000"/>
                <w:szCs w:val="20"/>
                <w:lang w:val="en-US"/>
              </w:rPr>
              <w:t xml:space="preserve"> </w:t>
            </w:r>
            <w:r w:rsidR="00AF3616" w:rsidRPr="005074A4">
              <w:rPr>
                <w:rFonts w:cs="Times New Roman"/>
                <w:color w:val="000000"/>
                <w:szCs w:val="20"/>
                <w:lang w:val="en-US"/>
              </w:rPr>
              <w:t xml:space="preserve">Building Design </w:t>
            </w:r>
            <w:proofErr w:type="spellStart"/>
            <w:r w:rsidR="00AF3616" w:rsidRPr="005074A4">
              <w:rPr>
                <w:rFonts w:cs="Times New Roman"/>
                <w:color w:val="000000"/>
                <w:szCs w:val="20"/>
                <w:lang w:val="en-US"/>
              </w:rPr>
              <w:t>Suíte</w:t>
            </w:r>
            <w:proofErr w:type="spellEnd"/>
            <w:r w:rsidR="00AF3616" w:rsidRPr="005074A4">
              <w:rPr>
                <w:rFonts w:cs="Times New Roman"/>
                <w:color w:val="000000"/>
                <w:szCs w:val="20"/>
                <w:lang w:val="en-US"/>
              </w:rPr>
              <w:t xml:space="preserve"> Premium </w:t>
            </w:r>
            <w:r w:rsidR="00F30C81">
              <w:rPr>
                <w:rFonts w:cs="Times New Roman"/>
                <w:color w:val="000000"/>
                <w:szCs w:val="20"/>
                <w:lang w:val="en-US"/>
              </w:rPr>
              <w:t>Commercial Maintenance Plan (1 Year</w:t>
            </w:r>
            <w:r w:rsidR="005074A4" w:rsidRPr="005074A4">
              <w:rPr>
                <w:rFonts w:cs="Times New Roman"/>
                <w:color w:val="000000"/>
                <w:szCs w:val="20"/>
                <w:lang w:val="en-US"/>
              </w:rPr>
              <w:t xml:space="preserve">) (Renewal) </w:t>
            </w:r>
            <w:r w:rsidR="00AF3616" w:rsidRPr="005074A4">
              <w:rPr>
                <w:rFonts w:cs="Times New Roman"/>
                <w:color w:val="000000"/>
                <w:szCs w:val="20"/>
                <w:lang w:val="en-US"/>
              </w:rPr>
              <w:t xml:space="preserve">da Autodesk do </w:t>
            </w:r>
            <w:proofErr w:type="spellStart"/>
            <w:r w:rsidR="00AF3616" w:rsidRPr="005074A4">
              <w:rPr>
                <w:rFonts w:cs="Times New Roman"/>
                <w:color w:val="000000"/>
                <w:szCs w:val="20"/>
                <w:lang w:val="en-US"/>
              </w:rPr>
              <w:t>Brasil</w:t>
            </w:r>
            <w:proofErr w:type="spellEnd"/>
          </w:p>
        </w:tc>
        <w:tc>
          <w:tcPr>
            <w:tcW w:w="2703" w:type="pct"/>
            <w:vAlign w:val="center"/>
          </w:tcPr>
          <w:p w:rsidR="006C28A3" w:rsidRPr="005074A4" w:rsidRDefault="006C28A3" w:rsidP="00867495">
            <w:pPr>
              <w:widowControl w:val="0"/>
              <w:suppressAutoHyphens/>
              <w:spacing w:line="276" w:lineRule="auto"/>
              <w:jc w:val="center"/>
              <w:rPr>
                <w:rFonts w:cs="Times New Roman"/>
                <w:color w:val="000000"/>
                <w:szCs w:val="20"/>
                <w:lang w:val="en-US"/>
              </w:rPr>
            </w:pPr>
          </w:p>
        </w:tc>
      </w:tr>
    </w:tbl>
    <w:p w:rsidR="0082652B" w:rsidRPr="00C94A1B" w:rsidRDefault="0082652B" w:rsidP="0082652B">
      <w:pPr>
        <w:pStyle w:val="Ttulo1"/>
      </w:pPr>
      <w:bookmarkStart w:id="164" w:name="_Toc517359538"/>
      <w:bookmarkStart w:id="165" w:name="_Toc523743747"/>
      <w:bookmarkEnd w:id="157"/>
      <w:bookmarkEnd w:id="158"/>
      <w:r w:rsidRPr="00C94A1B">
        <w:t>CARACTERÍSTICAS GERAIS DO PROJETO BÁSICO</w:t>
      </w:r>
      <w:bookmarkEnd w:id="164"/>
      <w:bookmarkEnd w:id="165"/>
    </w:p>
    <w:p w:rsidR="00855E71" w:rsidRPr="00855E71" w:rsidRDefault="00855E71" w:rsidP="00855E71">
      <w:pPr>
        <w:pStyle w:val="PargrafodaLista"/>
        <w:keepNext/>
        <w:numPr>
          <w:ilvl w:val="0"/>
          <w:numId w:val="1"/>
        </w:numPr>
        <w:spacing w:before="360" w:after="120"/>
        <w:contextualSpacing w:val="0"/>
        <w:jc w:val="left"/>
        <w:outlineLvl w:val="1"/>
        <w:rPr>
          <w:rFonts w:eastAsia="Times New Roman" w:cs="Arial Narrow"/>
          <w:b/>
          <w:bCs/>
          <w:smallCaps/>
          <w:vanish/>
          <w:szCs w:val="32"/>
          <w:lang w:eastAsia="pt-BR"/>
        </w:rPr>
      </w:pPr>
      <w:bookmarkStart w:id="166" w:name="_Toc516672698"/>
      <w:bookmarkStart w:id="167" w:name="_Toc516840082"/>
      <w:bookmarkStart w:id="168" w:name="_Toc517275187"/>
      <w:bookmarkStart w:id="169" w:name="_Toc517275235"/>
      <w:bookmarkStart w:id="170" w:name="_Toc517275280"/>
      <w:bookmarkStart w:id="171" w:name="_Toc517275347"/>
      <w:bookmarkStart w:id="172" w:name="_Toc517275382"/>
      <w:bookmarkStart w:id="173" w:name="_Toc517275427"/>
      <w:bookmarkStart w:id="174" w:name="_Toc517275465"/>
      <w:bookmarkStart w:id="175" w:name="_Toc517277047"/>
      <w:bookmarkStart w:id="176" w:name="_Toc517277188"/>
      <w:bookmarkStart w:id="177" w:name="_Toc517277326"/>
      <w:bookmarkStart w:id="178" w:name="_Toc517277463"/>
      <w:bookmarkStart w:id="179" w:name="_Toc517278728"/>
      <w:bookmarkStart w:id="180" w:name="_Toc517279158"/>
      <w:bookmarkStart w:id="181" w:name="_Toc517279205"/>
      <w:bookmarkStart w:id="182" w:name="_Toc517279284"/>
      <w:bookmarkStart w:id="183" w:name="_Toc517279338"/>
      <w:bookmarkStart w:id="184" w:name="_Toc517279452"/>
      <w:bookmarkStart w:id="185" w:name="_Toc517280724"/>
      <w:bookmarkStart w:id="186" w:name="_Toc517280886"/>
      <w:bookmarkStart w:id="187" w:name="_Toc517281260"/>
      <w:bookmarkStart w:id="188" w:name="_Toc517343054"/>
      <w:bookmarkStart w:id="189" w:name="_Toc517343193"/>
      <w:bookmarkStart w:id="190" w:name="_Toc517343250"/>
      <w:bookmarkStart w:id="191" w:name="_Toc517343433"/>
      <w:bookmarkStart w:id="192" w:name="_Toc517343646"/>
      <w:bookmarkStart w:id="193" w:name="_Toc517343712"/>
      <w:bookmarkStart w:id="194" w:name="_Toc517343851"/>
      <w:bookmarkStart w:id="195" w:name="_Toc517343880"/>
      <w:bookmarkStart w:id="196" w:name="_Toc517343914"/>
      <w:bookmarkStart w:id="197" w:name="_Toc517344088"/>
      <w:bookmarkStart w:id="198" w:name="_Toc517344133"/>
      <w:bookmarkStart w:id="199" w:name="_Toc517344791"/>
      <w:bookmarkStart w:id="200" w:name="_Toc517355745"/>
      <w:bookmarkStart w:id="201" w:name="_Toc517355802"/>
      <w:bookmarkStart w:id="202" w:name="_Toc517355859"/>
      <w:bookmarkStart w:id="203" w:name="_Toc517356721"/>
      <w:bookmarkStart w:id="204" w:name="_Toc517356778"/>
      <w:bookmarkStart w:id="205" w:name="_Toc517358556"/>
      <w:bookmarkStart w:id="206" w:name="_Toc517358619"/>
      <w:bookmarkStart w:id="207" w:name="_Toc517358934"/>
      <w:bookmarkStart w:id="208" w:name="_Toc517358997"/>
      <w:bookmarkStart w:id="209" w:name="_Toc517359371"/>
      <w:bookmarkStart w:id="210" w:name="_Toc517359455"/>
      <w:bookmarkStart w:id="211" w:name="_Toc517359539"/>
      <w:bookmarkStart w:id="212" w:name="_Toc517960813"/>
      <w:bookmarkStart w:id="213" w:name="_Toc517960850"/>
      <w:bookmarkStart w:id="214" w:name="_Toc517960887"/>
      <w:bookmarkStart w:id="215" w:name="_Toc517960924"/>
      <w:bookmarkStart w:id="216" w:name="_Toc517960961"/>
      <w:bookmarkStart w:id="217" w:name="_Toc517961010"/>
      <w:bookmarkStart w:id="218" w:name="_Toc517967072"/>
      <w:bookmarkStart w:id="219" w:name="_Toc517967110"/>
      <w:bookmarkStart w:id="220" w:name="_Toc516672700"/>
      <w:bookmarkStart w:id="221" w:name="_Toc516840084"/>
      <w:bookmarkStart w:id="222" w:name="_Toc517275189"/>
      <w:bookmarkStart w:id="223" w:name="_Toc517275237"/>
      <w:bookmarkStart w:id="224" w:name="_Toc517275282"/>
      <w:bookmarkStart w:id="225" w:name="_Toc517275349"/>
      <w:bookmarkStart w:id="226" w:name="_Toc517275384"/>
      <w:bookmarkStart w:id="227" w:name="_Toc517275429"/>
      <w:bookmarkStart w:id="228" w:name="_Toc517275467"/>
      <w:bookmarkStart w:id="229" w:name="_Toc517277049"/>
      <w:bookmarkStart w:id="230" w:name="_Toc517277190"/>
      <w:bookmarkStart w:id="231" w:name="_Toc517277328"/>
      <w:bookmarkStart w:id="232" w:name="_Toc517277465"/>
      <w:bookmarkStart w:id="233" w:name="_Toc517278730"/>
      <w:bookmarkStart w:id="234" w:name="_Toc517279160"/>
      <w:bookmarkStart w:id="235" w:name="_Toc517279207"/>
      <w:bookmarkStart w:id="236" w:name="_Toc517279286"/>
      <w:bookmarkStart w:id="237" w:name="_Toc517279340"/>
      <w:bookmarkStart w:id="238" w:name="_Toc517279454"/>
      <w:bookmarkStart w:id="239" w:name="_Toc517280726"/>
      <w:bookmarkStart w:id="240" w:name="_Toc517280888"/>
      <w:bookmarkStart w:id="241" w:name="_Toc517281262"/>
      <w:bookmarkStart w:id="242" w:name="_Toc517343056"/>
      <w:bookmarkStart w:id="243" w:name="_Toc517343195"/>
      <w:bookmarkStart w:id="244" w:name="_Toc517343252"/>
      <w:bookmarkStart w:id="245" w:name="_Toc517343435"/>
      <w:bookmarkStart w:id="246" w:name="_Toc517343648"/>
      <w:bookmarkStart w:id="247" w:name="_Toc517343714"/>
      <w:bookmarkStart w:id="248" w:name="_Toc517343853"/>
      <w:bookmarkStart w:id="249" w:name="_Toc517343882"/>
      <w:bookmarkStart w:id="250" w:name="_Toc517343916"/>
      <w:bookmarkStart w:id="251" w:name="_Toc517344090"/>
      <w:bookmarkStart w:id="252" w:name="_Toc517344135"/>
      <w:bookmarkStart w:id="253" w:name="_Toc517344793"/>
      <w:bookmarkStart w:id="254" w:name="_Toc517355747"/>
      <w:bookmarkStart w:id="255" w:name="_Toc517355804"/>
      <w:bookmarkStart w:id="256" w:name="_Toc517355861"/>
      <w:bookmarkStart w:id="257" w:name="_Toc517356723"/>
      <w:bookmarkStart w:id="258" w:name="_Toc517356780"/>
      <w:bookmarkStart w:id="259" w:name="_Toc517358558"/>
      <w:bookmarkStart w:id="260" w:name="_Toc517358621"/>
      <w:bookmarkStart w:id="261" w:name="_Toc517358936"/>
      <w:bookmarkStart w:id="262" w:name="_Toc517358999"/>
      <w:bookmarkStart w:id="263" w:name="_Toc517359373"/>
      <w:bookmarkStart w:id="264" w:name="_Toc517359457"/>
      <w:bookmarkStart w:id="265" w:name="_Toc517359541"/>
      <w:bookmarkStart w:id="266" w:name="_Toc517960815"/>
      <w:bookmarkStart w:id="267" w:name="_Toc517960852"/>
      <w:bookmarkStart w:id="268" w:name="_Toc517960889"/>
      <w:bookmarkStart w:id="269" w:name="_Toc517960926"/>
      <w:bookmarkStart w:id="270" w:name="_Toc517960963"/>
      <w:bookmarkStart w:id="271" w:name="_Toc517961012"/>
      <w:bookmarkStart w:id="272" w:name="_Toc517967074"/>
      <w:bookmarkStart w:id="273" w:name="_Toc517967112"/>
      <w:bookmarkStart w:id="274" w:name="_Toc517967148"/>
      <w:bookmarkStart w:id="275" w:name="_Toc517967184"/>
      <w:bookmarkStart w:id="276" w:name="_Toc518641203"/>
      <w:bookmarkStart w:id="277" w:name="_Toc518641575"/>
      <w:bookmarkStart w:id="278" w:name="_Toc518641888"/>
      <w:bookmarkStart w:id="279" w:name="_Toc523213868"/>
      <w:bookmarkStart w:id="280" w:name="_Toc523214121"/>
      <w:bookmarkStart w:id="281" w:name="_Toc523227939"/>
      <w:bookmarkStart w:id="282" w:name="_Toc523228159"/>
      <w:bookmarkStart w:id="283" w:name="_Toc523743748"/>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p>
    <w:p w:rsidR="00855E71" w:rsidRPr="00855E71" w:rsidRDefault="00855E71" w:rsidP="00855E71">
      <w:pPr>
        <w:pStyle w:val="PargrafodaLista"/>
        <w:keepNext/>
        <w:numPr>
          <w:ilvl w:val="0"/>
          <w:numId w:val="1"/>
        </w:numPr>
        <w:spacing w:before="360" w:after="120"/>
        <w:contextualSpacing w:val="0"/>
        <w:jc w:val="left"/>
        <w:outlineLvl w:val="1"/>
        <w:rPr>
          <w:rFonts w:eastAsia="Times New Roman" w:cs="Arial Narrow"/>
          <w:b/>
          <w:bCs/>
          <w:smallCaps/>
          <w:vanish/>
          <w:szCs w:val="32"/>
          <w:lang w:eastAsia="pt-BR"/>
        </w:rPr>
      </w:pPr>
      <w:bookmarkStart w:id="284" w:name="_Toc517967149"/>
      <w:bookmarkStart w:id="285" w:name="_Toc517967185"/>
      <w:bookmarkStart w:id="286" w:name="_Toc518641204"/>
      <w:bookmarkStart w:id="287" w:name="_Toc518641576"/>
      <w:bookmarkStart w:id="288" w:name="_Toc518641889"/>
      <w:bookmarkStart w:id="289" w:name="_Toc523213869"/>
      <w:bookmarkStart w:id="290" w:name="_Toc523214122"/>
      <w:bookmarkStart w:id="291" w:name="_Toc523227940"/>
      <w:bookmarkStart w:id="292" w:name="_Toc523228160"/>
      <w:bookmarkStart w:id="293" w:name="_Toc523743749"/>
      <w:bookmarkEnd w:id="284"/>
      <w:bookmarkEnd w:id="285"/>
      <w:bookmarkEnd w:id="286"/>
      <w:bookmarkEnd w:id="287"/>
      <w:bookmarkEnd w:id="288"/>
      <w:bookmarkEnd w:id="289"/>
      <w:bookmarkEnd w:id="290"/>
      <w:bookmarkEnd w:id="291"/>
      <w:bookmarkEnd w:id="292"/>
      <w:bookmarkEnd w:id="293"/>
    </w:p>
    <w:p w:rsidR="00855E71" w:rsidRPr="00855E71" w:rsidRDefault="00855E71" w:rsidP="00855E71">
      <w:pPr>
        <w:pStyle w:val="PargrafodaLista"/>
        <w:keepNext/>
        <w:numPr>
          <w:ilvl w:val="0"/>
          <w:numId w:val="1"/>
        </w:numPr>
        <w:spacing w:before="360" w:after="120"/>
        <w:contextualSpacing w:val="0"/>
        <w:jc w:val="left"/>
        <w:outlineLvl w:val="1"/>
        <w:rPr>
          <w:rFonts w:eastAsia="Times New Roman" w:cs="Arial Narrow"/>
          <w:b/>
          <w:bCs/>
          <w:smallCaps/>
          <w:vanish/>
          <w:szCs w:val="32"/>
          <w:lang w:eastAsia="pt-BR"/>
        </w:rPr>
      </w:pPr>
      <w:bookmarkStart w:id="294" w:name="_Toc517967150"/>
      <w:bookmarkStart w:id="295" w:name="_Toc517967186"/>
      <w:bookmarkStart w:id="296" w:name="_Toc518641205"/>
      <w:bookmarkStart w:id="297" w:name="_Toc518641577"/>
      <w:bookmarkStart w:id="298" w:name="_Toc518641890"/>
      <w:bookmarkStart w:id="299" w:name="_Toc523213870"/>
      <w:bookmarkStart w:id="300" w:name="_Toc523214123"/>
      <w:bookmarkStart w:id="301" w:name="_Toc523227941"/>
      <w:bookmarkStart w:id="302" w:name="_Toc523228161"/>
      <w:bookmarkStart w:id="303" w:name="_Toc523743750"/>
      <w:bookmarkEnd w:id="294"/>
      <w:bookmarkEnd w:id="295"/>
      <w:bookmarkEnd w:id="296"/>
      <w:bookmarkEnd w:id="297"/>
      <w:bookmarkEnd w:id="298"/>
      <w:bookmarkEnd w:id="299"/>
      <w:bookmarkEnd w:id="300"/>
      <w:bookmarkEnd w:id="301"/>
      <w:bookmarkEnd w:id="302"/>
      <w:bookmarkEnd w:id="303"/>
    </w:p>
    <w:p w:rsidR="0082652B" w:rsidRDefault="00B66E21" w:rsidP="00BA502E">
      <w:pPr>
        <w:pStyle w:val="Ttulo2"/>
      </w:pPr>
      <w:bookmarkStart w:id="304" w:name="_Toc523743751"/>
      <w:r w:rsidRPr="00D97F03">
        <w:t>Justificativa</w:t>
      </w:r>
      <w:bookmarkEnd w:id="304"/>
    </w:p>
    <w:p w:rsidR="00862436" w:rsidRPr="00957815" w:rsidRDefault="00862436" w:rsidP="00862436">
      <w:r w:rsidRPr="00957815">
        <w:t xml:space="preserve">O processo de projeto tem passado nas últimas décadas por uma série de transformações e melhorias. Durante o século XX, o </w:t>
      </w:r>
      <w:r w:rsidRPr="00D22DA9">
        <w:t>processo d</w:t>
      </w:r>
      <w:r w:rsidRPr="00957815">
        <w:t xml:space="preserve">e projeto saiu de desenhos desenvolvidos à lápis e nanquim chegando à representação de projetos através de desenhos bidimensionais gerados em meio eletrônico através do uso de computadores, utilizando ferramentas para CAD – </w:t>
      </w:r>
      <w:r w:rsidRPr="00957815">
        <w:rPr>
          <w:i/>
        </w:rPr>
        <w:t xml:space="preserve">Computer </w:t>
      </w:r>
      <w:proofErr w:type="spellStart"/>
      <w:r w:rsidRPr="00957815">
        <w:rPr>
          <w:i/>
        </w:rPr>
        <w:t>Aided</w:t>
      </w:r>
      <w:proofErr w:type="spellEnd"/>
      <w:r w:rsidRPr="00957815">
        <w:rPr>
          <w:i/>
        </w:rPr>
        <w:t xml:space="preserve"> Design</w:t>
      </w:r>
      <w:r w:rsidRPr="00957815">
        <w:t xml:space="preserve"> (desenho assistido por computador). </w:t>
      </w:r>
    </w:p>
    <w:p w:rsidR="00862436" w:rsidRDefault="00862436" w:rsidP="00862436">
      <w:r w:rsidRPr="00957815">
        <w:t>Atualmente, a atividade projetual tem sofrido grandes e rápidas transformações, justificada pela evolução dos softwares e hardwares. Durante esse processo de evolução, surgiu nos últimos anos, uma nova plataforma de desenvolvimento de projetos, baseada no uso de novas ferramentas computacionais. Tais plataformas buscam a inovação no ato de projetar, com o uso de processos e conceitos inovadores, surgindo a nomenclatura BIM (</w:t>
      </w:r>
      <w:proofErr w:type="spellStart"/>
      <w:r w:rsidRPr="00957815">
        <w:rPr>
          <w:i/>
        </w:rPr>
        <w:t>Building</w:t>
      </w:r>
      <w:proofErr w:type="spellEnd"/>
      <w:r w:rsidRPr="00957815">
        <w:rPr>
          <w:i/>
        </w:rPr>
        <w:t xml:space="preserve"> </w:t>
      </w:r>
      <w:proofErr w:type="spellStart"/>
      <w:r w:rsidRPr="00957815">
        <w:rPr>
          <w:i/>
        </w:rPr>
        <w:t>Information</w:t>
      </w:r>
      <w:proofErr w:type="spellEnd"/>
      <w:r w:rsidRPr="00957815">
        <w:rPr>
          <w:i/>
        </w:rPr>
        <w:t xml:space="preserve"> </w:t>
      </w:r>
      <w:proofErr w:type="spellStart"/>
      <w:r w:rsidRPr="00957815">
        <w:rPr>
          <w:i/>
        </w:rPr>
        <w:t>Modeling</w:t>
      </w:r>
      <w:proofErr w:type="spellEnd"/>
      <w:r w:rsidRPr="00957815">
        <w:t>) ou com a tradução “Modelagem d</w:t>
      </w:r>
      <w:r>
        <w:t>e</w:t>
      </w:r>
      <w:r w:rsidRPr="00957815">
        <w:t xml:space="preserve"> Informação da Construção”</w:t>
      </w:r>
      <w:r>
        <w:rPr>
          <w:rStyle w:val="Refdenotaderodap"/>
        </w:rPr>
        <w:footnoteReference w:id="1"/>
      </w:r>
      <w:r w:rsidRPr="00957815">
        <w:t>.</w:t>
      </w:r>
    </w:p>
    <w:p w:rsidR="00862436" w:rsidRPr="00B85C27" w:rsidRDefault="00862436" w:rsidP="00862436">
      <w:r w:rsidRPr="00B85C27">
        <w:t xml:space="preserve">Para Crespo (2007), o benefício chave do modelo BIM deriva da habilidade de partilhar um único modelo digital integrado, consistente, capaz de suportar todos os aspectos no ciclo de vida do projeto da construção. Dentre as características relevantes do BIM como agente facilitador estão: </w:t>
      </w:r>
    </w:p>
    <w:p w:rsidR="00862436" w:rsidRPr="00B85C27" w:rsidRDefault="00862436" w:rsidP="00FC7229">
      <w:pPr>
        <w:numPr>
          <w:ilvl w:val="0"/>
          <w:numId w:val="45"/>
        </w:numPr>
        <w:ind w:hanging="357"/>
      </w:pPr>
      <w:r w:rsidRPr="00B85C27">
        <w:lastRenderedPageBreak/>
        <w:t>Colaboração: acredita-se que a Modelagem da Informação da Construção de forma colaborativa entre as diversas disciplinas no ciclo de vida do projeto da construção é de fundamental importância para a integração do processo e gerenciamento da informação n</w:t>
      </w:r>
      <w:r>
        <w:t>o processo da Construção Civil.</w:t>
      </w:r>
    </w:p>
    <w:p w:rsidR="00862436" w:rsidRPr="00B85C27" w:rsidRDefault="00862436" w:rsidP="00FC7229">
      <w:pPr>
        <w:numPr>
          <w:ilvl w:val="0"/>
          <w:numId w:val="45"/>
        </w:numPr>
        <w:ind w:hanging="357"/>
      </w:pPr>
      <w:r w:rsidRPr="00B85C27">
        <w:t>Simulação: através da simulação (criação do modelo tridimensional para a construção) é possível ter uma visão sistêmica, que corresponde à forma de pensar e enxergar a realidade com suas inúmeras aplicações. Auxilia desde a fase de concepção inicial do produto, com estudos de melhor implantação no terreno, como para estudos de desempenho energético e de certificação para a sustentabilidade, bem como através de simulações da construção propriamente</w:t>
      </w:r>
      <w:r>
        <w:t xml:space="preserve"> dita, com o uso do 4D e do 5D.</w:t>
      </w:r>
    </w:p>
    <w:p w:rsidR="00862436" w:rsidRPr="00B85C27" w:rsidRDefault="00862436" w:rsidP="00FC7229">
      <w:pPr>
        <w:numPr>
          <w:ilvl w:val="0"/>
          <w:numId w:val="45"/>
        </w:numPr>
        <w:ind w:hanging="357"/>
      </w:pPr>
      <w:r w:rsidRPr="00B85C27">
        <w:t xml:space="preserve">Compatibilização: cabe à coordenação de projetos e corresponde a um dos pontos frágeis do processo, responsável por </w:t>
      </w:r>
      <w:proofErr w:type="gramStart"/>
      <w:r w:rsidRPr="00B85C27">
        <w:t>altos</w:t>
      </w:r>
      <w:proofErr w:type="gramEnd"/>
      <w:r w:rsidRPr="00B85C27">
        <w:t xml:space="preserve"> índices de erros. Ainda justificam as </w:t>
      </w:r>
      <w:r>
        <w:t>atividades de compatibilização:</w:t>
      </w:r>
    </w:p>
    <w:p w:rsidR="00862436" w:rsidRPr="00B85C27" w:rsidRDefault="00862436" w:rsidP="00FC7229">
      <w:pPr>
        <w:numPr>
          <w:ilvl w:val="0"/>
          <w:numId w:val="46"/>
        </w:numPr>
        <w:ind w:hanging="357"/>
      </w:pPr>
      <w:r w:rsidRPr="00B85C27">
        <w:t>Especialização cada vez maior da</w:t>
      </w:r>
      <w:r>
        <w:t>s diferentes áreas de projetos;</w:t>
      </w:r>
    </w:p>
    <w:p w:rsidR="00862436" w:rsidRPr="00B85C27" w:rsidRDefault="00862436" w:rsidP="00FC7229">
      <w:pPr>
        <w:numPr>
          <w:ilvl w:val="0"/>
          <w:numId w:val="46"/>
        </w:numPr>
        <w:ind w:hanging="357"/>
      </w:pPr>
      <w:r w:rsidRPr="00B85C27">
        <w:t>Conformação de equipes de projeto localiz</w:t>
      </w:r>
      <w:r>
        <w:t>adas em diferentes localidades;</w:t>
      </w:r>
    </w:p>
    <w:p w:rsidR="00862436" w:rsidRPr="00B85C27" w:rsidRDefault="00862436" w:rsidP="00FC7229">
      <w:pPr>
        <w:numPr>
          <w:ilvl w:val="0"/>
          <w:numId w:val="46"/>
        </w:numPr>
        <w:ind w:hanging="357"/>
      </w:pPr>
      <w:r w:rsidRPr="00B85C27">
        <w:t xml:space="preserve">Número crescente de soluções tecnológicas sendo agregadas nos empreendimentos. </w:t>
      </w:r>
    </w:p>
    <w:p w:rsidR="00862436" w:rsidRDefault="00862436" w:rsidP="00862436">
      <w:r w:rsidRPr="00B85C27">
        <w:t>A coordenação das informações do modelo BIM é assegurada por um modelo único (ideal, desejável) que, no decorrer do processo, acumula as informações das diversas disciplinas envolvidas no mesmo, o que garante a qualidade e a integridade do modelo. Todas as mudanças são salvas e atualizam-se as visões dos projetos complementares automaticamente (CRESPO, 2007).</w:t>
      </w:r>
    </w:p>
    <w:p w:rsidR="00862436" w:rsidRDefault="00862436" w:rsidP="00862436">
      <w:r w:rsidRPr="00957815">
        <w:t>Conceitualmente, esse novo processo de projeto tem início através de modelos tridimensionais, pressupondo que tal modelo já possua todas as informações relativas à construção, nas diversas fases no ciclo de vida do empreendimento. A proposta é a definição de um só modelo integrado, paramétrico, intercambiável e passível de simulação onde tal modelo possa vir a ser utilizado desde a concepção do projeto, passando pelas obras e testes de funcionamento e durante toda a vida útil do empreendimento.</w:t>
      </w:r>
    </w:p>
    <w:p w:rsidR="00862436" w:rsidRDefault="00862436" w:rsidP="00C043DB">
      <w:pPr>
        <w:jc w:val="center"/>
      </w:pPr>
      <w:r w:rsidRPr="001F7482">
        <w:rPr>
          <w:noProof/>
        </w:rPr>
        <w:drawing>
          <wp:inline distT="0" distB="0" distL="0" distR="0">
            <wp:extent cx="4320540" cy="2207413"/>
            <wp:effectExtent l="0" t="0" r="3810" b="254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50455" cy="2222697"/>
                    </a:xfrm>
                    <a:prstGeom prst="rect">
                      <a:avLst/>
                    </a:prstGeom>
                    <a:noFill/>
                    <a:ln>
                      <a:noFill/>
                    </a:ln>
                  </pic:spPr>
                </pic:pic>
              </a:graphicData>
            </a:graphic>
          </wp:inline>
        </w:drawing>
      </w:r>
    </w:p>
    <w:p w:rsidR="00862436" w:rsidRPr="00957815" w:rsidRDefault="00862436" w:rsidP="00FC7229">
      <w:pPr>
        <w:pStyle w:val="Legenda"/>
      </w:pPr>
      <w:r>
        <w:t>Figura 1 - Abordagem conceitual para a informação BIM (FARINA, 2013).</w:t>
      </w:r>
    </w:p>
    <w:p w:rsidR="00862436" w:rsidRDefault="00862436" w:rsidP="00862436"/>
    <w:p w:rsidR="00862436" w:rsidRDefault="003E2B2D" w:rsidP="00862436">
      <w:r>
        <w:t xml:space="preserve">O uso do BIM no Departamento de Arquitetura e Engenharia da </w:t>
      </w:r>
      <w:proofErr w:type="spellStart"/>
      <w:r>
        <w:t>Cogic</w:t>
      </w:r>
      <w:proofErr w:type="spellEnd"/>
      <w:r>
        <w:t>/Fiocruz</w:t>
      </w:r>
      <w:r w:rsidR="00862436">
        <w:t xml:space="preserve"> </w:t>
      </w:r>
      <w:r w:rsidR="00862436" w:rsidRPr="00957815">
        <w:t xml:space="preserve">se justifica devido à complexidade </w:t>
      </w:r>
      <w:r w:rsidR="00862436">
        <w:t>dos grandes empreendimentos a serem implantados no campus de Mangu</w:t>
      </w:r>
      <w:r>
        <w:t xml:space="preserve">inhos e em outros </w:t>
      </w:r>
      <w:proofErr w:type="spellStart"/>
      <w:r>
        <w:t>campi</w:t>
      </w:r>
      <w:proofErr w:type="spellEnd"/>
      <w:r w:rsidR="00862436">
        <w:t xml:space="preserve">. </w:t>
      </w:r>
      <w:r w:rsidR="0037486B">
        <w:t xml:space="preserve">Alguns destes </w:t>
      </w:r>
      <w:r w:rsidR="00FC7229">
        <w:t xml:space="preserve">projetos para </w:t>
      </w:r>
      <w:r w:rsidR="0037486B">
        <w:t xml:space="preserve">grandes empreendimentos foram ou </w:t>
      </w:r>
      <w:r>
        <w:t>serão</w:t>
      </w:r>
      <w:r w:rsidR="0037486B">
        <w:t xml:space="preserve"> contratados </w:t>
      </w:r>
      <w:r w:rsidR="00FD2A02">
        <w:t>e</w:t>
      </w:r>
      <w:r w:rsidR="0037486B">
        <w:t xml:space="preserve"> desenvol</w:t>
      </w:r>
      <w:r w:rsidR="00FD2A02">
        <w:t>vidos</w:t>
      </w:r>
      <w:r w:rsidR="0037486B">
        <w:t xml:space="preserve"> nesta plataforma. Tem-se</w:t>
      </w:r>
      <w:r w:rsidR="00862436">
        <w:t>, com estes empreendimentos,</w:t>
      </w:r>
      <w:r w:rsidR="00862436" w:rsidRPr="00957815">
        <w:t xml:space="preserve"> </w:t>
      </w:r>
      <w:r w:rsidR="00862436">
        <w:t xml:space="preserve">além de um programa de necessidades complexo, </w:t>
      </w:r>
      <w:proofErr w:type="gramStart"/>
      <w:r w:rsidR="00862436" w:rsidRPr="00957815">
        <w:t>um grande núme</w:t>
      </w:r>
      <w:r w:rsidR="00862436">
        <w:t>ro de</w:t>
      </w:r>
      <w:proofErr w:type="gramEnd"/>
      <w:r w:rsidR="00862436">
        <w:t xml:space="preserve"> disciplinas envolvidas e</w:t>
      </w:r>
      <w:r w:rsidR="00862436" w:rsidRPr="00957815">
        <w:t xml:space="preserve"> com o uso de tal tecnologia </w:t>
      </w:r>
      <w:r w:rsidR="00862436">
        <w:t xml:space="preserve">é possível </w:t>
      </w:r>
      <w:r w:rsidR="00862436" w:rsidRPr="00957815">
        <w:t>pormenorizar falhas decorrentes de compatibi</w:t>
      </w:r>
      <w:r w:rsidR="00862436">
        <w:t>lização entre os projetos.</w:t>
      </w:r>
    </w:p>
    <w:p w:rsidR="00FD03B5" w:rsidRPr="00FD03B5" w:rsidRDefault="003E2B2D" w:rsidP="00FD03B5">
      <w:r>
        <w:lastRenderedPageBreak/>
        <w:t xml:space="preserve">Além disso, a modelagem das informações das edificações existentes contribuirá para a melhoria da gestão dos ativos, para </w:t>
      </w:r>
      <w:r w:rsidR="00FF53D9">
        <w:t>a melhoria do</w:t>
      </w:r>
      <w:r>
        <w:t xml:space="preserve"> plan</w:t>
      </w:r>
      <w:r w:rsidR="00FF53D9">
        <w:t>eja</w:t>
      </w:r>
      <w:r>
        <w:t>m</w:t>
      </w:r>
      <w:r w:rsidR="00FF53D9">
        <w:t>e</w:t>
      </w:r>
      <w:r>
        <w:t>nto da manutenção</w:t>
      </w:r>
      <w:r w:rsidR="00FF53D9">
        <w:t xml:space="preserve"> e da adequada operação das </w:t>
      </w:r>
      <w:r w:rsidR="00FD03B5">
        <w:t xml:space="preserve">edificações, que somente no campus de Manguinhos, no Rio de Janeiro, somam cerca de </w:t>
      </w:r>
      <w:r w:rsidR="0035074F" w:rsidRPr="00EE0597">
        <w:rPr>
          <w:bCs/>
        </w:rPr>
        <w:t xml:space="preserve">150 edificações e mais de 260.000m² de </w:t>
      </w:r>
      <w:r w:rsidR="0035074F">
        <w:rPr>
          <w:bCs/>
        </w:rPr>
        <w:t>área total construída.</w:t>
      </w:r>
    </w:p>
    <w:p w:rsidR="00E350E0" w:rsidRPr="00E350E0" w:rsidRDefault="00025C98" w:rsidP="00E350E0">
      <w:r>
        <w:t>Importante ainda ressaltar</w:t>
      </w:r>
      <w:r w:rsidR="0037486B">
        <w:t xml:space="preserve"> as iniciativas do Governo Federal</w:t>
      </w:r>
      <w:r>
        <w:t>,</w:t>
      </w:r>
      <w:r w:rsidR="0037486B">
        <w:t xml:space="preserve"> que indicam a valorização da implantação do BIM no âmbito dos investimentos públicos, como a assinatura de um acordo entre Brasil e Reino Unido que prevê a difusão do BIM para a construção civil e a criação de um comitê estratégico interministerial para a disseminação do BIM no Brasil.</w:t>
      </w:r>
      <w:r w:rsidR="00FC7229">
        <w:t xml:space="preserve"> </w:t>
      </w:r>
      <w:r w:rsidR="0037486B">
        <w:t>A medida do Governo Federal em exigir o uso do BIM a partir de 2021 faz parte da Estratégia Nacional de Disseminação do BIM no Brasil. O primeiro passo para a mudança aconteceu em 17 de maio com o decreto 9.377/18, que institui a estratégia BIM BR</w:t>
      </w:r>
      <w:r w:rsidR="00E350E0">
        <w:t xml:space="preserve">. </w:t>
      </w:r>
      <w:r w:rsidR="00E350E0" w:rsidRPr="00E350E0">
        <w:t>A proposta da </w:t>
      </w:r>
      <w:r w:rsidR="00E350E0" w:rsidRPr="00E350E0">
        <w:rPr>
          <w:b/>
          <w:bCs/>
        </w:rPr>
        <w:t>Estratégia BIM BR </w:t>
      </w:r>
      <w:r w:rsidR="00E350E0" w:rsidRPr="00E350E0">
        <w:t>é que a exigência do BIM nas compras do Poder Público seja feita de forma escalonada, para conferir tempo de adaptação ao mercado e ao setor público.</w:t>
      </w:r>
    </w:p>
    <w:p w:rsidR="00E350E0" w:rsidRPr="00E350E0" w:rsidRDefault="00E350E0" w:rsidP="00E350E0">
      <w:r w:rsidRPr="00E350E0">
        <w:t>Assim, os prazos para implementação foram divididos em três etapas:</w:t>
      </w:r>
    </w:p>
    <w:p w:rsidR="00E350E0" w:rsidRPr="00E350E0" w:rsidRDefault="00E350E0" w:rsidP="00E350E0">
      <w:r w:rsidRPr="00E350E0">
        <w:rPr>
          <w:b/>
          <w:bCs/>
        </w:rPr>
        <w:t>A partir de janeiro de 2021</w:t>
      </w:r>
      <w:r w:rsidRPr="00E350E0">
        <w:t>:  a exigência de BIM se dará na elaboração de modelos para a arquitetura e engenharia nas disciplinas de estrutura, hidráulica, AVAC e elétrica na detecção de interferências, na extração de quantitativos e na geração de documentação gráfica a partir desses modelos;</w:t>
      </w:r>
    </w:p>
    <w:p w:rsidR="00E350E0" w:rsidRPr="00E350E0" w:rsidRDefault="00E350E0" w:rsidP="00E350E0">
      <w:r w:rsidRPr="00E350E0">
        <w:rPr>
          <w:b/>
          <w:bCs/>
        </w:rPr>
        <w:t>A partir de janeiro de 2024</w:t>
      </w:r>
      <w:r w:rsidRPr="00E350E0">
        <w:t>: os modelos deverão contemplar algumas etapas que envolvem a obra, como o planejamento da execução da obra, na orçamentação</w:t>
      </w:r>
      <w:hyperlink r:id="rId12" w:history="1">
        <w:r w:rsidRPr="00E350E0">
          <w:t> </w:t>
        </w:r>
      </w:hyperlink>
      <w:r w:rsidRPr="00E350E0">
        <w:t xml:space="preserve">e na atualização dos modelos e de suas informações como construído (“as </w:t>
      </w:r>
      <w:proofErr w:type="spellStart"/>
      <w:r w:rsidRPr="00E350E0">
        <w:t>built</w:t>
      </w:r>
      <w:proofErr w:type="spellEnd"/>
      <w:r w:rsidRPr="00E350E0">
        <w:t>”). Além das exigências da primeira fase.</w:t>
      </w:r>
    </w:p>
    <w:p w:rsidR="00E350E0" w:rsidRPr="00E350E0" w:rsidRDefault="00E350E0" w:rsidP="00E350E0">
      <w:r w:rsidRPr="00E350E0">
        <w:rPr>
          <w:b/>
          <w:bCs/>
        </w:rPr>
        <w:t>A partir de janeiro de 2028</w:t>
      </w:r>
      <w:r w:rsidRPr="00E350E0">
        <w:t>: passará a abranger todo o ciclo de vida da obra ao considerar atividades do pós-obra. Será aplicado, no mínimo, nas construções novas, reformas, ampliações ou reabilitações, quando consideradas de média ou grande relevância, nos usos previstos na primeira e na segunda fases e, além disso, nos serviços de gerenciamento e de manutenção do empreendimento após sua conclusão.</w:t>
      </w:r>
    </w:p>
    <w:p w:rsidR="008E0ACF" w:rsidRDefault="00862436" w:rsidP="008E0ACF">
      <w:pPr>
        <w:pStyle w:val="DAETextoPadro"/>
      </w:pPr>
      <w:r w:rsidRPr="00895D34">
        <w:t xml:space="preserve">Com base </w:t>
      </w:r>
      <w:r w:rsidR="00FC7229">
        <w:t>nas necessidades de melhoria da qualidade das informações dos projetos e das edificações existentes</w:t>
      </w:r>
      <w:r w:rsidR="003E2B2D">
        <w:t>, bem como, nas</w:t>
      </w:r>
      <w:r w:rsidRPr="00895D34">
        <w:t xml:space="preserve"> </w:t>
      </w:r>
      <w:r w:rsidR="00FD2A02">
        <w:t>futuras exigências</w:t>
      </w:r>
      <w:r w:rsidRPr="00895D34">
        <w:t xml:space="preserve"> apresentadas acima, a CONTRATANTE pretende </w:t>
      </w:r>
      <w:r w:rsidR="008E0ACF">
        <w:t>r</w:t>
      </w:r>
      <w:r w:rsidR="007430AC">
        <w:t>enovar</w:t>
      </w:r>
      <w:r w:rsidR="008E0ACF" w:rsidRPr="00FC7229">
        <w:t xml:space="preserve"> </w:t>
      </w:r>
      <w:r w:rsidR="008E0ACF">
        <w:t>a</w:t>
      </w:r>
      <w:r w:rsidR="008E0ACF" w:rsidRPr="00FC7229">
        <w:t xml:space="preserve"> manutenção </w:t>
      </w:r>
      <w:r w:rsidR="008E0ACF">
        <w:t xml:space="preserve">da </w:t>
      </w:r>
      <w:proofErr w:type="spellStart"/>
      <w:r w:rsidR="008E0ACF">
        <w:rPr>
          <w:rFonts w:cs="Arial"/>
          <w:b/>
        </w:rPr>
        <w:t>Building</w:t>
      </w:r>
      <w:proofErr w:type="spellEnd"/>
      <w:r w:rsidR="008E0ACF">
        <w:rPr>
          <w:rFonts w:cs="Arial"/>
          <w:b/>
        </w:rPr>
        <w:t xml:space="preserve"> Design Suíte Premium </w:t>
      </w:r>
      <w:r w:rsidR="008E0ACF" w:rsidRPr="00C043DB">
        <w:rPr>
          <w:rFonts w:cs="Arial"/>
        </w:rPr>
        <w:t xml:space="preserve">da Autodesk </w:t>
      </w:r>
      <w:r w:rsidR="008E0ACF" w:rsidRPr="00C043DB">
        <w:rPr>
          <w:bCs/>
          <w:lang w:val="x-none"/>
        </w:rPr>
        <w:t>do</w:t>
      </w:r>
      <w:r w:rsidR="008E0ACF" w:rsidRPr="008F7378">
        <w:rPr>
          <w:bCs/>
          <w:lang w:val="x-none"/>
        </w:rPr>
        <w:t xml:space="preserve"> </w:t>
      </w:r>
      <w:r w:rsidR="008E0ACF">
        <w:rPr>
          <w:bCs/>
        </w:rPr>
        <w:t>B</w:t>
      </w:r>
      <w:proofErr w:type="spellStart"/>
      <w:r w:rsidR="008E0ACF">
        <w:rPr>
          <w:bCs/>
          <w:lang w:val="x-none"/>
        </w:rPr>
        <w:t>rasil</w:t>
      </w:r>
      <w:proofErr w:type="spellEnd"/>
      <w:r w:rsidR="008E0ACF">
        <w:rPr>
          <w:bCs/>
          <w:lang w:val="x-none"/>
        </w:rPr>
        <w:t xml:space="preserve"> L</w:t>
      </w:r>
      <w:r w:rsidR="008E0ACF" w:rsidRPr="008F7378">
        <w:rPr>
          <w:bCs/>
          <w:lang w:val="x-none"/>
        </w:rPr>
        <w:t>tda</w:t>
      </w:r>
      <w:r w:rsidR="000A30EC">
        <w:rPr>
          <w:bCs/>
        </w:rPr>
        <w:t xml:space="preserve"> – quatro licenças existentes no Departamento de Arquitetura e Engenharia da </w:t>
      </w:r>
      <w:proofErr w:type="spellStart"/>
      <w:r w:rsidR="000A30EC">
        <w:rPr>
          <w:bCs/>
        </w:rPr>
        <w:t>Cogic</w:t>
      </w:r>
      <w:proofErr w:type="spellEnd"/>
      <w:r w:rsidR="000A30EC">
        <w:rPr>
          <w:bCs/>
        </w:rPr>
        <w:t>/Fiocruz</w:t>
      </w:r>
      <w:r w:rsidR="008E0ACF">
        <w:rPr>
          <w:rFonts w:cs="Arial"/>
          <w:b/>
        </w:rPr>
        <w:t>.</w:t>
      </w:r>
    </w:p>
    <w:p w:rsidR="00B618FD" w:rsidRDefault="00FE23DB" w:rsidP="00BA502E">
      <w:pPr>
        <w:pStyle w:val="Ttulo2"/>
      </w:pPr>
      <w:bookmarkStart w:id="305" w:name="_Toc523743752"/>
      <w:r>
        <w:t>O</w:t>
      </w:r>
      <w:r w:rsidR="00B66E21" w:rsidRPr="00D97F03">
        <w:t>bjetivo</w:t>
      </w:r>
      <w:r>
        <w:t xml:space="preserve"> da C</w:t>
      </w:r>
      <w:r w:rsidR="00B66E21">
        <w:t>ontratação</w:t>
      </w:r>
      <w:bookmarkEnd w:id="305"/>
    </w:p>
    <w:p w:rsidR="008F7378" w:rsidRPr="00B70A10" w:rsidRDefault="008F7378" w:rsidP="00B70A10">
      <w:pPr>
        <w:pStyle w:val="DAETextoPadro"/>
        <w:rPr>
          <w:rFonts w:cs="Arial"/>
        </w:rPr>
      </w:pPr>
      <w:bookmarkStart w:id="306" w:name="_Toc468956587"/>
      <w:bookmarkStart w:id="307" w:name="_Toc470159964"/>
      <w:bookmarkStart w:id="308" w:name="_Toc487529618"/>
      <w:bookmarkStart w:id="309" w:name="_Toc488999297"/>
      <w:r>
        <w:t>O objetivo da contratação é</w:t>
      </w:r>
      <w:r w:rsidR="00C043DB" w:rsidRPr="00C043DB">
        <w:t xml:space="preserve"> </w:t>
      </w:r>
      <w:r w:rsidR="00C043DB">
        <w:t>r</w:t>
      </w:r>
      <w:r w:rsidR="00B70A10">
        <w:t>enovar</w:t>
      </w:r>
      <w:r w:rsidR="00C043DB" w:rsidRPr="00FC7229">
        <w:t xml:space="preserve"> </w:t>
      </w:r>
      <w:r w:rsidR="00C043DB">
        <w:t>a</w:t>
      </w:r>
      <w:r w:rsidR="00C043DB" w:rsidRPr="00FC7229">
        <w:t xml:space="preserve"> manutenção </w:t>
      </w:r>
      <w:r w:rsidR="00B70A10">
        <w:t>de</w:t>
      </w:r>
      <w:r w:rsidR="00B70A10" w:rsidRPr="00957815">
        <w:t xml:space="preserve"> quatro (4) licen</w:t>
      </w:r>
      <w:r w:rsidR="00B70A10">
        <w:t>ças</w:t>
      </w:r>
      <w:r w:rsidR="00B70A10" w:rsidRPr="008F7378">
        <w:t xml:space="preserve"> </w:t>
      </w:r>
      <w:r w:rsidR="00C043DB">
        <w:t xml:space="preserve">da </w:t>
      </w:r>
      <w:proofErr w:type="spellStart"/>
      <w:r w:rsidR="00C043DB">
        <w:rPr>
          <w:rFonts w:cs="Arial"/>
          <w:b/>
        </w:rPr>
        <w:t>Building</w:t>
      </w:r>
      <w:proofErr w:type="spellEnd"/>
      <w:r w:rsidR="00C043DB">
        <w:rPr>
          <w:rFonts w:cs="Arial"/>
          <w:b/>
        </w:rPr>
        <w:t xml:space="preserve"> Design Suíte Premium </w:t>
      </w:r>
      <w:r w:rsidR="00C043DB" w:rsidRPr="00C043DB">
        <w:rPr>
          <w:rFonts w:cs="Arial"/>
        </w:rPr>
        <w:t xml:space="preserve">da Autodesk </w:t>
      </w:r>
      <w:r w:rsidR="00C043DB" w:rsidRPr="00C043DB">
        <w:rPr>
          <w:bCs/>
          <w:lang w:val="x-none"/>
        </w:rPr>
        <w:t>do</w:t>
      </w:r>
      <w:r w:rsidR="00C043DB" w:rsidRPr="008F7378">
        <w:rPr>
          <w:bCs/>
          <w:lang w:val="x-none"/>
        </w:rPr>
        <w:t xml:space="preserve"> </w:t>
      </w:r>
      <w:r w:rsidR="00C043DB">
        <w:rPr>
          <w:bCs/>
        </w:rPr>
        <w:t>B</w:t>
      </w:r>
      <w:proofErr w:type="spellStart"/>
      <w:r w:rsidR="00C043DB">
        <w:rPr>
          <w:bCs/>
          <w:lang w:val="x-none"/>
        </w:rPr>
        <w:t>rasil</w:t>
      </w:r>
      <w:proofErr w:type="spellEnd"/>
      <w:r w:rsidR="00C043DB">
        <w:rPr>
          <w:bCs/>
          <w:lang w:val="x-none"/>
        </w:rPr>
        <w:t xml:space="preserve"> L</w:t>
      </w:r>
      <w:r w:rsidR="00C043DB" w:rsidRPr="008F7378">
        <w:rPr>
          <w:bCs/>
          <w:lang w:val="x-none"/>
        </w:rPr>
        <w:t>tda</w:t>
      </w:r>
      <w:r>
        <w:rPr>
          <w:b/>
        </w:rPr>
        <w:t>,</w:t>
      </w:r>
      <w:r w:rsidRPr="00957815">
        <w:t xml:space="preserve"> existentes no D</w:t>
      </w:r>
      <w:r w:rsidR="00B70A10">
        <w:t xml:space="preserve">epartamento de </w:t>
      </w:r>
      <w:r w:rsidRPr="00957815">
        <w:t>A</w:t>
      </w:r>
      <w:r w:rsidR="00B70A10">
        <w:t>rquitetura e Engenharia da</w:t>
      </w:r>
      <w:r>
        <w:t xml:space="preserve"> </w:t>
      </w:r>
      <w:r w:rsidR="00D744A2">
        <w:t>COGIC</w:t>
      </w:r>
      <w:r>
        <w:t xml:space="preserve"> / FIOCRUZ</w:t>
      </w:r>
      <w:r w:rsidRPr="00957815">
        <w:rPr>
          <w:rFonts w:cs="Arial"/>
          <w:b/>
        </w:rPr>
        <w:t>.</w:t>
      </w:r>
      <w:r w:rsidR="00B70A10">
        <w:rPr>
          <w:rFonts w:cs="Arial"/>
          <w:b/>
        </w:rPr>
        <w:t xml:space="preserve"> </w:t>
      </w:r>
      <w:r w:rsidR="00B70A10" w:rsidRPr="00B70A10">
        <w:rPr>
          <w:rFonts w:cs="Arial"/>
        </w:rPr>
        <w:t>Estas licenças permitem à CON</w:t>
      </w:r>
      <w:r w:rsidR="00B70A10">
        <w:rPr>
          <w:rFonts w:cs="Arial"/>
        </w:rPr>
        <w:t>TRATANTE acesso a softwares baseados na tecnologia BIM</w:t>
      </w:r>
      <w:r w:rsidR="00C34326">
        <w:rPr>
          <w:rFonts w:cs="Arial"/>
        </w:rPr>
        <w:t xml:space="preserve"> (agregando as vantagens à </w:t>
      </w:r>
      <w:r w:rsidR="00D22DA9">
        <w:rPr>
          <w:rFonts w:cs="Arial"/>
        </w:rPr>
        <w:t>A</w:t>
      </w:r>
      <w:r w:rsidR="00C34326">
        <w:rPr>
          <w:rFonts w:cs="Arial"/>
        </w:rPr>
        <w:t xml:space="preserve">dministração </w:t>
      </w:r>
      <w:r w:rsidR="00D22DA9">
        <w:rPr>
          <w:rFonts w:cs="Arial"/>
        </w:rPr>
        <w:t>P</w:t>
      </w:r>
      <w:r w:rsidR="00C34326">
        <w:rPr>
          <w:rFonts w:cs="Arial"/>
        </w:rPr>
        <w:t>ública)</w:t>
      </w:r>
      <w:r w:rsidR="00B70A10">
        <w:rPr>
          <w:rFonts w:cs="Arial"/>
        </w:rPr>
        <w:t xml:space="preserve">, além </w:t>
      </w:r>
      <w:r w:rsidR="00C34326">
        <w:rPr>
          <w:rFonts w:cs="Arial"/>
        </w:rPr>
        <w:t xml:space="preserve">da disponibilização </w:t>
      </w:r>
      <w:r w:rsidR="00B70A10">
        <w:rPr>
          <w:rFonts w:cs="Arial"/>
        </w:rPr>
        <w:t>de serviços de análise e simulação energética e renderizações</w:t>
      </w:r>
      <w:r w:rsidR="00C34326">
        <w:rPr>
          <w:rFonts w:cs="Arial"/>
        </w:rPr>
        <w:t xml:space="preserve"> na nuvem.</w:t>
      </w:r>
    </w:p>
    <w:p w:rsidR="00B70A10" w:rsidRPr="000A30EC" w:rsidRDefault="00B70A10" w:rsidP="000A30EC">
      <w:pPr>
        <w:pStyle w:val="DAETextoPadro"/>
      </w:pPr>
      <w:r w:rsidRPr="000A30EC">
        <w:t>Com o desenvolvimento dos projetos na plataforma BIM, serão gerados modelos 3D paramétricos com a integração entre as disciplinas e tendo como produtos a construção virtual do projeto e sua documentação. A fácil visualização do projeto por todos os intervenientes do processo, juntamente com as diversas ferramentas BIM, possibilita, entre outras coisas, realizar compatibilizações interdisciplinares necessárias e avaliar rapidamente a viabilidade dos ajustes, ainda na fase de projeto. Assim, pretende-se evita</w:t>
      </w:r>
      <w:r w:rsidR="000A30EC" w:rsidRPr="000A30EC">
        <w:t>r</w:t>
      </w:r>
      <w:r w:rsidRPr="000A30EC">
        <w:t xml:space="preserve"> e/ou minimizar reformulações ou ajustes acentuados, durante a fase de execução da obra. </w:t>
      </w:r>
      <w:r w:rsidR="000A30EC" w:rsidRPr="000A30EC">
        <w:t>Obtém-se</w:t>
      </w:r>
      <w:r w:rsidRPr="000A30EC">
        <w:t>, por conseguinte,</w:t>
      </w:r>
      <w:r w:rsidR="000A30EC" w:rsidRPr="000A30EC">
        <w:t> </w:t>
      </w:r>
      <w:r w:rsidRPr="000A30EC">
        <w:t>a qualidade e a economicidade requeridas pela administração pública.</w:t>
      </w:r>
    </w:p>
    <w:p w:rsidR="00B70A10" w:rsidRPr="000A30EC" w:rsidRDefault="00B70A10" w:rsidP="000A30EC">
      <w:pPr>
        <w:pStyle w:val="DAETextoPadro"/>
      </w:pPr>
      <w:r w:rsidRPr="000A30EC">
        <w:t xml:space="preserve">Além das vantagens na fase projetual, com a possiblidade de simulações para o aumento da eficiência energética, por exemplo, as informações contidas no modelo podem ser utilizadas e atualizadas durante a fase de obra, com as facilidades de visualização para a sua execução e fiscalização. Este mesmo modelo seguirá para a fase de operação e de manutenção da edificação, mantendo sua integridade e permitindo que todos os profissionais </w:t>
      </w:r>
      <w:r w:rsidRPr="000A30EC">
        <w:lastRenderedPageBreak/>
        <w:t>envolvidos permaneçam alinhados aos objetivos do empreendimento e tenham as informações atualizadas disponíveis em todo o seu ciclo de vida.</w:t>
      </w:r>
    </w:p>
    <w:p w:rsidR="00732B17" w:rsidRPr="000A30EC" w:rsidRDefault="00FE23DB" w:rsidP="00B618FD">
      <w:pPr>
        <w:pStyle w:val="Ttulo1"/>
      </w:pPr>
      <w:bookmarkStart w:id="310" w:name="_Toc523743753"/>
      <w:r w:rsidRPr="000A30EC">
        <w:rPr>
          <w:caps w:val="0"/>
        </w:rPr>
        <w:t>DA CLASSIFICAÇÃO DOS SERVIÇOS</w:t>
      </w:r>
      <w:bookmarkEnd w:id="310"/>
    </w:p>
    <w:p w:rsidR="00732B17" w:rsidRPr="000A30EC" w:rsidRDefault="00732B17" w:rsidP="00732B17">
      <w:r w:rsidRPr="000A30EC">
        <w:t>Os serviços a serem contratados enquadram-se nos pressupostos do Decreto n° 2.271, de 1997, constituindo-se em atividades materiais acessórias, instrumentais ou complementares à área de competência legal do órgão licitante, não inerentes às categorias funcionais abrangidas por seu respectivo plano de cargos.</w:t>
      </w:r>
    </w:p>
    <w:p w:rsidR="00732B17" w:rsidRPr="000A30EC" w:rsidRDefault="00732B17" w:rsidP="00732B17">
      <w:r w:rsidRPr="000A30EC">
        <w:t>A prestação dos serviços não gera vínculo empregatício entre os empregados da Contratada e a Administração, vedando-se qualquer relação entre estes que caracterize pessoalidade e subordinação direta.</w:t>
      </w:r>
    </w:p>
    <w:p w:rsidR="005844FF" w:rsidRDefault="00FE23DB" w:rsidP="00B618FD">
      <w:pPr>
        <w:pStyle w:val="Ttulo1"/>
      </w:pPr>
      <w:bookmarkStart w:id="311" w:name="_Toc523743754"/>
      <w:r>
        <w:rPr>
          <w:caps w:val="0"/>
        </w:rPr>
        <w:t>FORMA DE PRESTAÇÃO DOS SERVIÇOS</w:t>
      </w:r>
      <w:bookmarkEnd w:id="311"/>
    </w:p>
    <w:p w:rsidR="005844FF" w:rsidRDefault="005844FF" w:rsidP="005844FF">
      <w:pPr>
        <w:rPr>
          <w:lang w:val="x-none"/>
        </w:rPr>
      </w:pPr>
      <w:r w:rsidRPr="005844FF">
        <w:rPr>
          <w:lang w:val="x-none"/>
        </w:rPr>
        <w:t>Os serviços serão executados conforme discriminado abaixo:</w:t>
      </w:r>
    </w:p>
    <w:p w:rsidR="00F60A4D" w:rsidRPr="00F60A4D" w:rsidRDefault="00F60A4D" w:rsidP="00F60A4D">
      <w:pPr>
        <w:pStyle w:val="PargrafodaLista"/>
        <w:keepNext/>
        <w:numPr>
          <w:ilvl w:val="0"/>
          <w:numId w:val="1"/>
        </w:numPr>
        <w:spacing w:before="360" w:after="120"/>
        <w:contextualSpacing w:val="0"/>
        <w:jc w:val="left"/>
        <w:outlineLvl w:val="1"/>
        <w:rPr>
          <w:rFonts w:eastAsia="Times New Roman" w:cs="Arial Narrow"/>
          <w:b/>
          <w:bCs/>
          <w:smallCaps/>
          <w:vanish/>
          <w:szCs w:val="32"/>
          <w:lang w:eastAsia="pt-BR"/>
        </w:rPr>
      </w:pPr>
      <w:bookmarkStart w:id="312" w:name="_Toc517967191"/>
      <w:bookmarkStart w:id="313" w:name="_Toc518641210"/>
      <w:bookmarkStart w:id="314" w:name="_Toc518641582"/>
      <w:bookmarkStart w:id="315" w:name="_Toc518641895"/>
      <w:bookmarkStart w:id="316" w:name="_Toc523213875"/>
      <w:bookmarkStart w:id="317" w:name="_Toc523214128"/>
      <w:bookmarkStart w:id="318" w:name="_Toc523227946"/>
      <w:bookmarkStart w:id="319" w:name="_Toc523228166"/>
      <w:bookmarkStart w:id="320" w:name="_Toc523743755"/>
      <w:bookmarkEnd w:id="312"/>
      <w:bookmarkEnd w:id="313"/>
      <w:bookmarkEnd w:id="314"/>
      <w:bookmarkEnd w:id="315"/>
      <w:bookmarkEnd w:id="316"/>
      <w:bookmarkEnd w:id="317"/>
      <w:bookmarkEnd w:id="318"/>
      <w:bookmarkEnd w:id="319"/>
      <w:bookmarkEnd w:id="320"/>
    </w:p>
    <w:p w:rsidR="00F60A4D" w:rsidRPr="00F60A4D" w:rsidRDefault="00F60A4D" w:rsidP="00F60A4D">
      <w:pPr>
        <w:pStyle w:val="PargrafodaLista"/>
        <w:keepNext/>
        <w:numPr>
          <w:ilvl w:val="0"/>
          <w:numId w:val="1"/>
        </w:numPr>
        <w:spacing w:before="360" w:after="120"/>
        <w:contextualSpacing w:val="0"/>
        <w:jc w:val="left"/>
        <w:outlineLvl w:val="1"/>
        <w:rPr>
          <w:rFonts w:eastAsia="Times New Roman" w:cs="Arial Narrow"/>
          <w:b/>
          <w:bCs/>
          <w:smallCaps/>
          <w:vanish/>
          <w:szCs w:val="32"/>
          <w:lang w:eastAsia="pt-BR"/>
        </w:rPr>
      </w:pPr>
      <w:bookmarkStart w:id="321" w:name="_Toc517967192"/>
      <w:bookmarkStart w:id="322" w:name="_Toc518641211"/>
      <w:bookmarkStart w:id="323" w:name="_Toc518641583"/>
      <w:bookmarkStart w:id="324" w:name="_Toc518641896"/>
      <w:bookmarkStart w:id="325" w:name="_Toc523213876"/>
      <w:bookmarkStart w:id="326" w:name="_Toc523214129"/>
      <w:bookmarkStart w:id="327" w:name="_Toc523227947"/>
      <w:bookmarkStart w:id="328" w:name="_Toc523228167"/>
      <w:bookmarkStart w:id="329" w:name="_Toc523743756"/>
      <w:bookmarkEnd w:id="321"/>
      <w:bookmarkEnd w:id="322"/>
      <w:bookmarkEnd w:id="323"/>
      <w:bookmarkEnd w:id="324"/>
      <w:bookmarkEnd w:id="325"/>
      <w:bookmarkEnd w:id="326"/>
      <w:bookmarkEnd w:id="327"/>
      <w:bookmarkEnd w:id="328"/>
      <w:bookmarkEnd w:id="329"/>
    </w:p>
    <w:p w:rsidR="005844FF" w:rsidRDefault="00AB33B7" w:rsidP="00BA502E">
      <w:pPr>
        <w:pStyle w:val="Ttulo2"/>
      </w:pPr>
      <w:bookmarkStart w:id="330" w:name="_Toc523743757"/>
      <w:r>
        <w:t>Localidade e horário de execução dos serviços</w:t>
      </w:r>
      <w:bookmarkEnd w:id="330"/>
    </w:p>
    <w:p w:rsidR="000A30EC" w:rsidRDefault="000A30EC" w:rsidP="000A30EC">
      <w:r>
        <w:t>A CONTRATANTE deverá ter a</w:t>
      </w:r>
      <w:r w:rsidRPr="00025C98">
        <w:t>cesso a todas as atualizações lançadas durante a vigência do contrato</w:t>
      </w:r>
      <w:r>
        <w:t>, aos</w:t>
      </w:r>
      <w:r w:rsidRPr="00025C98">
        <w:t xml:space="preserve"> download</w:t>
      </w:r>
      <w:r>
        <w:t>s</w:t>
      </w:r>
      <w:r w:rsidRPr="00025C98">
        <w:t xml:space="preserve"> de exte</w:t>
      </w:r>
      <w:r>
        <w:t>nsões para os produtos cobertos,</w:t>
      </w:r>
      <w:r w:rsidRPr="00025C98">
        <w:t xml:space="preserve"> </w:t>
      </w:r>
      <w:r>
        <w:t xml:space="preserve">ao </w:t>
      </w:r>
      <w:r w:rsidRPr="00025C98">
        <w:t>suporte técn</w:t>
      </w:r>
      <w:r>
        <w:t>ico via web, telefone ou e-mail,</w:t>
      </w:r>
      <w:r w:rsidRPr="00025C98">
        <w:t xml:space="preserve"> a um Web Center – p</w:t>
      </w:r>
      <w:r>
        <w:t>ermitido apenas para assinantes e às</w:t>
      </w:r>
      <w:r w:rsidRPr="00025C98">
        <w:t xml:space="preserve"> ferramentas de administração de contr</w:t>
      </w:r>
      <w:r>
        <w:t>ato dos p</w:t>
      </w:r>
      <w:r w:rsidRPr="00025C98">
        <w:t xml:space="preserve">rogramas adquiridos do </w:t>
      </w:r>
      <w:r>
        <w:t>f</w:t>
      </w:r>
      <w:r w:rsidRPr="00025C98">
        <w:t>abricante</w:t>
      </w:r>
      <w:r>
        <w:t>.</w:t>
      </w:r>
    </w:p>
    <w:p w:rsidR="005844FF" w:rsidRDefault="00740899" w:rsidP="00BA502E">
      <w:pPr>
        <w:pStyle w:val="Ttulo2"/>
      </w:pPr>
      <w:bookmarkStart w:id="331" w:name="_Toc523743758"/>
      <w:r>
        <w:t>Procedimentos, Metodologias e Tecnologias a serem empregadas na execução dos serviços</w:t>
      </w:r>
      <w:bookmarkEnd w:id="331"/>
    </w:p>
    <w:p w:rsidR="00172F1C" w:rsidRPr="00025C98" w:rsidRDefault="00172F1C" w:rsidP="00172F1C">
      <w:r w:rsidRPr="00025C98">
        <w:t xml:space="preserve">As atualizações dos softwares contratados na </w:t>
      </w:r>
      <w:proofErr w:type="spellStart"/>
      <w:r w:rsidRPr="00172F1C">
        <w:rPr>
          <w:b/>
        </w:rPr>
        <w:t>Building</w:t>
      </w:r>
      <w:proofErr w:type="spellEnd"/>
      <w:r w:rsidRPr="00172F1C">
        <w:rPr>
          <w:b/>
        </w:rPr>
        <w:t xml:space="preserve"> Design Suíte Premium</w:t>
      </w:r>
      <w:r w:rsidRPr="00025C98">
        <w:t xml:space="preserve"> deverão estar disponíveis e liberadas para instalação no site https://www.autodesk.com.br/, através do login de usuário cadastrado, representante da </w:t>
      </w:r>
      <w:r>
        <w:t>CONTRATANTE.</w:t>
      </w:r>
    </w:p>
    <w:p w:rsidR="005844FF" w:rsidRDefault="008579C4" w:rsidP="00BA502E">
      <w:pPr>
        <w:pStyle w:val="Ttulo2"/>
      </w:pPr>
      <w:bookmarkStart w:id="332" w:name="_Toc523743759"/>
      <w:r>
        <w:t>Deveres e disciplina exigidos</w:t>
      </w:r>
      <w:bookmarkEnd w:id="332"/>
    </w:p>
    <w:p w:rsidR="008579C4" w:rsidRDefault="001C5CBA" w:rsidP="00BA502E">
      <w:pPr>
        <w:pStyle w:val="Ttulo3"/>
        <w:ind w:left="0" w:firstLine="0"/>
      </w:pPr>
      <w:bookmarkStart w:id="333" w:name="_Toc523743760"/>
      <w:r>
        <w:t>Da C</w:t>
      </w:r>
      <w:r w:rsidR="008579C4">
        <w:t>ontratada</w:t>
      </w:r>
      <w:bookmarkEnd w:id="333"/>
    </w:p>
    <w:p w:rsidR="008814F3" w:rsidRPr="00C863E6" w:rsidRDefault="008814F3" w:rsidP="008814F3">
      <w:pPr>
        <w:pStyle w:val="DAETextoPadro"/>
        <w:rPr>
          <w:highlight w:val="yellow"/>
        </w:rPr>
      </w:pPr>
      <w:r w:rsidRPr="000E3FA8">
        <w:t>Executar os serviços conforme especificações deste Termo de Referência e de sua proposta</w:t>
      </w:r>
      <w:r w:rsidR="009C4CAD">
        <w:t>.</w:t>
      </w:r>
    </w:p>
    <w:p w:rsidR="008814F3" w:rsidRPr="009C4CAD" w:rsidRDefault="008814F3" w:rsidP="008814F3">
      <w:pPr>
        <w:pStyle w:val="DAETextoPadro"/>
      </w:pPr>
      <w:r w:rsidRPr="009C4CAD">
        <w:t>Reparar, corrigir, remover ou substituir, às suas expensas, no total ou em parte, no prazo fixado pelo fiscal do contrato, os serviços efetuados em que se verificarem vícios, defeitos ou incorreções resultantes da execu</w:t>
      </w:r>
      <w:r w:rsidR="009C4CAD">
        <w:t>ção ou dos materiais empregados.</w:t>
      </w:r>
    </w:p>
    <w:p w:rsidR="008814F3" w:rsidRPr="009C4CAD" w:rsidRDefault="008814F3" w:rsidP="008814F3">
      <w:pPr>
        <w:pStyle w:val="DAETextoPadro"/>
      </w:pPr>
      <w:r w:rsidRPr="009C4CAD">
        <w:t>Responsabilizar-se pelos vícios e danos decorrentes da execução do objeto, de acordo com os artigos 14 e 17 a 27, do Código de Defesa do Consumidor (Lei nº 8.078, de 1990), ficando a Contratante autorizada a descontar da garantia, caso exigida no edital, ou dos pagamentos devidos à Contratada, o valor correspondente aos danos sofridos;</w:t>
      </w:r>
    </w:p>
    <w:p w:rsidR="008814F3" w:rsidRPr="00BA502E" w:rsidRDefault="008814F3" w:rsidP="008814F3">
      <w:pPr>
        <w:pStyle w:val="DAETextoPadro"/>
      </w:pPr>
      <w:r w:rsidRPr="00BA502E">
        <w:t>Instruir seus empregados quanto à necessidade de acatar as normas internas da Administração;</w:t>
      </w:r>
    </w:p>
    <w:p w:rsidR="008814F3" w:rsidRPr="00BA502E" w:rsidRDefault="008814F3" w:rsidP="008814F3">
      <w:pPr>
        <w:pStyle w:val="DAETextoPadro"/>
      </w:pPr>
      <w:r w:rsidRPr="00BA502E">
        <w:t>Relatar à Contratante toda e qualquer irregularidade verificada no decorrer da prestação dos serviços;</w:t>
      </w:r>
    </w:p>
    <w:p w:rsidR="008814F3" w:rsidRPr="00BA502E" w:rsidRDefault="008814F3" w:rsidP="008814F3">
      <w:pPr>
        <w:pStyle w:val="DAETextoPadro"/>
      </w:pPr>
      <w:r w:rsidRPr="00BA502E">
        <w:t>Não permitir a utilização de qualquer trabalho do menor de dezesseis anos, exceto na condição de aprendiz para os maiores de quatorze anos; nem permitir a utilização do trabalho do menor de dezoito anos em trabalho noturno, perigoso ou insalubre;</w:t>
      </w:r>
    </w:p>
    <w:p w:rsidR="008814F3" w:rsidRPr="00BA502E" w:rsidRDefault="008814F3" w:rsidP="008814F3">
      <w:pPr>
        <w:pStyle w:val="DAETextoPadro"/>
      </w:pPr>
      <w:r w:rsidRPr="00BA502E">
        <w:lastRenderedPageBreak/>
        <w:t>Manter durante toda a vigência do contrato, em compatibilidade com as obrigações assumidas, todas as condições de habilitação e qualificação exigidas na licitação;</w:t>
      </w:r>
    </w:p>
    <w:p w:rsidR="008814F3" w:rsidRPr="00D44434" w:rsidRDefault="008814F3" w:rsidP="008814F3">
      <w:pPr>
        <w:pStyle w:val="DAETextoPadro"/>
      </w:pPr>
      <w:r w:rsidRPr="00D44434">
        <w:t>Guardar sigilo sobre todas as informações obtidas em decorrência do cumprimento do contrato;</w:t>
      </w:r>
    </w:p>
    <w:p w:rsidR="008579C4" w:rsidRDefault="001C5CBA" w:rsidP="00BA502E">
      <w:pPr>
        <w:pStyle w:val="Ttulo3"/>
        <w:ind w:left="0" w:firstLine="0"/>
      </w:pPr>
      <w:bookmarkStart w:id="334" w:name="_Toc523743761"/>
      <w:r>
        <w:t>Da C</w:t>
      </w:r>
      <w:r w:rsidR="008579C4">
        <w:t>ontratante</w:t>
      </w:r>
      <w:bookmarkEnd w:id="334"/>
    </w:p>
    <w:p w:rsidR="008814F3" w:rsidRDefault="008814F3" w:rsidP="008814F3">
      <w:pPr>
        <w:pStyle w:val="DAETextoPadro"/>
      </w:pPr>
      <w:r>
        <w:t>Exigir o cumprimento de todas as obrigações assumidas pela Contratada, de acordo com as cláusulas contratuais e os termos de sua proposta;</w:t>
      </w:r>
    </w:p>
    <w:p w:rsidR="008814F3" w:rsidRDefault="008814F3" w:rsidP="008814F3">
      <w:pPr>
        <w:pStyle w:val="DAETextoPadro"/>
      </w:pPr>
      <w:r>
        <w:t>Exercer o acompanhamento e a fiscalização dos serviços, por servidor especialmente designado, anotando em registro próprio as falhas detectadas, indicando dia, mês e ano, bem como o nome dos empregados eventualmente envolvidos, e encaminhando os apontamentos à autoridade competente para as providências cabíveis;</w:t>
      </w:r>
    </w:p>
    <w:p w:rsidR="008814F3" w:rsidRDefault="008814F3" w:rsidP="008814F3">
      <w:pPr>
        <w:pStyle w:val="DAETextoPadro"/>
      </w:pPr>
      <w:r>
        <w:t>Notificar a Contratada por escrito da ocorrência de eventuais imperfeições no curso da execução dos serviços, fixando prazo para a sua correção;</w:t>
      </w:r>
    </w:p>
    <w:p w:rsidR="008814F3" w:rsidRDefault="008814F3" w:rsidP="008814F3">
      <w:pPr>
        <w:pStyle w:val="DAETextoPadro"/>
      </w:pPr>
      <w:r>
        <w:t>Pagar à Contratada o valor resultante da prestação do serviço, no prazo e condições estabelecidas no Edital e seus anexos;</w:t>
      </w:r>
    </w:p>
    <w:p w:rsidR="008814F3" w:rsidRPr="008B68F5" w:rsidRDefault="008814F3" w:rsidP="008814F3">
      <w:pPr>
        <w:pStyle w:val="DAETextoPadro"/>
      </w:pPr>
      <w:r>
        <w:t>Efetuar as retenções tributárias devidas sobre o valor da Nota Fiscal/Fatura fornecida pela contratada, no que couber, em conformidade com o item 6 do Anexo XI da IN SEGES/MP n. 5/2017.</w:t>
      </w:r>
    </w:p>
    <w:p w:rsidR="005844FF" w:rsidRDefault="008551A1" w:rsidP="00BA502E">
      <w:pPr>
        <w:pStyle w:val="Ttulo2"/>
      </w:pPr>
      <w:bookmarkStart w:id="335" w:name="_Toc523743762"/>
      <w:r>
        <w:t>Cronograma de execução dos serviços</w:t>
      </w:r>
      <w:bookmarkEnd w:id="335"/>
    </w:p>
    <w:p w:rsidR="008551A1" w:rsidRPr="008551A1" w:rsidRDefault="008551A1" w:rsidP="008551A1">
      <w:r>
        <w:t>Conforme cronograma físico-financeiro que compõe o projeto básico.</w:t>
      </w:r>
    </w:p>
    <w:p w:rsidR="005844FF" w:rsidRDefault="008551A1" w:rsidP="00BA502E">
      <w:pPr>
        <w:pStyle w:val="Ttulo2"/>
      </w:pPr>
      <w:bookmarkStart w:id="336" w:name="_Toc523743763"/>
      <w:r>
        <w:t>Especificações complementares</w:t>
      </w:r>
      <w:bookmarkEnd w:id="336"/>
    </w:p>
    <w:p w:rsidR="00BA502E" w:rsidRPr="00BA502E" w:rsidRDefault="00BA502E" w:rsidP="00BA502E">
      <w:r w:rsidRPr="009C4CAD">
        <w:t>Não se aplica</w:t>
      </w:r>
      <w:r>
        <w:t>.</w:t>
      </w:r>
    </w:p>
    <w:p w:rsidR="00D26A46" w:rsidRPr="009C4CAD" w:rsidRDefault="00D26A46" w:rsidP="00BA502E">
      <w:pPr>
        <w:pStyle w:val="Ttulo2"/>
      </w:pPr>
      <w:bookmarkStart w:id="337" w:name="_Toc523743764"/>
      <w:r w:rsidRPr="009C4CAD">
        <w:t>Método para quantificação do volume de serviços a demandar ao longo do contrato</w:t>
      </w:r>
      <w:bookmarkEnd w:id="337"/>
    </w:p>
    <w:p w:rsidR="00D26A46" w:rsidRPr="009C4CAD" w:rsidRDefault="00A91ADA" w:rsidP="0007750A">
      <w:pPr>
        <w:pStyle w:val="DAETextoPadro"/>
      </w:pPr>
      <w:r w:rsidRPr="009C4CAD">
        <w:t>Não se aplica.</w:t>
      </w:r>
    </w:p>
    <w:p w:rsidR="005844FF" w:rsidRDefault="00353119" w:rsidP="00A83DAB">
      <w:pPr>
        <w:pStyle w:val="Ttulo1"/>
      </w:pPr>
      <w:bookmarkStart w:id="338" w:name="_Toc523743765"/>
      <w:r w:rsidRPr="009C4CAD">
        <w:rPr>
          <w:caps w:val="0"/>
        </w:rPr>
        <w:t>I</w:t>
      </w:r>
      <w:r>
        <w:rPr>
          <w:caps w:val="0"/>
        </w:rPr>
        <w:t>NFORMAÇÕES RELEVANTES PARA O DIMENSIONAMENTO DA PROPOSTA</w:t>
      </w:r>
      <w:bookmarkEnd w:id="338"/>
    </w:p>
    <w:p w:rsidR="00A83DAB" w:rsidRDefault="00A83DAB" w:rsidP="0007750A">
      <w:pPr>
        <w:pStyle w:val="DAETextoPadro"/>
      </w:pPr>
      <w:r>
        <w:t>A demanda institucional tem como base as seguintes características:</w:t>
      </w:r>
    </w:p>
    <w:p w:rsidR="00A83DAB" w:rsidRDefault="00C43EC7" w:rsidP="0007750A">
      <w:pPr>
        <w:pStyle w:val="DAETextoPadro"/>
        <w:numPr>
          <w:ilvl w:val="0"/>
          <w:numId w:val="37"/>
        </w:numPr>
      </w:pPr>
      <w:r>
        <w:t>Necessidade cada vez maior de utilização de ferramentas da plataforma BIM;</w:t>
      </w:r>
    </w:p>
    <w:p w:rsidR="00A83DAB" w:rsidRDefault="00C43EC7" w:rsidP="0007750A">
      <w:pPr>
        <w:pStyle w:val="DAETextoPadro"/>
        <w:numPr>
          <w:ilvl w:val="0"/>
          <w:numId w:val="37"/>
        </w:numPr>
      </w:pPr>
      <w:r>
        <w:t xml:space="preserve">Necessidade de renovação da manutenção das licenças existentes da </w:t>
      </w:r>
      <w:proofErr w:type="spellStart"/>
      <w:r w:rsidRPr="00F30297">
        <w:rPr>
          <w:b/>
        </w:rPr>
        <w:t>Building</w:t>
      </w:r>
      <w:proofErr w:type="spellEnd"/>
      <w:r w:rsidRPr="00F30297">
        <w:rPr>
          <w:b/>
        </w:rPr>
        <w:t xml:space="preserve"> Design S</w:t>
      </w:r>
      <w:r>
        <w:rPr>
          <w:b/>
        </w:rPr>
        <w:t>uíte Premium;</w:t>
      </w:r>
    </w:p>
    <w:p w:rsidR="00A83DAB" w:rsidRDefault="00C43EC7" w:rsidP="0007750A">
      <w:pPr>
        <w:pStyle w:val="DAETextoPadro"/>
        <w:numPr>
          <w:ilvl w:val="0"/>
          <w:numId w:val="37"/>
        </w:numPr>
      </w:pPr>
      <w:r>
        <w:t>Necessidade de renovação da manutenção dos serviços baseados na nuvem da Autodesk.</w:t>
      </w:r>
    </w:p>
    <w:p w:rsidR="00AD2B1D" w:rsidRPr="00A91ADA" w:rsidRDefault="00353119" w:rsidP="00AD2B1D">
      <w:pPr>
        <w:pStyle w:val="Ttulo1"/>
      </w:pPr>
      <w:bookmarkStart w:id="339" w:name="_Toc523743766"/>
      <w:r w:rsidRPr="00A91ADA">
        <w:rPr>
          <w:caps w:val="0"/>
        </w:rPr>
        <w:t>METODOLOGIA DE AVALIAÇÃO DA EXECUÇÃO DOS SERVIÇOS</w:t>
      </w:r>
      <w:bookmarkEnd w:id="339"/>
    </w:p>
    <w:p w:rsidR="00AB7AA4" w:rsidRPr="0007750A" w:rsidRDefault="005038FA" w:rsidP="0007750A">
      <w:pPr>
        <w:pStyle w:val="DAETextoPadro"/>
      </w:pPr>
      <w:r w:rsidRPr="00A91ADA">
        <w:t xml:space="preserve">A </w:t>
      </w:r>
      <w:r w:rsidR="00D22DA9">
        <w:t>CONTRATADA</w:t>
      </w:r>
      <w:r w:rsidRPr="00A91ADA">
        <w:t xml:space="preserve"> terá seus serviços avaliados </w:t>
      </w:r>
      <w:r w:rsidR="00FE5CBC" w:rsidRPr="00A91ADA">
        <w:t xml:space="preserve">com base em parâmetros mínimos, de acordo com cada serviço, a produtividade de referência, ou seja, aquela considerada aceitável para a execução do serviço, sendo expressa conforme o quantitativo físico do serviço na unidade de medida adotada (ver planilha de </w:t>
      </w:r>
      <w:r w:rsidR="002068ED" w:rsidRPr="00A91ADA">
        <w:t>serviços da Administração</w:t>
      </w:r>
      <w:r w:rsidR="00FE5CBC" w:rsidRPr="00A91ADA">
        <w:t>).</w:t>
      </w:r>
    </w:p>
    <w:p w:rsidR="00924186" w:rsidRDefault="00353119" w:rsidP="00BA502E">
      <w:pPr>
        <w:pStyle w:val="Ttulo1"/>
      </w:pPr>
      <w:bookmarkStart w:id="340" w:name="_Toc523743767"/>
      <w:r>
        <w:rPr>
          <w:caps w:val="0"/>
        </w:rPr>
        <w:lastRenderedPageBreak/>
        <w:t>REQUISITOS DA CONTRATAÇÃO</w:t>
      </w:r>
      <w:bookmarkEnd w:id="340"/>
    </w:p>
    <w:p w:rsidR="00BA502E" w:rsidRDefault="00BA502E" w:rsidP="00BA502E">
      <w:pPr>
        <w:rPr>
          <w:rFonts w:eastAsia="Times New Roman"/>
        </w:rPr>
      </w:pPr>
      <w:r>
        <w:rPr>
          <w:color w:val="000000"/>
        </w:rPr>
        <w:t xml:space="preserve">O </w:t>
      </w:r>
      <w:r>
        <w:rPr>
          <w:color w:val="000000"/>
        </w:rPr>
        <w:fldChar w:fldCharType="begin"/>
      </w:r>
      <w:r>
        <w:rPr>
          <w:color w:val="000000"/>
        </w:rPr>
        <w:instrText xml:space="preserve"> REF _Ref523149456 \h </w:instrText>
      </w:r>
      <w:r>
        <w:rPr>
          <w:color w:val="000000"/>
        </w:rPr>
      </w:r>
      <w:r>
        <w:rPr>
          <w:color w:val="000000"/>
        </w:rPr>
        <w:fldChar w:fldCharType="separate"/>
      </w:r>
      <w:r>
        <w:t xml:space="preserve">Quadro </w:t>
      </w:r>
      <w:r>
        <w:rPr>
          <w:noProof/>
        </w:rPr>
        <w:t>1</w:t>
      </w:r>
      <w:r>
        <w:rPr>
          <w:color w:val="000000"/>
        </w:rPr>
        <w:fldChar w:fldCharType="end"/>
      </w:r>
      <w:r>
        <w:rPr>
          <w:color w:val="000000"/>
        </w:rPr>
        <w:t xml:space="preserve"> apresenta os softwares contidos na </w:t>
      </w:r>
      <w:bookmarkStart w:id="341" w:name="_Hlk522786728"/>
      <w:proofErr w:type="spellStart"/>
      <w:r w:rsidRPr="00F30297">
        <w:rPr>
          <w:rFonts w:eastAsia="Times New Roman"/>
          <w:b/>
        </w:rPr>
        <w:t>Building</w:t>
      </w:r>
      <w:proofErr w:type="spellEnd"/>
      <w:r w:rsidRPr="00F30297">
        <w:rPr>
          <w:rFonts w:eastAsia="Times New Roman"/>
          <w:b/>
        </w:rPr>
        <w:t xml:space="preserve"> Design S</w:t>
      </w:r>
      <w:r>
        <w:rPr>
          <w:rFonts w:eastAsia="Times New Roman"/>
          <w:b/>
        </w:rPr>
        <w:t>uíte Premium da Autodesk do Brasil</w:t>
      </w:r>
      <w:bookmarkEnd w:id="341"/>
      <w:r>
        <w:rPr>
          <w:rFonts w:eastAsia="Times New Roman"/>
          <w:b/>
        </w:rPr>
        <w:t xml:space="preserve">, </w:t>
      </w:r>
      <w:r w:rsidRPr="00A60E62">
        <w:rPr>
          <w:rFonts w:eastAsia="Times New Roman"/>
        </w:rPr>
        <w:t>cuja renovação permitirá a manutenção da utilização das ferramentas da tecnologia BIM</w:t>
      </w:r>
      <w:r>
        <w:rPr>
          <w:rFonts w:eastAsia="Times New Roman"/>
        </w:rPr>
        <w:t xml:space="preserve">, pelo Departamento de Arquitetura e Engenharia da </w:t>
      </w:r>
      <w:proofErr w:type="spellStart"/>
      <w:r>
        <w:rPr>
          <w:rFonts w:eastAsia="Times New Roman"/>
        </w:rPr>
        <w:t>Cogic</w:t>
      </w:r>
      <w:proofErr w:type="spellEnd"/>
      <w:r>
        <w:rPr>
          <w:rFonts w:eastAsia="Times New Roman"/>
        </w:rPr>
        <w:t>/Fiocruz</w:t>
      </w:r>
      <w:r w:rsidRPr="00A60E62">
        <w:rPr>
          <w:rFonts w:eastAsia="Times New Roman"/>
        </w:rPr>
        <w:t>.</w:t>
      </w:r>
    </w:p>
    <w:p w:rsidR="00EB5FF5" w:rsidRDefault="00EB5FF5" w:rsidP="00BA502E">
      <w:pPr>
        <w:rPr>
          <w:rFonts w:eastAsia="Times New Roman"/>
        </w:rPr>
      </w:pPr>
    </w:p>
    <w:p w:rsidR="00EB5FF5" w:rsidRDefault="00EB5FF5" w:rsidP="00EB5FF5">
      <w:pPr>
        <w:pStyle w:val="Legenda"/>
      </w:pPr>
      <w:bookmarkStart w:id="342" w:name="_Ref523149456"/>
      <w:r>
        <w:t xml:space="preserve">Quadro </w:t>
      </w:r>
      <w:r w:rsidR="00E83073">
        <w:fldChar w:fldCharType="begin"/>
      </w:r>
      <w:r w:rsidR="00E83073">
        <w:instrText xml:space="preserve"> SEQ Quadro \* ARABIC </w:instrText>
      </w:r>
      <w:r w:rsidR="00E83073">
        <w:fldChar w:fldCharType="separate"/>
      </w:r>
      <w:r>
        <w:rPr>
          <w:noProof/>
        </w:rPr>
        <w:t>1</w:t>
      </w:r>
      <w:r w:rsidR="00E83073">
        <w:rPr>
          <w:noProof/>
        </w:rPr>
        <w:fldChar w:fldCharType="end"/>
      </w:r>
      <w:bookmarkEnd w:id="342"/>
      <w:r>
        <w:t xml:space="preserve"> – Softwares contidos na </w:t>
      </w:r>
      <w:proofErr w:type="spellStart"/>
      <w:r w:rsidRPr="00F30297">
        <w:rPr>
          <w:rFonts w:eastAsia="Times New Roman"/>
        </w:rPr>
        <w:t>Building</w:t>
      </w:r>
      <w:proofErr w:type="spellEnd"/>
      <w:r w:rsidRPr="00F30297">
        <w:rPr>
          <w:rFonts w:eastAsia="Times New Roman"/>
        </w:rPr>
        <w:t xml:space="preserve"> Design S</w:t>
      </w:r>
      <w:r>
        <w:rPr>
          <w:rFonts w:eastAsia="Times New Roman"/>
        </w:rPr>
        <w:t>uíte Premium da Autodesk.</w:t>
      </w:r>
    </w:p>
    <w:tbl>
      <w:tblPr>
        <w:tblW w:w="44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6"/>
      </w:tblGrid>
      <w:tr w:rsidR="00BA502E" w:rsidRPr="00C4736B" w:rsidTr="006F5AD1">
        <w:trPr>
          <w:trHeight w:val="510"/>
          <w:jc w:val="center"/>
        </w:trPr>
        <w:tc>
          <w:tcPr>
            <w:tcW w:w="4466" w:type="dxa"/>
            <w:vAlign w:val="center"/>
          </w:tcPr>
          <w:p w:rsidR="00BA502E" w:rsidRPr="00F30297" w:rsidRDefault="00BA502E" w:rsidP="006F5AD1">
            <w:pPr>
              <w:jc w:val="center"/>
              <w:rPr>
                <w:rFonts w:ascii="FrutigerNextW04-Regular" w:eastAsia="Times New Roman" w:hAnsi="FrutigerNextW04-Regular"/>
                <w:color w:val="666666"/>
                <w:lang w:val="en-US"/>
              </w:rPr>
            </w:pPr>
            <w:r w:rsidRPr="00F30297">
              <w:rPr>
                <w:rFonts w:eastAsia="Times New Roman"/>
                <w:b/>
                <w:lang w:val="en-US"/>
              </w:rPr>
              <w:t>Bu</w:t>
            </w:r>
            <w:r>
              <w:rPr>
                <w:rFonts w:eastAsia="Times New Roman"/>
                <w:b/>
                <w:lang w:val="en-US"/>
              </w:rPr>
              <w:t xml:space="preserve">ilding Design </w:t>
            </w:r>
            <w:proofErr w:type="spellStart"/>
            <w:r>
              <w:rPr>
                <w:rFonts w:eastAsia="Times New Roman"/>
                <w:b/>
                <w:lang w:val="en-US"/>
              </w:rPr>
              <w:t>Suíte</w:t>
            </w:r>
            <w:proofErr w:type="spellEnd"/>
            <w:r>
              <w:rPr>
                <w:rFonts w:eastAsia="Times New Roman"/>
                <w:b/>
                <w:lang w:val="en-US"/>
              </w:rPr>
              <w:t xml:space="preserve"> Premium</w:t>
            </w:r>
          </w:p>
        </w:tc>
      </w:tr>
      <w:tr w:rsidR="00BA502E" w:rsidRPr="00F30297" w:rsidTr="006F5AD1">
        <w:trPr>
          <w:trHeight w:val="510"/>
          <w:jc w:val="center"/>
        </w:trPr>
        <w:tc>
          <w:tcPr>
            <w:tcW w:w="4466" w:type="dxa"/>
            <w:vAlign w:val="center"/>
          </w:tcPr>
          <w:p w:rsidR="00BA502E" w:rsidRPr="00F30297" w:rsidRDefault="00E83073" w:rsidP="006F5AD1">
            <w:pPr>
              <w:pStyle w:val="Tabelatexto"/>
              <w:jc w:val="center"/>
              <w:rPr>
                <w:rFonts w:eastAsia="Calibri"/>
              </w:rPr>
            </w:pPr>
            <w:hyperlink r:id="rId13" w:history="1">
              <w:r w:rsidR="00BA502E" w:rsidRPr="00F30297">
                <w:rPr>
                  <w:rFonts w:eastAsia="Calibri"/>
                </w:rPr>
                <w:t>AutoCAD</w:t>
              </w:r>
            </w:hyperlink>
          </w:p>
        </w:tc>
      </w:tr>
      <w:tr w:rsidR="00BA502E" w:rsidRPr="00F30297" w:rsidTr="006F5AD1">
        <w:trPr>
          <w:trHeight w:val="510"/>
          <w:jc w:val="center"/>
        </w:trPr>
        <w:tc>
          <w:tcPr>
            <w:tcW w:w="4466" w:type="dxa"/>
            <w:vAlign w:val="center"/>
          </w:tcPr>
          <w:p w:rsidR="00BA502E" w:rsidRPr="00F30297" w:rsidRDefault="00E83073" w:rsidP="006F5AD1">
            <w:pPr>
              <w:pStyle w:val="Tabelatexto"/>
              <w:jc w:val="center"/>
              <w:rPr>
                <w:rFonts w:eastAsia="Calibri"/>
              </w:rPr>
            </w:pPr>
            <w:hyperlink r:id="rId14" w:history="1">
              <w:r w:rsidR="00BA502E" w:rsidRPr="00F30297">
                <w:rPr>
                  <w:rFonts w:eastAsia="Calibri"/>
                </w:rPr>
                <w:t xml:space="preserve">AutoCAD </w:t>
              </w:r>
              <w:proofErr w:type="spellStart"/>
              <w:r w:rsidR="00BA502E" w:rsidRPr="00F30297">
                <w:rPr>
                  <w:rFonts w:eastAsia="Calibri"/>
                </w:rPr>
                <w:t>Architecture</w:t>
              </w:r>
              <w:proofErr w:type="spellEnd"/>
            </w:hyperlink>
          </w:p>
        </w:tc>
      </w:tr>
      <w:tr w:rsidR="00BA502E" w:rsidRPr="00F30297" w:rsidTr="006F5AD1">
        <w:trPr>
          <w:trHeight w:val="510"/>
          <w:jc w:val="center"/>
        </w:trPr>
        <w:tc>
          <w:tcPr>
            <w:tcW w:w="4466" w:type="dxa"/>
            <w:vAlign w:val="center"/>
          </w:tcPr>
          <w:p w:rsidR="00BA502E" w:rsidRPr="00F30297" w:rsidRDefault="00E83073" w:rsidP="006F5AD1">
            <w:pPr>
              <w:pStyle w:val="Tabelatexto"/>
              <w:jc w:val="center"/>
              <w:rPr>
                <w:rFonts w:eastAsia="Calibri"/>
              </w:rPr>
            </w:pPr>
            <w:hyperlink r:id="rId15" w:history="1">
              <w:r w:rsidR="00BA502E" w:rsidRPr="00F30297">
                <w:rPr>
                  <w:rFonts w:eastAsia="Calibri"/>
                </w:rPr>
                <w:t>AutoCAD MEP</w:t>
              </w:r>
            </w:hyperlink>
          </w:p>
        </w:tc>
      </w:tr>
      <w:tr w:rsidR="00BA502E" w:rsidRPr="00F30297" w:rsidTr="006F5AD1">
        <w:trPr>
          <w:trHeight w:val="510"/>
          <w:jc w:val="center"/>
        </w:trPr>
        <w:tc>
          <w:tcPr>
            <w:tcW w:w="4466" w:type="dxa"/>
            <w:vAlign w:val="center"/>
          </w:tcPr>
          <w:p w:rsidR="00BA502E" w:rsidRDefault="00BA502E" w:rsidP="006F5AD1">
            <w:pPr>
              <w:pStyle w:val="Tabelatexto"/>
              <w:jc w:val="center"/>
            </w:pPr>
            <w:proofErr w:type="spellStart"/>
            <w:r>
              <w:t>Autocad</w:t>
            </w:r>
            <w:proofErr w:type="spellEnd"/>
            <w:r>
              <w:t xml:space="preserve"> </w:t>
            </w:r>
            <w:proofErr w:type="spellStart"/>
            <w:r>
              <w:t>Structural</w:t>
            </w:r>
            <w:proofErr w:type="spellEnd"/>
            <w:r>
              <w:t xml:space="preserve"> </w:t>
            </w:r>
            <w:proofErr w:type="spellStart"/>
            <w:r>
              <w:t>Detailing</w:t>
            </w:r>
            <w:proofErr w:type="spellEnd"/>
          </w:p>
        </w:tc>
      </w:tr>
      <w:tr w:rsidR="00BA502E" w:rsidRPr="00F30297" w:rsidTr="006F5AD1">
        <w:trPr>
          <w:trHeight w:val="510"/>
          <w:jc w:val="center"/>
        </w:trPr>
        <w:tc>
          <w:tcPr>
            <w:tcW w:w="4466" w:type="dxa"/>
            <w:vAlign w:val="center"/>
          </w:tcPr>
          <w:p w:rsidR="00BA502E" w:rsidRPr="00F30297" w:rsidRDefault="00BA502E" w:rsidP="006F5AD1">
            <w:pPr>
              <w:pStyle w:val="Tabelatexto"/>
              <w:jc w:val="center"/>
              <w:rPr>
                <w:rFonts w:eastAsia="Calibri"/>
              </w:rPr>
            </w:pPr>
            <w:r>
              <w:rPr>
                <w:rFonts w:eastAsia="Calibri"/>
              </w:rPr>
              <w:t xml:space="preserve">Autodesk® </w:t>
            </w:r>
            <w:proofErr w:type="spellStart"/>
            <w:r>
              <w:rPr>
                <w:rFonts w:eastAsia="Calibri"/>
              </w:rPr>
              <w:t>Showcase</w:t>
            </w:r>
            <w:proofErr w:type="spellEnd"/>
            <w:r>
              <w:rPr>
                <w:rFonts w:eastAsia="Calibri"/>
              </w:rPr>
              <w:t xml:space="preserve"> </w:t>
            </w:r>
          </w:p>
        </w:tc>
      </w:tr>
      <w:tr w:rsidR="00BA502E" w:rsidRPr="00F30297" w:rsidTr="006F5AD1">
        <w:trPr>
          <w:trHeight w:val="510"/>
          <w:jc w:val="center"/>
        </w:trPr>
        <w:tc>
          <w:tcPr>
            <w:tcW w:w="4466" w:type="dxa"/>
            <w:vAlign w:val="center"/>
          </w:tcPr>
          <w:p w:rsidR="00BA502E" w:rsidRPr="00F30297" w:rsidRDefault="00BA502E" w:rsidP="006F5AD1">
            <w:pPr>
              <w:pStyle w:val="Tabelatexto"/>
              <w:jc w:val="center"/>
              <w:rPr>
                <w:rFonts w:eastAsia="Calibri"/>
              </w:rPr>
            </w:pPr>
            <w:r>
              <w:rPr>
                <w:rFonts w:eastAsia="Calibri"/>
              </w:rPr>
              <w:t xml:space="preserve">Autodesk® </w:t>
            </w:r>
            <w:proofErr w:type="spellStart"/>
            <w:r>
              <w:rPr>
                <w:rFonts w:eastAsia="Calibri"/>
              </w:rPr>
              <w:t>Recap</w:t>
            </w:r>
            <w:proofErr w:type="spellEnd"/>
          </w:p>
        </w:tc>
      </w:tr>
      <w:tr w:rsidR="00BA502E" w:rsidRPr="00F30297" w:rsidTr="006F5AD1">
        <w:trPr>
          <w:trHeight w:val="510"/>
          <w:jc w:val="center"/>
        </w:trPr>
        <w:tc>
          <w:tcPr>
            <w:tcW w:w="4466" w:type="dxa"/>
            <w:vAlign w:val="center"/>
          </w:tcPr>
          <w:p w:rsidR="00BA502E" w:rsidRPr="00F30297" w:rsidRDefault="00E83073" w:rsidP="006F5AD1">
            <w:pPr>
              <w:pStyle w:val="Tabelatexto"/>
              <w:jc w:val="center"/>
            </w:pPr>
            <w:hyperlink r:id="rId16" w:tgtFrame="_blank" w:history="1">
              <w:r w:rsidR="00BA502E">
                <w:rPr>
                  <w:rFonts w:eastAsia="Calibri"/>
                </w:rPr>
                <w:t>AutoCAD</w:t>
              </w:r>
              <w:r w:rsidR="00BA502E" w:rsidRPr="00F30297">
                <w:rPr>
                  <w:rFonts w:eastAsia="Calibri"/>
                </w:rPr>
                <w:t xml:space="preserve"> </w:t>
              </w:r>
              <w:proofErr w:type="spellStart"/>
              <w:r w:rsidR="00BA502E">
                <w:rPr>
                  <w:rFonts w:eastAsia="Calibri"/>
                </w:rPr>
                <w:t>SketchBook</w:t>
              </w:r>
              <w:proofErr w:type="spellEnd"/>
              <w:r w:rsidR="00BA502E">
                <w:rPr>
                  <w:rFonts w:eastAsia="Calibri"/>
                </w:rPr>
                <w:t xml:space="preserve"> </w:t>
              </w:r>
              <w:r w:rsidR="00BA502E" w:rsidRPr="00F30297">
                <w:rPr>
                  <w:rFonts w:eastAsia="Calibri"/>
                </w:rPr>
                <w:t>Design</w:t>
              </w:r>
            </w:hyperlink>
            <w:r w:rsidR="00BA502E">
              <w:rPr>
                <w:rFonts w:eastAsia="Calibri"/>
              </w:rPr>
              <w:t>er</w:t>
            </w:r>
          </w:p>
        </w:tc>
      </w:tr>
      <w:tr w:rsidR="00BA502E" w:rsidRPr="00F30297" w:rsidTr="006F5AD1">
        <w:trPr>
          <w:trHeight w:val="510"/>
          <w:jc w:val="center"/>
        </w:trPr>
        <w:tc>
          <w:tcPr>
            <w:tcW w:w="4466" w:type="dxa"/>
            <w:vAlign w:val="center"/>
          </w:tcPr>
          <w:p w:rsidR="00BA502E" w:rsidRPr="00F30297" w:rsidRDefault="00BA502E" w:rsidP="006F5AD1">
            <w:pPr>
              <w:pStyle w:val="Tabelatexto"/>
              <w:jc w:val="center"/>
              <w:rPr>
                <w:rFonts w:eastAsia="Calibri"/>
              </w:rPr>
            </w:pPr>
            <w:r>
              <w:rPr>
                <w:rFonts w:eastAsia="Calibri"/>
              </w:rPr>
              <w:t xml:space="preserve">Autodesk® </w:t>
            </w:r>
            <w:proofErr w:type="spellStart"/>
            <w:r>
              <w:rPr>
                <w:rFonts w:eastAsia="Calibri"/>
              </w:rPr>
              <w:t>Revit</w:t>
            </w:r>
            <w:proofErr w:type="spellEnd"/>
            <w:r>
              <w:rPr>
                <w:rFonts w:eastAsia="Calibri"/>
              </w:rPr>
              <w:t>®</w:t>
            </w:r>
          </w:p>
        </w:tc>
      </w:tr>
      <w:tr w:rsidR="00BA502E" w:rsidRPr="00F30297" w:rsidTr="006F5AD1">
        <w:trPr>
          <w:trHeight w:val="510"/>
          <w:jc w:val="center"/>
        </w:trPr>
        <w:tc>
          <w:tcPr>
            <w:tcW w:w="4466" w:type="dxa"/>
            <w:vAlign w:val="center"/>
          </w:tcPr>
          <w:p w:rsidR="00BA502E" w:rsidRPr="00F30297" w:rsidRDefault="00BA502E" w:rsidP="006F5AD1">
            <w:pPr>
              <w:pStyle w:val="Tabelatexto"/>
              <w:jc w:val="center"/>
              <w:rPr>
                <w:rFonts w:eastAsia="Calibri"/>
              </w:rPr>
            </w:pPr>
            <w:r>
              <w:rPr>
                <w:rFonts w:eastAsia="Calibri"/>
              </w:rPr>
              <w:t>Autodesk® 3ds Max® Design</w:t>
            </w:r>
          </w:p>
        </w:tc>
      </w:tr>
      <w:tr w:rsidR="00BA502E" w:rsidRPr="00F30297" w:rsidTr="006F5AD1">
        <w:trPr>
          <w:trHeight w:val="510"/>
          <w:jc w:val="center"/>
        </w:trPr>
        <w:tc>
          <w:tcPr>
            <w:tcW w:w="4466" w:type="dxa"/>
            <w:vAlign w:val="center"/>
          </w:tcPr>
          <w:p w:rsidR="00BA502E" w:rsidRPr="00F30297" w:rsidRDefault="00BA502E" w:rsidP="006F5AD1">
            <w:pPr>
              <w:pStyle w:val="Tabelatexto"/>
              <w:jc w:val="center"/>
              <w:rPr>
                <w:rFonts w:eastAsia="Calibri"/>
              </w:rPr>
            </w:pPr>
            <w:r>
              <w:rPr>
                <w:rFonts w:eastAsia="Calibri"/>
              </w:rPr>
              <w:t xml:space="preserve">Autodesk® </w:t>
            </w:r>
            <w:proofErr w:type="spellStart"/>
            <w:r>
              <w:rPr>
                <w:rFonts w:eastAsia="Calibri"/>
              </w:rPr>
              <w:t>Navisworks</w:t>
            </w:r>
            <w:proofErr w:type="spellEnd"/>
            <w:r>
              <w:rPr>
                <w:rFonts w:eastAsia="Calibri"/>
              </w:rPr>
              <w:t xml:space="preserve"> </w:t>
            </w:r>
            <w:proofErr w:type="spellStart"/>
            <w:r>
              <w:rPr>
                <w:rFonts w:eastAsia="Calibri"/>
              </w:rPr>
              <w:t>Simulate</w:t>
            </w:r>
            <w:proofErr w:type="spellEnd"/>
          </w:p>
        </w:tc>
      </w:tr>
    </w:tbl>
    <w:p w:rsidR="00BA502E" w:rsidRDefault="00BA502E" w:rsidP="00BA502E">
      <w:pPr>
        <w:pStyle w:val="DAETextoPadro"/>
      </w:pPr>
      <w:r>
        <w:t>Além dos softwares contidos na</w:t>
      </w:r>
      <w:r w:rsidRPr="00974B94">
        <w:rPr>
          <w:b/>
        </w:rPr>
        <w:t xml:space="preserve"> </w:t>
      </w:r>
      <w:proofErr w:type="spellStart"/>
      <w:r w:rsidRPr="00F30297">
        <w:rPr>
          <w:b/>
        </w:rPr>
        <w:t>Building</w:t>
      </w:r>
      <w:proofErr w:type="spellEnd"/>
      <w:r w:rsidRPr="00F30297">
        <w:rPr>
          <w:b/>
        </w:rPr>
        <w:t xml:space="preserve"> Design S</w:t>
      </w:r>
      <w:r>
        <w:rPr>
          <w:b/>
        </w:rPr>
        <w:t xml:space="preserve">uíte Premium </w:t>
      </w:r>
      <w:r w:rsidRPr="00DB720C">
        <w:t xml:space="preserve">e de suas atualizações e plugins relacionados, alguns serviços na nuvem deverão ser mantidos, </w:t>
      </w:r>
      <w:r>
        <w:t xml:space="preserve">conforme apresentado no </w:t>
      </w:r>
      <w:r>
        <w:fldChar w:fldCharType="begin"/>
      </w:r>
      <w:r>
        <w:instrText xml:space="preserve"> REF _Ref523149456 \h </w:instrText>
      </w:r>
      <w:r>
        <w:fldChar w:fldCharType="separate"/>
      </w:r>
      <w:r>
        <w:t xml:space="preserve">Quadro </w:t>
      </w:r>
      <w:r>
        <w:rPr>
          <w:noProof/>
        </w:rPr>
        <w:t>2.</w:t>
      </w:r>
      <w:r>
        <w:fldChar w:fldCharType="end"/>
      </w:r>
    </w:p>
    <w:p w:rsidR="00EB5FF5" w:rsidRDefault="00EB5FF5" w:rsidP="00BA502E">
      <w:pPr>
        <w:pStyle w:val="DAETextoPadro"/>
      </w:pPr>
    </w:p>
    <w:p w:rsidR="00EB5FF5" w:rsidRPr="00EB5FF5" w:rsidRDefault="00EB5FF5" w:rsidP="00EB5FF5">
      <w:pPr>
        <w:pStyle w:val="Legenda"/>
      </w:pPr>
      <w:r>
        <w:t xml:space="preserve">Quadro </w:t>
      </w:r>
      <w:r w:rsidR="00E83073">
        <w:fldChar w:fldCharType="begin"/>
      </w:r>
      <w:r w:rsidR="00E83073">
        <w:instrText xml:space="preserve"> SEQ Quadro \* ARABIC </w:instrText>
      </w:r>
      <w:r w:rsidR="00E83073">
        <w:fldChar w:fldCharType="separate"/>
      </w:r>
      <w:r>
        <w:rPr>
          <w:noProof/>
        </w:rPr>
        <w:t>2</w:t>
      </w:r>
      <w:r w:rsidR="00E83073">
        <w:rPr>
          <w:noProof/>
        </w:rPr>
        <w:fldChar w:fldCharType="end"/>
      </w:r>
      <w:r>
        <w:t xml:space="preserve"> – Serviços disponibilizados na nuvem da Autodesk.</w:t>
      </w:r>
    </w:p>
    <w:tbl>
      <w:tblPr>
        <w:tblW w:w="44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6"/>
      </w:tblGrid>
      <w:tr w:rsidR="00BA502E" w:rsidRPr="00C4736B" w:rsidTr="006F5AD1">
        <w:trPr>
          <w:trHeight w:val="510"/>
          <w:jc w:val="center"/>
        </w:trPr>
        <w:tc>
          <w:tcPr>
            <w:tcW w:w="4466" w:type="dxa"/>
            <w:vAlign w:val="center"/>
          </w:tcPr>
          <w:p w:rsidR="00BA502E" w:rsidRPr="00DB720C" w:rsidRDefault="00BA502E" w:rsidP="006F5AD1">
            <w:pPr>
              <w:pStyle w:val="Tabelatexto"/>
              <w:jc w:val="center"/>
              <w:rPr>
                <w:rFonts w:eastAsia="Calibri"/>
              </w:rPr>
            </w:pPr>
            <w:r w:rsidRPr="00DB720C">
              <w:rPr>
                <w:rFonts w:eastAsia="Calibri"/>
              </w:rPr>
              <w:t xml:space="preserve">Insight – Energy </w:t>
            </w:r>
            <w:proofErr w:type="spellStart"/>
            <w:r w:rsidRPr="00DB720C">
              <w:rPr>
                <w:rFonts w:eastAsia="Calibri"/>
              </w:rPr>
              <w:t>Analysis</w:t>
            </w:r>
            <w:proofErr w:type="spellEnd"/>
          </w:p>
        </w:tc>
      </w:tr>
      <w:tr w:rsidR="00BA502E" w:rsidRPr="00F30297" w:rsidTr="006F5AD1">
        <w:trPr>
          <w:trHeight w:val="510"/>
          <w:jc w:val="center"/>
        </w:trPr>
        <w:tc>
          <w:tcPr>
            <w:tcW w:w="4466" w:type="dxa"/>
            <w:vAlign w:val="center"/>
          </w:tcPr>
          <w:p w:rsidR="00BA502E" w:rsidRPr="00F30297" w:rsidRDefault="00E83073" w:rsidP="006F5AD1">
            <w:pPr>
              <w:pStyle w:val="Tabelatexto"/>
              <w:jc w:val="center"/>
              <w:rPr>
                <w:rFonts w:eastAsia="Calibri"/>
              </w:rPr>
            </w:pPr>
            <w:hyperlink r:id="rId17" w:history="1">
              <w:r w:rsidR="00BA502E">
                <w:rPr>
                  <w:rFonts w:eastAsia="Calibri"/>
                </w:rPr>
                <w:t>Insight</w:t>
              </w:r>
            </w:hyperlink>
            <w:r w:rsidR="00BA502E">
              <w:rPr>
                <w:rFonts w:eastAsia="Calibri"/>
              </w:rPr>
              <w:t xml:space="preserve"> – Green </w:t>
            </w:r>
            <w:proofErr w:type="spellStart"/>
            <w:r w:rsidR="00BA502E">
              <w:rPr>
                <w:rFonts w:eastAsia="Calibri"/>
              </w:rPr>
              <w:t>Building</w:t>
            </w:r>
            <w:proofErr w:type="spellEnd"/>
            <w:r w:rsidR="00BA502E">
              <w:rPr>
                <w:rFonts w:eastAsia="Calibri"/>
              </w:rPr>
              <w:t xml:space="preserve"> Studio</w:t>
            </w:r>
          </w:p>
        </w:tc>
      </w:tr>
      <w:tr w:rsidR="00BA502E" w:rsidRPr="00C0716D" w:rsidTr="006F5AD1">
        <w:trPr>
          <w:trHeight w:val="510"/>
          <w:jc w:val="center"/>
        </w:trPr>
        <w:tc>
          <w:tcPr>
            <w:tcW w:w="4466" w:type="dxa"/>
            <w:vAlign w:val="center"/>
          </w:tcPr>
          <w:p w:rsidR="00BA502E" w:rsidRPr="00DB720C" w:rsidRDefault="00E83073" w:rsidP="006F5AD1">
            <w:pPr>
              <w:pStyle w:val="Tabelatexto"/>
              <w:jc w:val="center"/>
              <w:rPr>
                <w:rFonts w:eastAsia="Calibri"/>
                <w:lang w:val="en-US"/>
              </w:rPr>
            </w:pPr>
            <w:hyperlink r:id="rId18" w:history="1">
              <w:r w:rsidR="00BA502E" w:rsidRPr="00DB720C">
                <w:rPr>
                  <w:rFonts w:eastAsia="Calibri"/>
                  <w:lang w:val="en-US"/>
                </w:rPr>
                <w:t>Insight</w:t>
              </w:r>
            </w:hyperlink>
            <w:r w:rsidR="00BA502E" w:rsidRPr="00DB720C">
              <w:rPr>
                <w:rFonts w:eastAsia="Calibri"/>
                <w:lang w:val="en-US"/>
              </w:rPr>
              <w:t xml:space="preserve"> – Lighting Analysis for Revit</w:t>
            </w:r>
          </w:p>
        </w:tc>
      </w:tr>
      <w:tr w:rsidR="00BA502E" w:rsidRPr="00F30297" w:rsidTr="006F5AD1">
        <w:trPr>
          <w:trHeight w:val="510"/>
          <w:jc w:val="center"/>
        </w:trPr>
        <w:tc>
          <w:tcPr>
            <w:tcW w:w="4466" w:type="dxa"/>
            <w:vAlign w:val="center"/>
          </w:tcPr>
          <w:p w:rsidR="00BA502E" w:rsidRPr="00F30297" w:rsidRDefault="00BA502E" w:rsidP="006F5AD1">
            <w:pPr>
              <w:pStyle w:val="Tabelatexto"/>
              <w:jc w:val="center"/>
              <w:rPr>
                <w:rFonts w:eastAsia="Calibri"/>
              </w:rPr>
            </w:pPr>
            <w:proofErr w:type="spellStart"/>
            <w:r>
              <w:rPr>
                <w:rFonts w:eastAsia="Calibri"/>
              </w:rPr>
              <w:t>Rendering</w:t>
            </w:r>
            <w:proofErr w:type="spellEnd"/>
          </w:p>
        </w:tc>
      </w:tr>
      <w:tr w:rsidR="00BA502E" w:rsidRPr="00F30297" w:rsidTr="006F5AD1">
        <w:trPr>
          <w:trHeight w:val="510"/>
          <w:jc w:val="center"/>
        </w:trPr>
        <w:tc>
          <w:tcPr>
            <w:tcW w:w="4466" w:type="dxa"/>
            <w:vAlign w:val="center"/>
          </w:tcPr>
          <w:p w:rsidR="00BA502E" w:rsidRDefault="00BA502E" w:rsidP="006F5AD1">
            <w:pPr>
              <w:pStyle w:val="Tabelatexto"/>
              <w:jc w:val="center"/>
            </w:pPr>
            <w:proofErr w:type="spellStart"/>
            <w:r>
              <w:t>Storage</w:t>
            </w:r>
            <w:proofErr w:type="spellEnd"/>
          </w:p>
        </w:tc>
      </w:tr>
    </w:tbl>
    <w:p w:rsidR="00BA502E" w:rsidRPr="0023594B" w:rsidRDefault="00BA502E" w:rsidP="00BA502E">
      <w:r w:rsidRPr="008F273F">
        <w:t xml:space="preserve">A renovação da manutenção das licenças da </w:t>
      </w:r>
      <w:proofErr w:type="spellStart"/>
      <w:r w:rsidRPr="008F273F">
        <w:rPr>
          <w:rStyle w:val="Forte"/>
          <w:rFonts w:cs="Arial"/>
          <w:b w:val="0"/>
          <w:color w:val="auto"/>
        </w:rPr>
        <w:t>Suite</w:t>
      </w:r>
      <w:proofErr w:type="spellEnd"/>
      <w:r w:rsidRPr="008F273F">
        <w:rPr>
          <w:rStyle w:val="Forte"/>
          <w:rFonts w:cs="Arial"/>
          <w:b w:val="0"/>
          <w:color w:val="auto"/>
        </w:rPr>
        <w:t xml:space="preserve"> </w:t>
      </w:r>
      <w:proofErr w:type="spellStart"/>
      <w:r w:rsidRPr="008F273F">
        <w:rPr>
          <w:rStyle w:val="Forte"/>
          <w:rFonts w:cs="Arial"/>
          <w:b w:val="0"/>
          <w:color w:val="auto"/>
        </w:rPr>
        <w:t>Building</w:t>
      </w:r>
      <w:proofErr w:type="spellEnd"/>
      <w:r w:rsidRPr="008F273F">
        <w:rPr>
          <w:rStyle w:val="Forte"/>
          <w:rFonts w:cs="Arial"/>
          <w:b w:val="0"/>
          <w:color w:val="auto"/>
        </w:rPr>
        <w:t xml:space="preserve"> Premium </w:t>
      </w:r>
      <w:r w:rsidRPr="008F273F">
        <w:t>da Autodesk</w:t>
      </w:r>
      <w:r>
        <w:t>, consiste em contratação de um serviço de natureza não continuada. A renovação se dará por 12 (doze) meses.</w:t>
      </w:r>
    </w:p>
    <w:p w:rsidR="00BA502E" w:rsidRDefault="00BA502E" w:rsidP="00BA502E">
      <w:r w:rsidRPr="00C57101">
        <w:lastRenderedPageBreak/>
        <w:t xml:space="preserve">Para este estudo, elaborou-se um quadro identificando as soluções de mercado (fornecedores) que atendem aos requisitos especificados. O </w:t>
      </w:r>
      <w:r>
        <w:fldChar w:fldCharType="begin"/>
      </w:r>
      <w:r>
        <w:instrText xml:space="preserve"> REF _Ref523149418 \h </w:instrText>
      </w:r>
      <w:r>
        <w:fldChar w:fldCharType="separate"/>
      </w:r>
      <w:r w:rsidRPr="008F273F">
        <w:t xml:space="preserve">Quadro </w:t>
      </w:r>
      <w:r>
        <w:rPr>
          <w:noProof/>
        </w:rPr>
        <w:t>3</w:t>
      </w:r>
      <w:r>
        <w:fldChar w:fldCharType="end"/>
      </w:r>
      <w:r w:rsidRPr="00C57101">
        <w:t xml:space="preserve"> apresenta uma lista de fornecedores cadastrados pela Autodesk, autorizados, portanto a comercializar as licenças da </w:t>
      </w:r>
      <w:proofErr w:type="spellStart"/>
      <w:r w:rsidRPr="00C57101">
        <w:rPr>
          <w:rStyle w:val="Forte"/>
          <w:rFonts w:cs="Arial"/>
          <w:b w:val="0"/>
          <w:color w:val="auto"/>
        </w:rPr>
        <w:t>Suite</w:t>
      </w:r>
      <w:proofErr w:type="spellEnd"/>
      <w:r w:rsidRPr="00C57101">
        <w:rPr>
          <w:rStyle w:val="Forte"/>
          <w:rFonts w:cs="Arial"/>
          <w:b w:val="0"/>
          <w:color w:val="auto"/>
        </w:rPr>
        <w:t xml:space="preserve"> </w:t>
      </w:r>
      <w:proofErr w:type="spellStart"/>
      <w:r w:rsidRPr="00C57101">
        <w:rPr>
          <w:rStyle w:val="Forte"/>
          <w:rFonts w:cs="Arial"/>
          <w:b w:val="0"/>
          <w:color w:val="auto"/>
        </w:rPr>
        <w:t>Building</w:t>
      </w:r>
      <w:proofErr w:type="spellEnd"/>
      <w:r w:rsidRPr="00C57101">
        <w:rPr>
          <w:rStyle w:val="Forte"/>
          <w:rFonts w:cs="Arial"/>
          <w:b w:val="0"/>
          <w:color w:val="auto"/>
        </w:rPr>
        <w:t xml:space="preserve"> Premium </w:t>
      </w:r>
      <w:r w:rsidRPr="00C57101">
        <w:t>da Autodesk.</w:t>
      </w:r>
    </w:p>
    <w:p w:rsidR="00A72058" w:rsidRPr="00C57101" w:rsidRDefault="00A72058" w:rsidP="00BA502E"/>
    <w:p w:rsidR="00BA502E" w:rsidRPr="008F273F" w:rsidRDefault="00BA502E" w:rsidP="00BA502E">
      <w:pPr>
        <w:pStyle w:val="Legenda"/>
      </w:pPr>
      <w:bookmarkStart w:id="343" w:name="_Ref523149418"/>
      <w:r w:rsidRPr="008F273F">
        <w:t xml:space="preserve">Quadro </w:t>
      </w:r>
      <w:r w:rsidR="00E83073">
        <w:fldChar w:fldCharType="begin"/>
      </w:r>
      <w:r w:rsidR="00E83073">
        <w:instrText xml:space="preserve"> SEQ Quadro \* ARABIC </w:instrText>
      </w:r>
      <w:r w:rsidR="00E83073">
        <w:fldChar w:fldCharType="separate"/>
      </w:r>
      <w:r>
        <w:rPr>
          <w:noProof/>
        </w:rPr>
        <w:t>3</w:t>
      </w:r>
      <w:r w:rsidR="00E83073">
        <w:rPr>
          <w:noProof/>
        </w:rPr>
        <w:fldChar w:fldCharType="end"/>
      </w:r>
      <w:bookmarkEnd w:id="343"/>
      <w:r w:rsidRPr="008F273F">
        <w:t xml:space="preserve"> – Fornecedores das licenças da Autodesk localizados no Rio de Janeiro-RJ, pesquisados em https://www.autodesk.com.br/partners/locate-a-reseller?cntr=BR, acesso em 13/8/2018.</w:t>
      </w:r>
    </w:p>
    <w:tbl>
      <w:tblPr>
        <w:tblStyle w:val="Tabelacomgrade"/>
        <w:tblW w:w="0" w:type="auto"/>
        <w:jc w:val="center"/>
        <w:tblLook w:val="04A0" w:firstRow="1" w:lastRow="0" w:firstColumn="1" w:lastColumn="0" w:noHBand="0" w:noVBand="1"/>
      </w:tblPr>
      <w:tblGrid>
        <w:gridCol w:w="2831"/>
        <w:gridCol w:w="2831"/>
        <w:gridCol w:w="2832"/>
      </w:tblGrid>
      <w:tr w:rsidR="00BA502E" w:rsidRPr="008F273F" w:rsidTr="006F5AD1">
        <w:trPr>
          <w:jc w:val="center"/>
        </w:trPr>
        <w:tc>
          <w:tcPr>
            <w:tcW w:w="2831" w:type="dxa"/>
            <w:vAlign w:val="center"/>
          </w:tcPr>
          <w:p w:rsidR="00BA502E" w:rsidRPr="008F273F" w:rsidRDefault="00BA502E" w:rsidP="006F5AD1">
            <w:pPr>
              <w:jc w:val="center"/>
              <w:rPr>
                <w:b/>
              </w:rPr>
            </w:pPr>
            <w:r w:rsidRPr="008F273F">
              <w:rPr>
                <w:b/>
              </w:rPr>
              <w:t>FORNECEDOR</w:t>
            </w:r>
          </w:p>
        </w:tc>
        <w:tc>
          <w:tcPr>
            <w:tcW w:w="2831" w:type="dxa"/>
            <w:vAlign w:val="center"/>
          </w:tcPr>
          <w:p w:rsidR="00BA502E" w:rsidRPr="008F273F" w:rsidRDefault="00BA502E" w:rsidP="006F5AD1">
            <w:pPr>
              <w:jc w:val="center"/>
              <w:rPr>
                <w:b/>
              </w:rPr>
            </w:pPr>
            <w:r w:rsidRPr="008F273F">
              <w:rPr>
                <w:b/>
              </w:rPr>
              <w:t>ENDEREÇO</w:t>
            </w:r>
          </w:p>
        </w:tc>
        <w:tc>
          <w:tcPr>
            <w:tcW w:w="2832" w:type="dxa"/>
            <w:vAlign w:val="center"/>
          </w:tcPr>
          <w:p w:rsidR="00BA502E" w:rsidRPr="008F273F" w:rsidRDefault="00BA502E" w:rsidP="006F5AD1">
            <w:pPr>
              <w:jc w:val="center"/>
              <w:rPr>
                <w:b/>
              </w:rPr>
            </w:pPr>
            <w:r w:rsidRPr="008F273F">
              <w:rPr>
                <w:b/>
              </w:rPr>
              <w:t>CONTATO</w:t>
            </w:r>
          </w:p>
        </w:tc>
      </w:tr>
      <w:tr w:rsidR="00BA502E" w:rsidTr="006F5AD1">
        <w:trPr>
          <w:jc w:val="center"/>
        </w:trPr>
        <w:tc>
          <w:tcPr>
            <w:tcW w:w="2831" w:type="dxa"/>
            <w:vAlign w:val="center"/>
          </w:tcPr>
          <w:p w:rsidR="00BA502E" w:rsidRDefault="00BA502E" w:rsidP="006F5AD1">
            <w:pPr>
              <w:jc w:val="left"/>
            </w:pPr>
            <w:proofErr w:type="spellStart"/>
            <w:r>
              <w:t>MAPData</w:t>
            </w:r>
            <w:proofErr w:type="spellEnd"/>
            <w:r>
              <w:t xml:space="preserve"> Tecnologia INF e Comércio Ltda</w:t>
            </w:r>
          </w:p>
        </w:tc>
        <w:tc>
          <w:tcPr>
            <w:tcW w:w="2831" w:type="dxa"/>
            <w:vAlign w:val="center"/>
          </w:tcPr>
          <w:p w:rsidR="00BA502E" w:rsidRPr="00AA7C63" w:rsidRDefault="00BA502E" w:rsidP="006F5AD1">
            <w:pPr>
              <w:jc w:val="left"/>
            </w:pPr>
            <w:r w:rsidRPr="00AA7C63">
              <w:t>Av. Franklin R</w:t>
            </w:r>
            <w:r>
              <w:t>oosevelt, 194</w:t>
            </w:r>
            <w:r>
              <w:br/>
              <w:t xml:space="preserve">Sala 208 – Centro - </w:t>
            </w:r>
            <w:r w:rsidRPr="00AA7C63">
              <w:t>Rio de Janeiro 20021-120 RJ</w:t>
            </w:r>
          </w:p>
        </w:tc>
        <w:tc>
          <w:tcPr>
            <w:tcW w:w="2832" w:type="dxa"/>
            <w:vAlign w:val="center"/>
          </w:tcPr>
          <w:p w:rsidR="00BA502E" w:rsidRDefault="00E83073" w:rsidP="006F5AD1">
            <w:pPr>
              <w:jc w:val="center"/>
            </w:pPr>
            <w:hyperlink r:id="rId19" w:history="1">
              <w:r w:rsidR="00BA502E" w:rsidRPr="00AA7C63">
                <w:t>+55</w:t>
              </w:r>
              <w:r w:rsidR="00BA502E">
                <w:t xml:space="preserve"> 21 </w:t>
              </w:r>
              <w:r w:rsidR="00BA502E" w:rsidRPr="00AA7C63">
                <w:t>32219350</w:t>
              </w:r>
            </w:hyperlink>
          </w:p>
        </w:tc>
      </w:tr>
      <w:tr w:rsidR="00BA502E" w:rsidTr="006F5AD1">
        <w:trPr>
          <w:jc w:val="center"/>
        </w:trPr>
        <w:tc>
          <w:tcPr>
            <w:tcW w:w="2831" w:type="dxa"/>
            <w:vAlign w:val="center"/>
          </w:tcPr>
          <w:p w:rsidR="00BA502E" w:rsidRDefault="00BA502E" w:rsidP="006F5AD1">
            <w:pPr>
              <w:jc w:val="left"/>
            </w:pPr>
            <w:proofErr w:type="spellStart"/>
            <w:r>
              <w:t>Brasoftware</w:t>
            </w:r>
            <w:proofErr w:type="spellEnd"/>
            <w:r>
              <w:t xml:space="preserve"> Informática Ltda-Rio</w:t>
            </w:r>
          </w:p>
        </w:tc>
        <w:tc>
          <w:tcPr>
            <w:tcW w:w="2831" w:type="dxa"/>
            <w:vAlign w:val="center"/>
          </w:tcPr>
          <w:p w:rsidR="00BA502E" w:rsidRDefault="00BA502E" w:rsidP="006F5AD1">
            <w:pPr>
              <w:jc w:val="left"/>
            </w:pPr>
            <w:r w:rsidRPr="00AA7C63">
              <w:t>Av</w:t>
            </w:r>
            <w:r>
              <w:t>.</w:t>
            </w:r>
            <w:r w:rsidRPr="00AA7C63">
              <w:t xml:space="preserve"> Presidente Wilson</w:t>
            </w:r>
            <w:r>
              <w:t>,</w:t>
            </w:r>
            <w:r w:rsidRPr="00AA7C63">
              <w:t xml:space="preserve"> 231 </w:t>
            </w:r>
            <w:r>
              <w:t>–</w:t>
            </w:r>
            <w:r w:rsidRPr="00AA7C63">
              <w:t xml:space="preserve"> 14</w:t>
            </w:r>
            <w:r>
              <w:t>º a</w:t>
            </w:r>
            <w:r w:rsidRPr="00AA7C63">
              <w:t>ndar</w:t>
            </w:r>
            <w:r>
              <w:t xml:space="preserve"> - </w:t>
            </w:r>
            <w:r w:rsidRPr="00AA7C63">
              <w:t xml:space="preserve">Centro – Rio </w:t>
            </w:r>
            <w:r>
              <w:t>d</w:t>
            </w:r>
            <w:r w:rsidRPr="00AA7C63">
              <w:t>e Janeiro</w:t>
            </w:r>
            <w:r w:rsidRPr="00AA7C63">
              <w:br/>
              <w:t>20030-021 RJ</w:t>
            </w:r>
          </w:p>
        </w:tc>
        <w:tc>
          <w:tcPr>
            <w:tcW w:w="2832" w:type="dxa"/>
            <w:vAlign w:val="center"/>
          </w:tcPr>
          <w:p w:rsidR="00BA502E" w:rsidRDefault="00E83073" w:rsidP="006F5AD1">
            <w:pPr>
              <w:shd w:val="clear" w:color="auto" w:fill="FAFAFA"/>
              <w:spacing w:before="0" w:after="0"/>
              <w:jc w:val="center"/>
            </w:pPr>
            <w:hyperlink r:id="rId20" w:history="1">
              <w:r w:rsidR="00BA502E" w:rsidRPr="00AA7C63">
                <w:t>+55 21 3554-6668</w:t>
              </w:r>
            </w:hyperlink>
          </w:p>
        </w:tc>
      </w:tr>
      <w:tr w:rsidR="00BA502E" w:rsidTr="006F5AD1">
        <w:trPr>
          <w:jc w:val="center"/>
        </w:trPr>
        <w:tc>
          <w:tcPr>
            <w:tcW w:w="2831" w:type="dxa"/>
            <w:vAlign w:val="center"/>
          </w:tcPr>
          <w:p w:rsidR="00BA502E" w:rsidRDefault="00BA502E" w:rsidP="006F5AD1">
            <w:pPr>
              <w:jc w:val="left"/>
            </w:pPr>
            <w:proofErr w:type="spellStart"/>
            <w:r>
              <w:t>Softwareone</w:t>
            </w:r>
            <w:proofErr w:type="spellEnd"/>
            <w:r>
              <w:t xml:space="preserve"> Comércio e Serviços de Informática Ltda</w:t>
            </w:r>
          </w:p>
        </w:tc>
        <w:tc>
          <w:tcPr>
            <w:tcW w:w="2831" w:type="dxa"/>
            <w:vAlign w:val="center"/>
          </w:tcPr>
          <w:p w:rsidR="00BA502E" w:rsidRDefault="00BA502E" w:rsidP="006F5AD1">
            <w:pPr>
              <w:jc w:val="left"/>
            </w:pPr>
            <w:r w:rsidRPr="00EE7D97">
              <w:t>Av</w:t>
            </w:r>
            <w:r>
              <w:t>.</w:t>
            </w:r>
            <w:r w:rsidRPr="00EE7D97">
              <w:t xml:space="preserve"> Rio Branco</w:t>
            </w:r>
            <w:r>
              <w:t>,</w:t>
            </w:r>
            <w:r w:rsidRPr="00EE7D97">
              <w:t xml:space="preserve"> 1 </w:t>
            </w:r>
            <w:r>
              <w:t>- Sala</w:t>
            </w:r>
            <w:r w:rsidRPr="00EE7D97">
              <w:t xml:space="preserve"> 1603</w:t>
            </w:r>
            <w:r>
              <w:t xml:space="preserve"> - </w:t>
            </w:r>
            <w:r w:rsidRPr="00EE7D97">
              <w:br/>
              <w:t>Centro</w:t>
            </w:r>
            <w:r>
              <w:t xml:space="preserve"> - Rio de Janeiro</w:t>
            </w:r>
          </w:p>
          <w:p w:rsidR="00BA502E" w:rsidRDefault="00BA502E" w:rsidP="006F5AD1">
            <w:pPr>
              <w:jc w:val="left"/>
            </w:pPr>
            <w:r w:rsidRPr="00EE7D97">
              <w:t>20090-003 RJ</w:t>
            </w:r>
          </w:p>
        </w:tc>
        <w:tc>
          <w:tcPr>
            <w:tcW w:w="2832" w:type="dxa"/>
            <w:vAlign w:val="center"/>
          </w:tcPr>
          <w:p w:rsidR="00BA502E" w:rsidRDefault="00E83073" w:rsidP="006F5AD1">
            <w:pPr>
              <w:shd w:val="clear" w:color="auto" w:fill="FAFAFA"/>
              <w:spacing w:before="0" w:after="0"/>
              <w:jc w:val="center"/>
            </w:pPr>
            <w:hyperlink r:id="rId21" w:history="1">
              <w:r w:rsidR="00BA502E" w:rsidRPr="005355B9">
                <w:t>+55</w:t>
              </w:r>
              <w:r w:rsidR="00BA502E">
                <w:t xml:space="preserve"> </w:t>
              </w:r>
              <w:r w:rsidR="00BA502E" w:rsidRPr="005355B9">
                <w:t>31</w:t>
              </w:r>
              <w:r w:rsidR="00BA502E">
                <w:t xml:space="preserve"> </w:t>
              </w:r>
              <w:r w:rsidR="00BA502E" w:rsidRPr="005355B9">
                <w:t>35245251</w:t>
              </w:r>
            </w:hyperlink>
          </w:p>
        </w:tc>
      </w:tr>
      <w:tr w:rsidR="00BA502E" w:rsidTr="006F5AD1">
        <w:trPr>
          <w:jc w:val="center"/>
        </w:trPr>
        <w:tc>
          <w:tcPr>
            <w:tcW w:w="2831" w:type="dxa"/>
            <w:vAlign w:val="center"/>
          </w:tcPr>
          <w:p w:rsidR="00BA502E" w:rsidRPr="00C46CF4" w:rsidRDefault="00BA502E" w:rsidP="006F5AD1">
            <w:pPr>
              <w:jc w:val="left"/>
            </w:pPr>
            <w:r w:rsidRPr="00C46CF4">
              <w:t>AX4B Soluções</w:t>
            </w:r>
            <w:r>
              <w:t xml:space="preserve"> e</w:t>
            </w:r>
            <w:r w:rsidRPr="00C46CF4">
              <w:t>m Sistemas Ltda</w:t>
            </w:r>
            <w:bookmarkStart w:id="344" w:name="j_id0:j_id35:tier"/>
            <w:bookmarkEnd w:id="344"/>
          </w:p>
          <w:p w:rsidR="00BA502E" w:rsidRDefault="00BA502E" w:rsidP="006F5AD1">
            <w:pPr>
              <w:jc w:val="left"/>
            </w:pPr>
          </w:p>
        </w:tc>
        <w:tc>
          <w:tcPr>
            <w:tcW w:w="2831" w:type="dxa"/>
            <w:vAlign w:val="center"/>
          </w:tcPr>
          <w:p w:rsidR="00BA502E" w:rsidRDefault="00BA502E" w:rsidP="006F5AD1">
            <w:pPr>
              <w:jc w:val="left"/>
            </w:pPr>
            <w:r>
              <w:t>Praça Floriano, 55 – Sala 303 – Centro - Rio de Janeiro</w:t>
            </w:r>
          </w:p>
          <w:p w:rsidR="00BA502E" w:rsidRDefault="00BA502E" w:rsidP="006F5AD1">
            <w:pPr>
              <w:jc w:val="left"/>
            </w:pPr>
            <w:r w:rsidRPr="00C46CF4">
              <w:t>20031-050 RJ</w:t>
            </w:r>
          </w:p>
        </w:tc>
        <w:tc>
          <w:tcPr>
            <w:tcW w:w="2832" w:type="dxa"/>
            <w:vAlign w:val="center"/>
          </w:tcPr>
          <w:p w:rsidR="00BA502E" w:rsidRDefault="00E83073" w:rsidP="006F5AD1">
            <w:pPr>
              <w:shd w:val="clear" w:color="auto" w:fill="FAFAFA"/>
              <w:spacing w:before="0" w:after="0"/>
              <w:jc w:val="center"/>
            </w:pPr>
            <w:hyperlink r:id="rId22" w:history="1">
              <w:r w:rsidR="00BA502E" w:rsidRPr="00C46CF4">
                <w:t>+</w:t>
              </w:r>
              <w:r w:rsidR="00BA502E">
                <w:t xml:space="preserve">55 </w:t>
              </w:r>
              <w:r w:rsidR="00BA502E" w:rsidRPr="00C46CF4">
                <w:t>21</w:t>
              </w:r>
              <w:r w:rsidR="00BA502E">
                <w:t xml:space="preserve"> </w:t>
              </w:r>
              <w:r w:rsidR="00BA502E" w:rsidRPr="00C46CF4">
                <w:t>966965039</w:t>
              </w:r>
            </w:hyperlink>
          </w:p>
        </w:tc>
      </w:tr>
      <w:tr w:rsidR="00BA502E" w:rsidTr="006F5AD1">
        <w:trPr>
          <w:jc w:val="center"/>
        </w:trPr>
        <w:tc>
          <w:tcPr>
            <w:tcW w:w="2831" w:type="dxa"/>
            <w:vAlign w:val="center"/>
          </w:tcPr>
          <w:p w:rsidR="00BA502E" w:rsidRDefault="00BA502E" w:rsidP="006F5AD1">
            <w:pPr>
              <w:jc w:val="left"/>
            </w:pPr>
            <w:r>
              <w:t>Deskgraphics Realize Tecnologia Ltda</w:t>
            </w:r>
          </w:p>
        </w:tc>
        <w:tc>
          <w:tcPr>
            <w:tcW w:w="2831" w:type="dxa"/>
            <w:vAlign w:val="center"/>
          </w:tcPr>
          <w:p w:rsidR="00BA502E" w:rsidRDefault="00BA502E" w:rsidP="006F5AD1">
            <w:pPr>
              <w:jc w:val="left"/>
            </w:pPr>
            <w:r>
              <w:t>Rua Alcindo Guanabara, 15 - Grupo 301 – Centro – Rio de Janeiro</w:t>
            </w:r>
          </w:p>
          <w:p w:rsidR="00BA502E" w:rsidRDefault="00BA502E" w:rsidP="006F5AD1">
            <w:pPr>
              <w:jc w:val="left"/>
            </w:pPr>
            <w:r>
              <w:t>20031-130 RJ</w:t>
            </w:r>
          </w:p>
        </w:tc>
        <w:tc>
          <w:tcPr>
            <w:tcW w:w="2832" w:type="dxa"/>
            <w:vAlign w:val="center"/>
          </w:tcPr>
          <w:p w:rsidR="00BA502E" w:rsidRDefault="00BA502E" w:rsidP="006F5AD1">
            <w:pPr>
              <w:jc w:val="center"/>
            </w:pPr>
            <w:r>
              <w:t>+55 21 35702510</w:t>
            </w:r>
          </w:p>
        </w:tc>
      </w:tr>
    </w:tbl>
    <w:p w:rsidR="00C50999" w:rsidRDefault="00353119" w:rsidP="00C50999">
      <w:pPr>
        <w:pStyle w:val="Ttulo1"/>
      </w:pPr>
      <w:bookmarkStart w:id="345" w:name="_Toc523743768"/>
      <w:r>
        <w:rPr>
          <w:caps w:val="0"/>
        </w:rPr>
        <w:t>MODELO DE GESTÃO DO CONTRATO E CRITÉRIOS DE MEDIÇÃO E PAGAMENTO</w:t>
      </w:r>
      <w:bookmarkEnd w:id="345"/>
    </w:p>
    <w:p w:rsidR="008230BF" w:rsidRPr="008230BF" w:rsidRDefault="008230BF" w:rsidP="008230BF">
      <w:pPr>
        <w:pStyle w:val="DAETextoPadro"/>
      </w:pPr>
      <w:r w:rsidRPr="008230BF">
        <w:t>Apresentamos abaixo as denominações e respectivas responsabilidades gerais as quais complementam e não eliminam as responsabilidades específicas detalhadas em todos os itens deste documento e do Contrato.</w:t>
      </w:r>
    </w:p>
    <w:p w:rsidR="008230BF" w:rsidRPr="008230BF" w:rsidRDefault="008230BF" w:rsidP="008230BF">
      <w:pPr>
        <w:pStyle w:val="DAETextoPadro"/>
      </w:pPr>
      <w:r w:rsidRPr="008230BF">
        <w:t xml:space="preserve">CONTRATANTE: FIOCRUZ, órgão da Administração Pública responsável por fiscalizar a </w:t>
      </w:r>
      <w:r w:rsidR="00957B5C">
        <w:t xml:space="preserve">prestadora do serviço, </w:t>
      </w:r>
      <w:r w:rsidRPr="008230BF">
        <w:t xml:space="preserve">fundamentada pela Lei 8.666/93, pelas determinações do TCU e da AGU e pelos </w:t>
      </w:r>
      <w:proofErr w:type="spellStart"/>
      <w:r w:rsidRPr="008230BF">
        <w:t>conteúdos</w:t>
      </w:r>
      <w:proofErr w:type="spellEnd"/>
      <w:r w:rsidRPr="008230BF">
        <w:t xml:space="preserve"> do Edital e do Contrato.</w:t>
      </w:r>
    </w:p>
    <w:p w:rsidR="008230BF" w:rsidRPr="008230BF" w:rsidRDefault="008230BF" w:rsidP="008230BF">
      <w:pPr>
        <w:pStyle w:val="DAETextoPadro"/>
      </w:pPr>
      <w:r w:rsidRPr="008230BF">
        <w:t>FISCALIZAÇÃO: Equipe de profissionais indicados pela CONTRATANTE como Fiscais do contrato, integrantes do Departamento de Arquitetura e Engenharia da Coordenação Geral de Infraestrutura dos Campi (DAE/</w:t>
      </w:r>
      <w:proofErr w:type="spellStart"/>
      <w:r w:rsidRPr="008230BF">
        <w:t>Cogic</w:t>
      </w:r>
      <w:proofErr w:type="spellEnd"/>
      <w:r w:rsidRPr="008230BF">
        <w:t>/Fiocruz), sendo responsáveis pela aprovação dos serviços e produtos gerados pela CONTRATADA, bem como a definição de diretrizes e parâmetros técnicos para o desenvolvimento do projeto; Atividade realizada pelo Fiscal do contrato.</w:t>
      </w:r>
    </w:p>
    <w:p w:rsidR="008230BF" w:rsidRPr="008230BF" w:rsidRDefault="008230BF" w:rsidP="008230BF">
      <w:pPr>
        <w:pStyle w:val="DAETextoPadro"/>
      </w:pPr>
      <w:r w:rsidRPr="008230BF">
        <w:t xml:space="preserve">CONTRATADA: Empresa a ser contratada pela Administração Pública por meio de licitação, a qual tem como função </w:t>
      </w:r>
      <w:r w:rsidR="00957B5C">
        <w:t xml:space="preserve">fornecer </w:t>
      </w:r>
      <w:r w:rsidRPr="008230BF">
        <w:t>o serviço</w:t>
      </w:r>
      <w:r w:rsidR="00957B5C">
        <w:t xml:space="preserve"> contratado.</w:t>
      </w:r>
    </w:p>
    <w:p w:rsidR="003A55C4" w:rsidRDefault="003A55C4" w:rsidP="0007750A">
      <w:pPr>
        <w:pStyle w:val="DAETextoPadro"/>
      </w:pPr>
      <w:r>
        <w:lastRenderedPageBreak/>
        <w:t>A CONTRATADA deverá apresentar um interlocutor, responsável pela relação com a CONTRATANTE e demais</w:t>
      </w:r>
      <w:r w:rsidR="00D9113A">
        <w:t xml:space="preserve"> agentes do processo, quando houver.</w:t>
      </w:r>
    </w:p>
    <w:p w:rsidR="00D9113A" w:rsidRDefault="00D9113A" w:rsidP="0007750A">
      <w:pPr>
        <w:pStyle w:val="DAETextoPadro"/>
      </w:pPr>
      <w:r>
        <w:t>A CONTRATANTE</w:t>
      </w:r>
      <w:r w:rsidR="00BF7085">
        <w:t xml:space="preserve"> nomeará um fiscal do contrato, responsável pela gestão do contrato, processo administrativo. Podendo ser assessorado </w:t>
      </w:r>
      <w:r w:rsidR="00B4728D">
        <w:t>por apoios técnicos ou servidos especializados de gerenciamento, quando aplicável.</w:t>
      </w:r>
    </w:p>
    <w:p w:rsidR="0074733D" w:rsidRDefault="0074733D" w:rsidP="0007750A">
      <w:pPr>
        <w:pStyle w:val="DAETextoPadro"/>
      </w:pPr>
      <w:r>
        <w:t>O fiscal do contrato será nomeado por Portaria específica após a assinatura do contrato. Recomendamos que as seguintes condições sejam incluídas no Edital:</w:t>
      </w:r>
    </w:p>
    <w:p w:rsidR="0074733D" w:rsidRDefault="0074733D" w:rsidP="0007750A">
      <w:pPr>
        <w:pStyle w:val="DAETextoPadro"/>
      </w:pPr>
      <w:r>
        <w:t>A fiscalização não exclui nem reduz a responsabilidade da CONTRATADA, inclusive perante terceiros, por quaisquer irregularidades ou danos, nem implica em corresponsabilidade do Poder Público ou de seus agentes e prepostos.</w:t>
      </w:r>
    </w:p>
    <w:p w:rsidR="0074733D" w:rsidRDefault="0074733D" w:rsidP="0007750A">
      <w:pPr>
        <w:pStyle w:val="DAETextoPadro"/>
      </w:pPr>
      <w:r>
        <w:t>O CONTRATANTE rejeitará, no todo ou em parte, os serviços efetuados em desacordo com o Contrato e/ou com as disposições constantes neste Edital e de seus Anexos.</w:t>
      </w:r>
    </w:p>
    <w:p w:rsidR="0074733D" w:rsidRDefault="0074733D" w:rsidP="0007750A">
      <w:pPr>
        <w:pStyle w:val="DAETextoPadro"/>
      </w:pPr>
      <w:r>
        <w:t xml:space="preserve">Será comunicado à CONTRATADA, por escrito, as deficiências ou irregularidades porventura verificadas pela fiscalização, cabendo a mesma sua imediata correção ou adequação, sem prejuízo das sanções cabíveis. </w:t>
      </w:r>
    </w:p>
    <w:p w:rsidR="0074733D" w:rsidRDefault="0074733D" w:rsidP="0007750A">
      <w:pPr>
        <w:pStyle w:val="DAETextoPadro"/>
      </w:pPr>
      <w:r>
        <w:t>A CONTRATADA se sujeitará a mais ampla e irrestrita fiscalização por parte da CONTRATANTE quanto à execução dos serviços, devendo prestar todos os esclarecimentos solicitados.</w:t>
      </w:r>
    </w:p>
    <w:p w:rsidR="00121D98" w:rsidRDefault="00086798" w:rsidP="0007750A">
      <w:pPr>
        <w:pStyle w:val="DAETextoPadro"/>
      </w:pPr>
      <w:r>
        <w:t xml:space="preserve">Os critérios de medição e pagamento seguem conforme </w:t>
      </w:r>
      <w:r w:rsidR="00332B23">
        <w:t>cronograma físico-financeiro</w:t>
      </w:r>
      <w:r>
        <w:t>.</w:t>
      </w:r>
    </w:p>
    <w:p w:rsidR="00086798" w:rsidRPr="0096270F" w:rsidRDefault="00353119" w:rsidP="00086798">
      <w:pPr>
        <w:pStyle w:val="Ttulo1"/>
      </w:pPr>
      <w:bookmarkStart w:id="346" w:name="_Toc523743769"/>
      <w:r w:rsidRPr="0096270F">
        <w:rPr>
          <w:caps w:val="0"/>
        </w:rPr>
        <w:t>MATERIAIS A SEREM DISPONIBILIZADOS</w:t>
      </w:r>
      <w:bookmarkEnd w:id="346"/>
    </w:p>
    <w:p w:rsidR="00086798" w:rsidRPr="0096270F" w:rsidRDefault="00332B23" w:rsidP="0007750A">
      <w:pPr>
        <w:pStyle w:val="DAETextoPadro"/>
      </w:pPr>
      <w:r w:rsidRPr="0096270F">
        <w:t>Para a perfeita execução dos serviços, a Contratada deverá disponibilizar os materiais, equipamentos, softwares e hardwares, ferramentas e utensílios necessários, nas quantidades estimadas e qualidades a seguir estabelecidas, promovendo sua substituição quando necessário.</w:t>
      </w:r>
    </w:p>
    <w:p w:rsidR="00332B23" w:rsidRPr="0096270F" w:rsidRDefault="00353119" w:rsidP="00332B23">
      <w:pPr>
        <w:pStyle w:val="Ttulo1"/>
      </w:pPr>
      <w:bookmarkStart w:id="347" w:name="_Toc523743770"/>
      <w:r w:rsidRPr="0096270F">
        <w:rPr>
          <w:caps w:val="0"/>
        </w:rPr>
        <w:t>INÍCIO DA EXECUÇÃO DOS SERVIÇOS</w:t>
      </w:r>
      <w:bookmarkEnd w:id="347"/>
    </w:p>
    <w:p w:rsidR="00332B23" w:rsidRPr="0096270F" w:rsidRDefault="00B76A49" w:rsidP="0007750A">
      <w:pPr>
        <w:pStyle w:val="DAETextoPadro"/>
      </w:pPr>
      <w:r w:rsidRPr="0096270F">
        <w:t>O prazo de execução dos serviços encontra-se descrito no cronograma físico-financeiro.</w:t>
      </w:r>
    </w:p>
    <w:p w:rsidR="008B68F5" w:rsidRPr="002C71EF" w:rsidRDefault="00353119" w:rsidP="008B68F5">
      <w:pPr>
        <w:pStyle w:val="Ttulo1"/>
      </w:pPr>
      <w:bookmarkStart w:id="348" w:name="_Toc523743771"/>
      <w:r w:rsidRPr="002C71EF">
        <w:rPr>
          <w:caps w:val="0"/>
        </w:rPr>
        <w:t>DA VISTORIA</w:t>
      </w:r>
      <w:bookmarkEnd w:id="348"/>
    </w:p>
    <w:p w:rsidR="000D726A" w:rsidRDefault="002C71EF" w:rsidP="0007750A">
      <w:pPr>
        <w:pStyle w:val="DAETextoPadro"/>
      </w:pPr>
      <w:r>
        <w:t>Não se aplica.</w:t>
      </w:r>
    </w:p>
    <w:p w:rsidR="00F32666" w:rsidRPr="00F73CA3" w:rsidRDefault="00353119" w:rsidP="00F32666">
      <w:pPr>
        <w:pStyle w:val="Ttulo1"/>
      </w:pPr>
      <w:bookmarkStart w:id="349" w:name="_Toc523743772"/>
      <w:r w:rsidRPr="00F73CA3">
        <w:rPr>
          <w:caps w:val="0"/>
        </w:rPr>
        <w:t>DA SUBCONTRATAÇÃO</w:t>
      </w:r>
      <w:bookmarkEnd w:id="349"/>
    </w:p>
    <w:p w:rsidR="00F32666" w:rsidRPr="00F73CA3" w:rsidRDefault="00F32666" w:rsidP="0007750A">
      <w:pPr>
        <w:pStyle w:val="DAETextoPadro"/>
      </w:pPr>
      <w:r w:rsidRPr="00F73CA3">
        <w:rPr>
          <w:lang w:val="x-none"/>
        </w:rPr>
        <w:t>Não será admitida a subcontratação do objeto licitatório.</w:t>
      </w:r>
      <w:r w:rsidRPr="00F73CA3">
        <w:t xml:space="preserve"> </w:t>
      </w:r>
    </w:p>
    <w:p w:rsidR="0074733D" w:rsidRPr="00F73CA3" w:rsidRDefault="00353119" w:rsidP="0074733D">
      <w:pPr>
        <w:pStyle w:val="Ttulo1"/>
      </w:pPr>
      <w:bookmarkStart w:id="350" w:name="_Toc523743773"/>
      <w:r w:rsidRPr="00F73CA3">
        <w:rPr>
          <w:caps w:val="0"/>
        </w:rPr>
        <w:t>ALTERAÇÃO SUBJETIVA</w:t>
      </w:r>
      <w:bookmarkEnd w:id="350"/>
    </w:p>
    <w:p w:rsidR="0074733D" w:rsidRPr="00F73CA3" w:rsidRDefault="0074733D" w:rsidP="0007750A">
      <w:pPr>
        <w:pStyle w:val="DAETextoPadro"/>
      </w:pPr>
      <w:r w:rsidRPr="00F73CA3">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rsidR="0074733D" w:rsidRPr="00F73CA3" w:rsidRDefault="00353119" w:rsidP="00017A16">
      <w:pPr>
        <w:pStyle w:val="Ttulo1"/>
      </w:pPr>
      <w:bookmarkStart w:id="351" w:name="_Toc523743774"/>
      <w:r w:rsidRPr="00F73CA3">
        <w:rPr>
          <w:caps w:val="0"/>
        </w:rPr>
        <w:t>CONTROLE E FISCALIZAÇÃO DA EXECUÇÃO</w:t>
      </w:r>
      <w:bookmarkEnd w:id="351"/>
    </w:p>
    <w:p w:rsidR="00017A16" w:rsidRPr="001C005F" w:rsidRDefault="00017A16" w:rsidP="0007750A">
      <w:pPr>
        <w:pStyle w:val="DAETextoPadro"/>
      </w:pPr>
      <w:r w:rsidRPr="00F73CA3">
        <w:t xml:space="preserve">O acompanhamento e a fiscalização da execução do contrato consistem na verificação da conformidade da prestação dos serviços e da alocação dos recursos necessários, de forma a assegurar o perfeito cumprimento do </w:t>
      </w:r>
      <w:r w:rsidRPr="001C005F">
        <w:lastRenderedPageBreak/>
        <w:t xml:space="preserve">ajuste, devendo ser exercidos por um ou mais representantes da Contratante, especialmente designados, na forma dos </w:t>
      </w:r>
      <w:proofErr w:type="spellStart"/>
      <w:r w:rsidRPr="001C005F">
        <w:t>arts</w:t>
      </w:r>
      <w:proofErr w:type="spellEnd"/>
      <w:r w:rsidRPr="001C005F">
        <w:t>. 67 e 73 da Lei nº 8.666, de 1993, e do art. 6º do Decreto nº 2.271, de 1997.</w:t>
      </w:r>
    </w:p>
    <w:p w:rsidR="00017A16" w:rsidRPr="001C005F" w:rsidRDefault="00017A16" w:rsidP="0007750A">
      <w:pPr>
        <w:pStyle w:val="DAETextoPadro"/>
      </w:pPr>
      <w:r w:rsidRPr="001C005F">
        <w:t>O representante da Contratante deverá ter a experiência necessária para o acompanhamento e controle da execução dos serviços e do contrato.</w:t>
      </w:r>
    </w:p>
    <w:p w:rsidR="00017A16" w:rsidRPr="00017A16" w:rsidRDefault="00017A16" w:rsidP="0007750A">
      <w:pPr>
        <w:pStyle w:val="DAETextoPadro"/>
      </w:pPr>
      <w:r w:rsidRPr="00017A16">
        <w:t>A verificação da adequação da prestação do serviço deverá ser realizada com base nos critérios previstos neste Termo de Referência.</w:t>
      </w:r>
    </w:p>
    <w:p w:rsidR="00017A16" w:rsidRPr="00017A16" w:rsidRDefault="00017A16" w:rsidP="0007750A">
      <w:pPr>
        <w:pStyle w:val="DAETextoPadro"/>
      </w:pPr>
      <w:r w:rsidRPr="00017A16">
        <w:t>A execução dos contratos deverá ser acompanhada e fiscalizada por meio de instrumentos de controle, que compreendam a mensuração dos aspectos mencionados no art. 47 e no ANEXO V, item 2.6, i, ambos da IN nº 05/2017.</w:t>
      </w:r>
    </w:p>
    <w:p w:rsidR="00017A16" w:rsidRPr="00EB5FF5" w:rsidRDefault="00017A16" w:rsidP="0007750A">
      <w:pPr>
        <w:pStyle w:val="DAETextoPadro"/>
      </w:pPr>
      <w:r w:rsidRPr="00EB5FF5">
        <w:t xml:space="preserve">Durante a execução do objeto, o fiscal técnico deverá monitorar constantemente o nível de qualidade dos serviços para evitar a sua degeneração, devendo intervir para requerer à CONTRATADA a correção das faltas, falhas e irregularidades constatadas. </w:t>
      </w:r>
    </w:p>
    <w:p w:rsidR="00017A16" w:rsidRPr="00EB5FF5" w:rsidRDefault="00017A16" w:rsidP="0007750A">
      <w:pPr>
        <w:pStyle w:val="DAETextoPadro"/>
      </w:pPr>
      <w:r w:rsidRPr="00EB5FF5">
        <w:t xml:space="preserve">O fiscal técnico deverá apresentar ao preposto da CONTRATADA a avaliação da execução do objeto ou, se for o caso, a avaliação de desempenho e qualidade da prestação dos serviços realizada. </w:t>
      </w:r>
    </w:p>
    <w:p w:rsidR="00017A16" w:rsidRPr="00EB5FF5" w:rsidRDefault="00017A16" w:rsidP="0007750A">
      <w:pPr>
        <w:pStyle w:val="DAETextoPadro"/>
      </w:pPr>
      <w:r w:rsidRPr="00EB5FF5">
        <w:t xml:space="preserve">Em hipótese alguma, será admitido que a própria CONTRATADA materialize a avaliação de desempenho e qualidade da prestação dos serviços realizada. </w:t>
      </w:r>
    </w:p>
    <w:p w:rsidR="00017A16" w:rsidRPr="00EB5FF5" w:rsidRDefault="00017A16" w:rsidP="0007750A">
      <w:pPr>
        <w:pStyle w:val="DAETextoPadro"/>
      </w:pPr>
      <w:r w:rsidRPr="00EB5FF5">
        <w:t xml:space="preserve">A CONTRATADA poderá apresentar justificativa para a prestação do serviço com menor nível de conformidade, que poderá ser aceita pelo fiscal técnico, desde que comprovada a excepcionalidade da ocorrência, resultante exclusivamente de fatores imprevisíveis e alheios ao controle do prestador. </w:t>
      </w:r>
    </w:p>
    <w:p w:rsidR="00017A16" w:rsidRPr="00EB5FF5" w:rsidRDefault="00017A16" w:rsidP="0007750A">
      <w:pPr>
        <w:pStyle w:val="DAETextoPadro"/>
      </w:pPr>
      <w:r w:rsidRPr="00EB5FF5">
        <w:t xml:space="preserve">Na hipótese de comportamento contínuo de desconformidade da prestação do serviço em relação à qualidade exigida, bem como quando esta ultrapassar os níveis mínimos toleráveis previstos nos indicadores, além dos fatores redutores, devem ser aplicadas as sanções à CONTRATADA de acordo com as regras previstas no ato convocatório. </w:t>
      </w:r>
    </w:p>
    <w:p w:rsidR="00017A16" w:rsidRPr="00EB5FF5" w:rsidRDefault="00017A16" w:rsidP="0007750A">
      <w:pPr>
        <w:pStyle w:val="DAETextoPadro"/>
      </w:pPr>
      <w:r w:rsidRPr="00EB5FF5">
        <w:t xml:space="preserve">O fiscal técnico poderá realizar avaliação diária, semanal ou mensal, desde que o período escolhido seja suficiente para aferir o desempenho e qualidade da prestação dos serviços. </w:t>
      </w:r>
    </w:p>
    <w:p w:rsidR="00017A16" w:rsidRPr="00EB5FF5" w:rsidRDefault="00017A16" w:rsidP="0007750A">
      <w:pPr>
        <w:pStyle w:val="DAETextoPadro"/>
      </w:pPr>
      <w:r w:rsidRPr="00EB5FF5">
        <w:t xml:space="preserve">O fiscal técnico, ao verificar que houve </w:t>
      </w:r>
      <w:proofErr w:type="spellStart"/>
      <w:r w:rsidRPr="00EB5FF5">
        <w:t>subdimensionamento</w:t>
      </w:r>
      <w:proofErr w:type="spellEnd"/>
      <w:r w:rsidRPr="00EB5FF5">
        <w:t xml:space="preserve">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 65 da Lei nº 8.666, de 1993. </w:t>
      </w:r>
    </w:p>
    <w:p w:rsidR="00017A16" w:rsidRPr="00EB5FF5" w:rsidRDefault="00017A16" w:rsidP="0007750A">
      <w:pPr>
        <w:pStyle w:val="DAETextoPadro"/>
      </w:pPr>
      <w:r w:rsidRPr="00EB5FF5">
        <w:t>O representante da Contratante deverá promover o registro das ocorrências verificadas, adotando as providências necessárias ao fiel cumprimento das cláusulas contratuais, conforme o disposto nos §§ 1º e 2º do art. 67 da Lei nº 8.666, de 1993.</w:t>
      </w:r>
    </w:p>
    <w:p w:rsidR="00017A16" w:rsidRPr="00EB5FF5" w:rsidRDefault="00017A16" w:rsidP="0007750A">
      <w:pPr>
        <w:pStyle w:val="DAETextoPadro"/>
      </w:pPr>
      <w:r w:rsidRPr="00EB5FF5">
        <w:t>O descumprimento total ou parcial das demais obrigações e responsabilidades assumidas pela Contratada ensejará a aplicação de sanções administrativas, previstas neste Termo de Referência e na legislação vigente, podendo culminar em rescisão contratual, conforme disposto nos artigos 77 e 80 da Lei nº 8.666, de 1993.</w:t>
      </w:r>
    </w:p>
    <w:p w:rsidR="00017A16" w:rsidRPr="00017A16" w:rsidRDefault="00017A16" w:rsidP="0007750A">
      <w:pPr>
        <w:pStyle w:val="DAETextoPadro"/>
      </w:pPr>
      <w:r w:rsidRPr="00EB5FF5">
        <w:t>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em corresponsabilidade da Contratante ou de seus agentes e prepostos, de conformidade com o art. 70 da Lei nº 8.666, de 1993.</w:t>
      </w:r>
    </w:p>
    <w:p w:rsidR="00017A16" w:rsidRPr="00EB5FF5" w:rsidRDefault="00353119" w:rsidP="00DC5E86">
      <w:pPr>
        <w:pStyle w:val="Ttulo1"/>
      </w:pPr>
      <w:bookmarkStart w:id="352" w:name="_Toc523743775"/>
      <w:r w:rsidRPr="00EB5FF5">
        <w:rPr>
          <w:caps w:val="0"/>
        </w:rPr>
        <w:lastRenderedPageBreak/>
        <w:t>DO RECEBIMENTO E ACEITAÇÃO DO OBJETO (RECEBIMENTO PROVISÓRIO E DEFINITIVO)</w:t>
      </w:r>
      <w:bookmarkEnd w:id="352"/>
      <w:r w:rsidRPr="00EB5FF5">
        <w:rPr>
          <w:caps w:val="0"/>
        </w:rPr>
        <w:t xml:space="preserve"> </w:t>
      </w:r>
    </w:p>
    <w:p w:rsidR="00017A16" w:rsidRPr="00EB5FF5" w:rsidRDefault="00017A16" w:rsidP="0007750A">
      <w:pPr>
        <w:pStyle w:val="DAETextoPadro"/>
      </w:pPr>
      <w:r w:rsidRPr="00EB5FF5">
        <w:t>Os serviços serão recebidos provisoriamente nos prazos da legislação vigente, pelo(a) responsável pelo acompanhamento e fiscalização do contrato, para efeito de posterior verificação de sua conformidade com as especificações constantes neste Termo de Referência e na proposta, devendo ser elaborado relatório circunstanciado, contendo o registro, a análise e a conclusão acerca das ocorrências na execução do contrato e demais documentos que julgarem necessários, devendo encaminhá-los ao gestor do contrato para recebimento definitivo.</w:t>
      </w:r>
    </w:p>
    <w:p w:rsidR="00017A16" w:rsidRPr="00EB5FF5" w:rsidRDefault="00017A16" w:rsidP="0007750A">
      <w:pPr>
        <w:pStyle w:val="DAETextoPadro"/>
      </w:pPr>
      <w:r w:rsidRPr="00EB5FF5">
        <w:t>Os serviços poderão ser rejeitados, no todo ou em parte, quando em desacordo com as especificações constantes neste Termo de Referência e na proposta, devendo ser corrigidos/refeitos/substituídos no prazo fixado pelo fiscal do contrato, às custas da Contratada, sem prejuízo da aplicação de penalidades.</w:t>
      </w:r>
    </w:p>
    <w:p w:rsidR="00017A16" w:rsidRPr="00EB5FF5" w:rsidRDefault="00017A16" w:rsidP="0007750A">
      <w:pPr>
        <w:pStyle w:val="DAETextoPadro"/>
      </w:pPr>
      <w:r w:rsidRPr="00EB5FF5">
        <w:t>Nas contratações de serviços, cada vício, defeito ou incorreção verificada pelo fiscal do contrato reveste-se de peculiar característica. Por isso que, diante da natureza do objeto contratado, é impróprio determinar prazo único para as correções devidas, devendo o fiscal do contrato avaliar o caso concreto, para o fim de fixar prazo para as correções.</w:t>
      </w:r>
    </w:p>
    <w:p w:rsidR="00017A16" w:rsidRPr="00EB5FF5" w:rsidRDefault="00017A16" w:rsidP="0007750A">
      <w:pPr>
        <w:pStyle w:val="DAETextoPadro"/>
      </w:pPr>
      <w:r w:rsidRPr="00EB5FF5">
        <w:t>Os serviços serão recebidos definitivamente nos prazos da legislação vigente, contados do recebimento provisório, após a verificação da qualidade e quantidade do serviço executado e materiais empregados, com a consequente aceitação mediante termo circunstanciado.</w:t>
      </w:r>
    </w:p>
    <w:p w:rsidR="00017A16" w:rsidRPr="00EB5FF5" w:rsidRDefault="00017A16" w:rsidP="0007750A">
      <w:pPr>
        <w:pStyle w:val="DAETextoPadro"/>
      </w:pPr>
      <w:r w:rsidRPr="00EB5FF5">
        <w:t>Na hipótese de a verificação a que se refere o subitem anterior não ser procedida dentro do prazo fixado, reputar-se-á como realizada, consumando-se o recebimento definitivo no dia do esgotamento do prazo.</w:t>
      </w:r>
    </w:p>
    <w:p w:rsidR="00017A16" w:rsidRPr="00EB5FF5" w:rsidRDefault="00017A16" w:rsidP="0007750A">
      <w:pPr>
        <w:pStyle w:val="DAETextoPadro"/>
      </w:pPr>
      <w:r w:rsidRPr="00EB5FF5">
        <w:t>Para efeito de recebimento provisório, ao final de cada período mensal, o fiscal técnico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 (item 4 do ANEXO VIII-A da IN nº 05/2017).</w:t>
      </w:r>
    </w:p>
    <w:p w:rsidR="00017A16" w:rsidRPr="00EB5FF5" w:rsidRDefault="00017A16" w:rsidP="0007750A">
      <w:pPr>
        <w:pStyle w:val="DAETextoPadro"/>
      </w:pPr>
      <w:r w:rsidRPr="00EB5FF5">
        <w:t>O recebimento definitivo, ato que concretiza o ateste da execução dos serviços, será realizado pelo gestor do contrato.</w:t>
      </w:r>
    </w:p>
    <w:p w:rsidR="00017A16" w:rsidRPr="00EB5FF5" w:rsidRDefault="00017A16" w:rsidP="0007750A">
      <w:pPr>
        <w:pStyle w:val="DAETextoPadro"/>
      </w:pPr>
      <w:r w:rsidRPr="00EB5FF5">
        <w:t>O gestor do contrato analisará os relatórios e toda documentação apresentada pela fiscalização técnica e,, caso haja irregularidades que impeçam a liquidação e o pagamento da despesa, indicará as cláusulas contratuais pertinentes, solicitando à CONTRATADA, por escrito, as respectivas correções.</w:t>
      </w:r>
    </w:p>
    <w:p w:rsidR="00017A16" w:rsidRPr="00EB5FF5" w:rsidRDefault="00017A16" w:rsidP="0007750A">
      <w:pPr>
        <w:pStyle w:val="DAETextoPadro"/>
      </w:pPr>
      <w:r w:rsidRPr="00EB5FF5">
        <w:t>O gestor emitirá termo circunstanciado para efeito de recebimento definitivo dos serviços prestados, com base nos relatórios e documentação apresentados, e comunicará a CONTRATADA para que emita a Nota Fiscal ou Fatura com o valor exato dimensionado pela fiscalização com base no Instrumento de Medição de Resultado (IMR), ou instrumento substituto.</w:t>
      </w:r>
    </w:p>
    <w:p w:rsidR="00017A16" w:rsidRPr="0007750A" w:rsidRDefault="00017A16" w:rsidP="0007750A">
      <w:pPr>
        <w:pStyle w:val="DAETextoPadro"/>
      </w:pPr>
      <w:r w:rsidRPr="00EB5FF5">
        <w:t>O re</w:t>
      </w:r>
      <w:r w:rsidRPr="0007750A">
        <w:t>cebimento provisório ou definitivo do objeto não exclui a responsabilidade da Contratada pelos prejuízos resultantes da incorreta execução do contrato.</w:t>
      </w:r>
    </w:p>
    <w:p w:rsidR="00121299" w:rsidRPr="00DC5E86" w:rsidRDefault="00353119" w:rsidP="00DC5E86">
      <w:pPr>
        <w:pStyle w:val="Ttulo1"/>
      </w:pPr>
      <w:bookmarkStart w:id="353" w:name="_Toc523743776"/>
      <w:r w:rsidRPr="00DC5E86">
        <w:rPr>
          <w:caps w:val="0"/>
        </w:rPr>
        <w:t>DAS SANÇÕES ADMINISTRATIVAS</w:t>
      </w:r>
      <w:bookmarkEnd w:id="353"/>
    </w:p>
    <w:p w:rsidR="00121299" w:rsidRPr="00486103" w:rsidRDefault="00486103" w:rsidP="008230BF">
      <w:pPr>
        <w:pStyle w:val="DAETextoPadro"/>
      </w:pPr>
      <w:r w:rsidRPr="00486103">
        <w:t>Conforme edital</w:t>
      </w:r>
      <w:r>
        <w:t>.</w:t>
      </w:r>
    </w:p>
    <w:p w:rsidR="005E51DC" w:rsidRPr="00DC5E86" w:rsidRDefault="00353119" w:rsidP="00DC5E86">
      <w:pPr>
        <w:pStyle w:val="Ttulo1"/>
      </w:pPr>
      <w:bookmarkStart w:id="354" w:name="_Toc462063022"/>
      <w:bookmarkStart w:id="355" w:name="_Toc462125114"/>
      <w:bookmarkStart w:id="356" w:name="_Toc465926856"/>
      <w:bookmarkStart w:id="357" w:name="_Toc468343182"/>
      <w:bookmarkStart w:id="358" w:name="_Toc468429931"/>
      <w:bookmarkStart w:id="359" w:name="_Toc468430776"/>
      <w:bookmarkStart w:id="360" w:name="_Toc468454448"/>
      <w:bookmarkStart w:id="361" w:name="_Toc523743777"/>
      <w:bookmarkEnd w:id="159"/>
      <w:bookmarkEnd w:id="160"/>
      <w:bookmarkEnd w:id="161"/>
      <w:bookmarkEnd w:id="306"/>
      <w:bookmarkEnd w:id="307"/>
      <w:bookmarkEnd w:id="308"/>
      <w:bookmarkEnd w:id="309"/>
      <w:r w:rsidRPr="00DC5E86">
        <w:rPr>
          <w:caps w:val="0"/>
        </w:rPr>
        <w:t>SIGLAS</w:t>
      </w:r>
      <w:bookmarkEnd w:id="354"/>
      <w:bookmarkEnd w:id="355"/>
      <w:bookmarkEnd w:id="356"/>
      <w:bookmarkEnd w:id="357"/>
      <w:bookmarkEnd w:id="358"/>
      <w:bookmarkEnd w:id="359"/>
      <w:bookmarkEnd w:id="360"/>
      <w:bookmarkEnd w:id="361"/>
    </w:p>
    <w:p w:rsidR="005E51DC" w:rsidRPr="00D97F03" w:rsidRDefault="005E51DC" w:rsidP="00486103">
      <w:pPr>
        <w:pStyle w:val="PargrafodaLista"/>
        <w:numPr>
          <w:ilvl w:val="0"/>
          <w:numId w:val="43"/>
        </w:numPr>
        <w:spacing w:after="120" w:line="360" w:lineRule="auto"/>
        <w:ind w:left="568" w:hanging="284"/>
      </w:pPr>
      <w:r w:rsidRPr="00D97F03">
        <w:t>FIOCRUZ: Fundação Oswaldo Cruz</w:t>
      </w:r>
    </w:p>
    <w:p w:rsidR="005E51DC" w:rsidRPr="00D97F03" w:rsidRDefault="005E51DC" w:rsidP="00486103">
      <w:pPr>
        <w:pStyle w:val="PargrafodaLista"/>
        <w:numPr>
          <w:ilvl w:val="0"/>
          <w:numId w:val="43"/>
        </w:numPr>
        <w:spacing w:after="120" w:line="360" w:lineRule="auto"/>
        <w:ind w:left="568" w:hanging="284"/>
      </w:pPr>
      <w:r w:rsidRPr="00D97F03">
        <w:lastRenderedPageBreak/>
        <w:t>DIRAC: Diretoria de Administração do Campus (atual COGIC)</w:t>
      </w:r>
    </w:p>
    <w:p w:rsidR="005E51DC" w:rsidRPr="00D97F03" w:rsidRDefault="005E51DC" w:rsidP="00486103">
      <w:pPr>
        <w:pStyle w:val="PargrafodaLista"/>
        <w:numPr>
          <w:ilvl w:val="0"/>
          <w:numId w:val="43"/>
        </w:numPr>
        <w:spacing w:after="120" w:line="360" w:lineRule="auto"/>
        <w:ind w:left="568" w:hanging="284"/>
      </w:pPr>
      <w:r w:rsidRPr="00D97F03">
        <w:t>DAE: Departamento de Arquitetura e Engenharia</w:t>
      </w:r>
    </w:p>
    <w:p w:rsidR="005E51DC" w:rsidRPr="00D97F03" w:rsidRDefault="005E51DC" w:rsidP="00486103">
      <w:pPr>
        <w:pStyle w:val="PargrafodaLista"/>
        <w:numPr>
          <w:ilvl w:val="0"/>
          <w:numId w:val="43"/>
        </w:numPr>
        <w:spacing w:after="120" w:line="360" w:lineRule="auto"/>
        <w:ind w:left="568" w:hanging="284"/>
      </w:pPr>
      <w:r w:rsidRPr="00D97F03">
        <w:t>COGIC: Coordenação-Geral de Infraestrutura dos Campi (antiga DIRAC)</w:t>
      </w:r>
    </w:p>
    <w:p w:rsidR="005E51DC" w:rsidRPr="00D97F03" w:rsidRDefault="005E51DC" w:rsidP="00486103">
      <w:pPr>
        <w:pStyle w:val="PargrafodaLista"/>
        <w:numPr>
          <w:ilvl w:val="0"/>
          <w:numId w:val="43"/>
        </w:numPr>
        <w:spacing w:after="120" w:line="360" w:lineRule="auto"/>
        <w:ind w:left="568" w:hanging="284"/>
      </w:pPr>
      <w:r w:rsidRPr="00D97F03">
        <w:t>ABNT: Associação Brasileira de Normas Técnicas</w:t>
      </w:r>
      <w:r w:rsidRPr="00D97F03">
        <w:tab/>
      </w:r>
    </w:p>
    <w:p w:rsidR="005E51DC" w:rsidRPr="00D97F03" w:rsidRDefault="005E51DC" w:rsidP="00486103">
      <w:pPr>
        <w:pStyle w:val="PargrafodaLista"/>
        <w:numPr>
          <w:ilvl w:val="0"/>
          <w:numId w:val="43"/>
        </w:numPr>
        <w:spacing w:after="120" w:line="360" w:lineRule="auto"/>
        <w:ind w:left="568" w:hanging="284"/>
      </w:pPr>
      <w:r w:rsidRPr="00D97F03">
        <w:t>NBR: Norma Brasileira</w:t>
      </w:r>
    </w:p>
    <w:p w:rsidR="005E51DC" w:rsidRPr="00D97F03" w:rsidRDefault="005E51DC" w:rsidP="00486103">
      <w:pPr>
        <w:pStyle w:val="PargrafodaLista"/>
        <w:numPr>
          <w:ilvl w:val="0"/>
          <w:numId w:val="43"/>
        </w:numPr>
        <w:spacing w:after="120" w:line="360" w:lineRule="auto"/>
        <w:ind w:left="568" w:hanging="284"/>
      </w:pPr>
      <w:r w:rsidRPr="00D97F03">
        <w:t xml:space="preserve">ISO: </w:t>
      </w:r>
      <w:proofErr w:type="spellStart"/>
      <w:r w:rsidRPr="00D97F03">
        <w:t>International</w:t>
      </w:r>
      <w:proofErr w:type="spellEnd"/>
      <w:r w:rsidRPr="00D97F03">
        <w:t xml:space="preserve"> </w:t>
      </w:r>
      <w:proofErr w:type="spellStart"/>
      <w:r w:rsidRPr="00D97F03">
        <w:t>Organization</w:t>
      </w:r>
      <w:proofErr w:type="spellEnd"/>
      <w:r w:rsidRPr="00D97F03">
        <w:t xml:space="preserve"> for </w:t>
      </w:r>
      <w:proofErr w:type="spellStart"/>
      <w:r w:rsidRPr="00D97F03">
        <w:t>Standardization</w:t>
      </w:r>
      <w:proofErr w:type="spellEnd"/>
      <w:r w:rsidRPr="00D97F03">
        <w:t xml:space="preserve"> (Organização Internacional para Padronização)</w:t>
      </w:r>
    </w:p>
    <w:p w:rsidR="005E51DC" w:rsidRPr="00D97F03" w:rsidRDefault="005E51DC" w:rsidP="00486103">
      <w:pPr>
        <w:pStyle w:val="PargrafodaLista"/>
        <w:numPr>
          <w:ilvl w:val="0"/>
          <w:numId w:val="43"/>
        </w:numPr>
        <w:spacing w:after="120" w:line="360" w:lineRule="auto"/>
        <w:ind w:left="568" w:hanging="284"/>
      </w:pPr>
      <w:r w:rsidRPr="00D97F03">
        <w:t>TCU: Tribunal de Contas da União</w:t>
      </w:r>
    </w:p>
    <w:p w:rsidR="005E51DC" w:rsidRPr="00DC5E86" w:rsidRDefault="00353119" w:rsidP="00DC5E86">
      <w:pPr>
        <w:pStyle w:val="Ttulo1"/>
      </w:pPr>
      <w:bookmarkStart w:id="362" w:name="_Toc384643430"/>
      <w:bookmarkStart w:id="363" w:name="_Toc384643605"/>
      <w:bookmarkStart w:id="364" w:name="_Toc384647924"/>
      <w:bookmarkStart w:id="365" w:name="_Toc384648094"/>
      <w:bookmarkStart w:id="366" w:name="_Toc384648209"/>
      <w:bookmarkStart w:id="367" w:name="_Toc456878406"/>
      <w:bookmarkStart w:id="368" w:name="_Toc462063023"/>
      <w:bookmarkStart w:id="369" w:name="_Toc462125115"/>
      <w:bookmarkStart w:id="370" w:name="_Toc465926857"/>
      <w:bookmarkStart w:id="371" w:name="_Toc468343183"/>
      <w:bookmarkStart w:id="372" w:name="_Toc468429932"/>
      <w:bookmarkStart w:id="373" w:name="_Toc468430777"/>
      <w:bookmarkStart w:id="374" w:name="_Toc468454449"/>
      <w:bookmarkStart w:id="375" w:name="_Toc523743778"/>
      <w:r w:rsidRPr="00DC5E86">
        <w:rPr>
          <w:caps w:val="0"/>
        </w:rPr>
        <w:t>NORMAS E ÓRGÃOS DE CONTROLE</w:t>
      </w:r>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p>
    <w:p w:rsidR="005E51DC" w:rsidRPr="00D97F03" w:rsidRDefault="005E51DC" w:rsidP="00486103">
      <w:pPr>
        <w:numPr>
          <w:ilvl w:val="0"/>
          <w:numId w:val="44"/>
        </w:numPr>
        <w:spacing w:line="360" w:lineRule="auto"/>
        <w:ind w:left="568" w:hanging="284"/>
      </w:pPr>
      <w:r w:rsidRPr="00D97F03">
        <w:t>Lei Federal 8.666/93 - Institui normas para licitações e contratos da Administração Pública.</w:t>
      </w:r>
    </w:p>
    <w:p w:rsidR="005E51DC" w:rsidRDefault="005E51DC" w:rsidP="00486103">
      <w:pPr>
        <w:numPr>
          <w:ilvl w:val="0"/>
          <w:numId w:val="44"/>
        </w:numPr>
        <w:spacing w:line="360" w:lineRule="auto"/>
        <w:ind w:left="568" w:hanging="284"/>
      </w:pPr>
      <w:r w:rsidRPr="00D97F03">
        <w:t>Lei Federal 6.496/77 - Institui a Anotação de Responsabilidade Técnica.</w:t>
      </w:r>
    </w:p>
    <w:p w:rsidR="006C4295" w:rsidRDefault="009E32A1" w:rsidP="006C4295">
      <w:pPr>
        <w:pStyle w:val="Ttulo1"/>
      </w:pPr>
      <w:bookmarkStart w:id="376" w:name="_Toc494378555"/>
      <w:bookmarkStart w:id="377" w:name="_Toc523743779"/>
      <w:r>
        <w:rPr>
          <w:caps w:val="0"/>
        </w:rPr>
        <w:t>REFERÊNCIAS</w:t>
      </w:r>
      <w:bookmarkEnd w:id="376"/>
      <w:bookmarkEnd w:id="377"/>
    </w:p>
    <w:p w:rsidR="006C4295" w:rsidRPr="00380E45" w:rsidRDefault="006C4295" w:rsidP="006C4295">
      <w:r w:rsidRPr="00380E45">
        <w:t xml:space="preserve">CRESPO, Cláudia Campos; RUSCHEL, Regina </w:t>
      </w:r>
      <w:proofErr w:type="spellStart"/>
      <w:r w:rsidRPr="00380E45">
        <w:t>Coeli</w:t>
      </w:r>
      <w:proofErr w:type="spellEnd"/>
      <w:r w:rsidRPr="00380E45">
        <w:t>. Ferramentas BIM: um desafio para a melhoria no ciclo de vida do projeto. In: III Encontro de Tecnologia de Informação e Comunicação na Construção Civil, 2007, Porto Alegre. Anais. Porto Alegre: ANTAC, 2007. p. 1-9.</w:t>
      </w:r>
    </w:p>
    <w:p w:rsidR="006C4295" w:rsidRDefault="006C4295" w:rsidP="006C4295">
      <w:r w:rsidRPr="00380E45">
        <w:t xml:space="preserve">FARINA, Humberto. Inovação em </w:t>
      </w:r>
      <w:proofErr w:type="spellStart"/>
      <w:r w:rsidRPr="00380E45">
        <w:t>Facilities</w:t>
      </w:r>
      <w:proofErr w:type="spellEnd"/>
      <w:r w:rsidRPr="00380E45">
        <w:t xml:space="preserve">. Transformando o ambiente em resultados. Apresentação em slides. In Congresso e Expo ABRAFAC – Associação Brasileira de </w:t>
      </w:r>
      <w:proofErr w:type="spellStart"/>
      <w:r w:rsidRPr="00380E45">
        <w:t>Facilities</w:t>
      </w:r>
      <w:proofErr w:type="spellEnd"/>
      <w:r w:rsidRPr="00380E45">
        <w:t>, 2013. Disponível em: &lt;https://www.abrafac.org.br/eventos/hotsite-congresso-2013/palestras/Humberto Farina OK.pdf&gt;. Acesso em: 28 jan. 2014.</w:t>
      </w:r>
    </w:p>
    <w:p w:rsidR="006C4295" w:rsidRDefault="006C4295" w:rsidP="006C4295">
      <w:pPr>
        <w:spacing w:line="360" w:lineRule="auto"/>
      </w:pPr>
    </w:p>
    <w:p w:rsidR="00486103" w:rsidRDefault="00486103">
      <w:pPr>
        <w:spacing w:before="0" w:after="0"/>
        <w:jc w:val="left"/>
      </w:pPr>
      <w:r>
        <w:br w:type="page"/>
      </w:r>
    </w:p>
    <w:p w:rsidR="005E51DC" w:rsidRPr="00DC5E86" w:rsidRDefault="00353119" w:rsidP="00DC5E86">
      <w:pPr>
        <w:pStyle w:val="Ttulo1"/>
      </w:pPr>
      <w:bookmarkStart w:id="378" w:name="_Toc462060542"/>
      <w:bookmarkStart w:id="379" w:name="_Toc462061296"/>
      <w:bookmarkStart w:id="380" w:name="_Toc463429349"/>
      <w:bookmarkStart w:id="381" w:name="_Toc464220103"/>
      <w:bookmarkStart w:id="382" w:name="_Toc465926926"/>
      <w:bookmarkStart w:id="383" w:name="_Toc468343252"/>
      <w:bookmarkStart w:id="384" w:name="_Toc468430001"/>
      <w:bookmarkStart w:id="385" w:name="_Toc468430846"/>
      <w:bookmarkStart w:id="386" w:name="_Toc469923183"/>
      <w:bookmarkStart w:id="387" w:name="_Toc471398293"/>
      <w:bookmarkStart w:id="388" w:name="_Toc471993987"/>
      <w:bookmarkStart w:id="389" w:name="_Toc523743780"/>
      <w:r w:rsidRPr="00DC5E86">
        <w:rPr>
          <w:caps w:val="0"/>
        </w:rPr>
        <w:lastRenderedPageBreak/>
        <w:t>GRUPO DE TRABALHO DA FIOCRUZ</w:t>
      </w:r>
      <w:bookmarkEnd w:id="378"/>
      <w:bookmarkEnd w:id="379"/>
      <w:bookmarkEnd w:id="380"/>
      <w:bookmarkEnd w:id="381"/>
      <w:bookmarkEnd w:id="382"/>
      <w:bookmarkEnd w:id="383"/>
      <w:bookmarkEnd w:id="384"/>
      <w:bookmarkEnd w:id="385"/>
      <w:bookmarkEnd w:id="386"/>
      <w:bookmarkEnd w:id="387"/>
      <w:bookmarkEnd w:id="388"/>
      <w:bookmarkEnd w:id="389"/>
    </w:p>
    <w:tbl>
      <w:tblPr>
        <w:tblW w:w="0" w:type="auto"/>
        <w:tblCellSpacing w:w="57" w:type="dxa"/>
        <w:tblInd w:w="57" w:type="dxa"/>
        <w:tblCellMar>
          <w:left w:w="0" w:type="dxa"/>
          <w:right w:w="0" w:type="dxa"/>
        </w:tblCellMar>
        <w:tblLook w:val="0000" w:firstRow="0" w:lastRow="0" w:firstColumn="0" w:lastColumn="0" w:noHBand="0" w:noVBand="0"/>
      </w:tblPr>
      <w:tblGrid>
        <w:gridCol w:w="1321"/>
        <w:gridCol w:w="4570"/>
        <w:gridCol w:w="918"/>
        <w:gridCol w:w="2204"/>
      </w:tblGrid>
      <w:tr w:rsidR="005E51DC" w:rsidRPr="00D97F03" w:rsidTr="00D75F23">
        <w:trPr>
          <w:trHeight w:val="397"/>
          <w:tblCellSpacing w:w="57" w:type="dxa"/>
        </w:trPr>
        <w:tc>
          <w:tcPr>
            <w:tcW w:w="1150" w:type="dxa"/>
            <w:shd w:val="clear" w:color="000000" w:fill="FFFFFF"/>
            <w:vAlign w:val="center"/>
          </w:tcPr>
          <w:p w:rsidR="00FD2A02" w:rsidRPr="00D97F03" w:rsidRDefault="00FD2A02" w:rsidP="00FD2A02">
            <w:pPr>
              <w:spacing w:after="0"/>
              <w:rPr>
                <w:rFonts w:cs="Times New Roman"/>
                <w:sz w:val="20"/>
                <w:szCs w:val="20"/>
              </w:rPr>
            </w:pPr>
            <w:r>
              <w:rPr>
                <w:rFonts w:cs="Times New Roman"/>
                <w:sz w:val="20"/>
                <w:szCs w:val="20"/>
              </w:rPr>
              <w:t>Disciplina:</w:t>
            </w:r>
          </w:p>
        </w:tc>
        <w:tc>
          <w:tcPr>
            <w:tcW w:w="4456" w:type="dxa"/>
            <w:shd w:val="clear" w:color="000000" w:fill="FFFFFF"/>
            <w:vAlign w:val="center"/>
          </w:tcPr>
          <w:p w:rsidR="005E51DC" w:rsidRPr="00D97F03" w:rsidRDefault="00FD2A02" w:rsidP="000E7B7D">
            <w:pPr>
              <w:spacing w:after="0"/>
              <w:rPr>
                <w:rFonts w:cs="Times New Roman"/>
                <w:sz w:val="20"/>
                <w:szCs w:val="20"/>
              </w:rPr>
            </w:pPr>
            <w:r>
              <w:rPr>
                <w:rFonts w:cs="Times New Roman"/>
                <w:sz w:val="20"/>
                <w:szCs w:val="20"/>
              </w:rPr>
              <w:t>Arquitetura</w:t>
            </w:r>
          </w:p>
        </w:tc>
        <w:tc>
          <w:tcPr>
            <w:tcW w:w="804" w:type="dxa"/>
            <w:shd w:val="clear" w:color="000000" w:fill="FFFFFF"/>
            <w:vAlign w:val="center"/>
          </w:tcPr>
          <w:p w:rsidR="005E51DC" w:rsidRPr="00D97F03" w:rsidRDefault="005E51DC" w:rsidP="000E7B7D">
            <w:pPr>
              <w:spacing w:after="0"/>
              <w:rPr>
                <w:rFonts w:cs="Times New Roman"/>
                <w:sz w:val="20"/>
                <w:szCs w:val="20"/>
              </w:rPr>
            </w:pPr>
          </w:p>
        </w:tc>
        <w:tc>
          <w:tcPr>
            <w:tcW w:w="2033" w:type="dxa"/>
            <w:shd w:val="clear" w:color="000000" w:fill="FFFFFF"/>
            <w:vAlign w:val="center"/>
          </w:tcPr>
          <w:p w:rsidR="005E51DC" w:rsidRPr="00D97F03" w:rsidRDefault="005E51DC" w:rsidP="000E7B7D">
            <w:pPr>
              <w:spacing w:after="0"/>
              <w:rPr>
                <w:rFonts w:cs="Times New Roman"/>
                <w:sz w:val="20"/>
                <w:szCs w:val="20"/>
              </w:rPr>
            </w:pPr>
          </w:p>
        </w:tc>
      </w:tr>
      <w:tr w:rsidR="005E51DC" w:rsidRPr="00D97F03" w:rsidTr="00D75F23">
        <w:trPr>
          <w:trHeight w:val="397"/>
          <w:tblCellSpacing w:w="57" w:type="dxa"/>
        </w:trPr>
        <w:tc>
          <w:tcPr>
            <w:tcW w:w="1150" w:type="dxa"/>
            <w:shd w:val="clear" w:color="000000" w:fill="FFFFFF"/>
            <w:vAlign w:val="center"/>
          </w:tcPr>
          <w:p w:rsidR="005E51DC" w:rsidRPr="00D97F03" w:rsidRDefault="005E51DC" w:rsidP="000E7B7D">
            <w:pPr>
              <w:spacing w:after="0"/>
              <w:rPr>
                <w:rFonts w:cs="Times New Roman"/>
                <w:sz w:val="20"/>
                <w:szCs w:val="20"/>
              </w:rPr>
            </w:pPr>
            <w:r w:rsidRPr="00D97F03">
              <w:rPr>
                <w:rFonts w:cs="Times New Roman"/>
                <w:sz w:val="20"/>
                <w:szCs w:val="20"/>
              </w:rPr>
              <w:t>Profissional:</w:t>
            </w:r>
          </w:p>
        </w:tc>
        <w:tc>
          <w:tcPr>
            <w:tcW w:w="4456" w:type="dxa"/>
            <w:shd w:val="clear" w:color="000000" w:fill="FFFFFF"/>
            <w:vAlign w:val="center"/>
          </w:tcPr>
          <w:p w:rsidR="005E51DC" w:rsidRPr="00D97F03" w:rsidRDefault="00FD2A02" w:rsidP="00D75F23">
            <w:pPr>
              <w:spacing w:after="0"/>
              <w:rPr>
                <w:rFonts w:cs="Times New Roman"/>
                <w:sz w:val="20"/>
                <w:szCs w:val="20"/>
              </w:rPr>
            </w:pPr>
            <w:r>
              <w:rPr>
                <w:rFonts w:cs="Times New Roman"/>
                <w:sz w:val="20"/>
                <w:szCs w:val="20"/>
              </w:rPr>
              <w:t>Silvia Maria Soares de Araujo Pereira</w:t>
            </w:r>
          </w:p>
        </w:tc>
        <w:tc>
          <w:tcPr>
            <w:tcW w:w="804" w:type="dxa"/>
            <w:shd w:val="clear" w:color="000000" w:fill="FFFFFF"/>
            <w:vAlign w:val="center"/>
          </w:tcPr>
          <w:p w:rsidR="005E51DC" w:rsidRPr="00D97F03" w:rsidRDefault="005E51DC" w:rsidP="000E7B7D">
            <w:pPr>
              <w:spacing w:after="0"/>
              <w:rPr>
                <w:rFonts w:cs="Times New Roman"/>
                <w:sz w:val="20"/>
                <w:szCs w:val="20"/>
              </w:rPr>
            </w:pPr>
            <w:r w:rsidRPr="00D97F03">
              <w:rPr>
                <w:rFonts w:cs="Times New Roman"/>
                <w:sz w:val="20"/>
                <w:szCs w:val="20"/>
              </w:rPr>
              <w:t>Registro:</w:t>
            </w:r>
          </w:p>
        </w:tc>
        <w:tc>
          <w:tcPr>
            <w:tcW w:w="2033" w:type="dxa"/>
            <w:shd w:val="clear" w:color="000000" w:fill="FFFFFF"/>
            <w:vAlign w:val="center"/>
          </w:tcPr>
          <w:p w:rsidR="005E51DC" w:rsidRPr="00D97F03" w:rsidRDefault="00EB5FF5" w:rsidP="007A0147">
            <w:pPr>
              <w:spacing w:after="0"/>
              <w:rPr>
                <w:rFonts w:cs="Times New Roman"/>
                <w:sz w:val="20"/>
                <w:szCs w:val="20"/>
              </w:rPr>
            </w:pPr>
            <w:r>
              <w:t xml:space="preserve">A33133-3 </w:t>
            </w:r>
            <w:r w:rsidRPr="00367F63">
              <w:t>CAU-BR</w:t>
            </w:r>
          </w:p>
        </w:tc>
      </w:tr>
      <w:tr w:rsidR="005E51DC" w:rsidRPr="00D97F03" w:rsidTr="00D75F23">
        <w:trPr>
          <w:trHeight w:val="397"/>
          <w:tblCellSpacing w:w="57" w:type="dxa"/>
        </w:trPr>
        <w:tc>
          <w:tcPr>
            <w:tcW w:w="1150" w:type="dxa"/>
            <w:tcBorders>
              <w:bottom w:val="single" w:sz="8" w:space="0" w:color="000000"/>
            </w:tcBorders>
            <w:shd w:val="clear" w:color="000000" w:fill="FFFFFF"/>
            <w:vAlign w:val="center"/>
          </w:tcPr>
          <w:p w:rsidR="005E51DC" w:rsidRPr="00D97F03" w:rsidRDefault="005E51DC" w:rsidP="000E7B7D">
            <w:pPr>
              <w:spacing w:after="0"/>
              <w:rPr>
                <w:rFonts w:cs="Times New Roman"/>
                <w:sz w:val="20"/>
                <w:szCs w:val="20"/>
              </w:rPr>
            </w:pPr>
            <w:r w:rsidRPr="00D97F03">
              <w:rPr>
                <w:rFonts w:cs="Times New Roman"/>
                <w:sz w:val="20"/>
                <w:szCs w:val="20"/>
              </w:rPr>
              <w:t>Assinatura:</w:t>
            </w:r>
          </w:p>
        </w:tc>
        <w:tc>
          <w:tcPr>
            <w:tcW w:w="4456" w:type="dxa"/>
            <w:tcBorders>
              <w:bottom w:val="single" w:sz="8" w:space="0" w:color="000000"/>
            </w:tcBorders>
            <w:shd w:val="clear" w:color="000000" w:fill="FFFFFF"/>
            <w:vAlign w:val="center"/>
          </w:tcPr>
          <w:p w:rsidR="005E51DC" w:rsidRPr="00D97F03" w:rsidRDefault="005E51DC" w:rsidP="000E7B7D">
            <w:pPr>
              <w:spacing w:after="0"/>
              <w:rPr>
                <w:rFonts w:cs="Times New Roman"/>
                <w:sz w:val="20"/>
                <w:szCs w:val="20"/>
              </w:rPr>
            </w:pPr>
          </w:p>
        </w:tc>
        <w:tc>
          <w:tcPr>
            <w:tcW w:w="804" w:type="dxa"/>
            <w:tcBorders>
              <w:bottom w:val="single" w:sz="8" w:space="0" w:color="000000"/>
            </w:tcBorders>
            <w:shd w:val="clear" w:color="000000" w:fill="FFFFFF"/>
            <w:vAlign w:val="center"/>
          </w:tcPr>
          <w:p w:rsidR="005E51DC" w:rsidRPr="00D97F03" w:rsidRDefault="005E51DC" w:rsidP="000E7B7D">
            <w:pPr>
              <w:spacing w:after="0"/>
              <w:rPr>
                <w:rFonts w:cs="Times New Roman"/>
                <w:sz w:val="20"/>
                <w:szCs w:val="20"/>
              </w:rPr>
            </w:pPr>
          </w:p>
        </w:tc>
        <w:tc>
          <w:tcPr>
            <w:tcW w:w="2033" w:type="dxa"/>
            <w:tcBorders>
              <w:bottom w:val="single" w:sz="8" w:space="0" w:color="000000"/>
            </w:tcBorders>
            <w:shd w:val="clear" w:color="000000" w:fill="FFFFFF"/>
            <w:vAlign w:val="center"/>
          </w:tcPr>
          <w:p w:rsidR="005E51DC" w:rsidRPr="00D97F03" w:rsidRDefault="005E51DC" w:rsidP="000E7B7D">
            <w:pPr>
              <w:spacing w:after="0"/>
              <w:rPr>
                <w:rFonts w:cs="Times New Roman"/>
                <w:sz w:val="20"/>
                <w:szCs w:val="20"/>
              </w:rPr>
            </w:pPr>
          </w:p>
        </w:tc>
      </w:tr>
      <w:tr w:rsidR="005E51DC" w:rsidRPr="00D97F03" w:rsidTr="00D75F23">
        <w:trPr>
          <w:trHeight w:val="397"/>
          <w:tblCellSpacing w:w="57" w:type="dxa"/>
        </w:trPr>
        <w:tc>
          <w:tcPr>
            <w:tcW w:w="1150" w:type="dxa"/>
            <w:tcBorders>
              <w:bottom w:val="nil"/>
            </w:tcBorders>
            <w:shd w:val="clear" w:color="000000" w:fill="FFFFFF"/>
            <w:vAlign w:val="center"/>
          </w:tcPr>
          <w:p w:rsidR="005E51DC" w:rsidRPr="00D97F03" w:rsidRDefault="005E51DC" w:rsidP="000E7B7D">
            <w:pPr>
              <w:spacing w:after="0"/>
              <w:rPr>
                <w:rFonts w:cs="Times New Roman"/>
                <w:sz w:val="20"/>
                <w:szCs w:val="20"/>
              </w:rPr>
            </w:pPr>
            <w:r w:rsidRPr="00D97F03">
              <w:rPr>
                <w:rFonts w:cs="Times New Roman"/>
                <w:sz w:val="20"/>
                <w:szCs w:val="20"/>
              </w:rPr>
              <w:t>Disciplina:</w:t>
            </w:r>
          </w:p>
        </w:tc>
        <w:tc>
          <w:tcPr>
            <w:tcW w:w="4456" w:type="dxa"/>
            <w:tcBorders>
              <w:bottom w:val="nil"/>
            </w:tcBorders>
            <w:shd w:val="clear" w:color="000000" w:fill="FFFFFF"/>
            <w:vAlign w:val="center"/>
          </w:tcPr>
          <w:p w:rsidR="005E51DC" w:rsidRPr="00D97F03" w:rsidRDefault="00A72058" w:rsidP="000E7B7D">
            <w:pPr>
              <w:spacing w:after="0"/>
              <w:rPr>
                <w:rFonts w:cs="Times New Roman"/>
                <w:sz w:val="20"/>
                <w:szCs w:val="20"/>
              </w:rPr>
            </w:pPr>
            <w:r>
              <w:rPr>
                <w:rFonts w:cs="Times New Roman"/>
                <w:sz w:val="20"/>
                <w:szCs w:val="20"/>
              </w:rPr>
              <w:t>Planejamento</w:t>
            </w:r>
          </w:p>
        </w:tc>
        <w:tc>
          <w:tcPr>
            <w:tcW w:w="804" w:type="dxa"/>
            <w:tcBorders>
              <w:bottom w:val="nil"/>
            </w:tcBorders>
            <w:shd w:val="clear" w:color="000000" w:fill="FFFFFF"/>
            <w:vAlign w:val="center"/>
          </w:tcPr>
          <w:p w:rsidR="005E51DC" w:rsidRPr="00D97F03" w:rsidRDefault="005E51DC" w:rsidP="000E7B7D">
            <w:pPr>
              <w:spacing w:after="0"/>
              <w:rPr>
                <w:rFonts w:cs="Times New Roman"/>
                <w:sz w:val="20"/>
                <w:szCs w:val="20"/>
              </w:rPr>
            </w:pPr>
          </w:p>
        </w:tc>
        <w:tc>
          <w:tcPr>
            <w:tcW w:w="2033" w:type="dxa"/>
            <w:tcBorders>
              <w:bottom w:val="nil"/>
            </w:tcBorders>
            <w:shd w:val="clear" w:color="000000" w:fill="FFFFFF"/>
            <w:vAlign w:val="center"/>
          </w:tcPr>
          <w:p w:rsidR="005E51DC" w:rsidRPr="00D97F03" w:rsidRDefault="005E51DC" w:rsidP="000E7B7D">
            <w:pPr>
              <w:spacing w:after="0"/>
              <w:rPr>
                <w:rFonts w:cs="Times New Roman"/>
                <w:sz w:val="20"/>
                <w:szCs w:val="20"/>
              </w:rPr>
            </w:pPr>
          </w:p>
        </w:tc>
      </w:tr>
      <w:tr w:rsidR="005E51DC" w:rsidRPr="00D97F03" w:rsidTr="00D75F23">
        <w:trPr>
          <w:trHeight w:val="397"/>
          <w:tblCellSpacing w:w="57" w:type="dxa"/>
        </w:trPr>
        <w:tc>
          <w:tcPr>
            <w:tcW w:w="1150" w:type="dxa"/>
            <w:tcBorders>
              <w:bottom w:val="nil"/>
            </w:tcBorders>
            <w:shd w:val="clear" w:color="000000" w:fill="FFFFFF"/>
            <w:vAlign w:val="center"/>
          </w:tcPr>
          <w:p w:rsidR="005E51DC" w:rsidRPr="00D97F03" w:rsidRDefault="005E51DC" w:rsidP="000E7B7D">
            <w:pPr>
              <w:spacing w:after="0"/>
              <w:rPr>
                <w:rFonts w:cs="Times New Roman"/>
                <w:sz w:val="20"/>
                <w:szCs w:val="20"/>
              </w:rPr>
            </w:pPr>
            <w:r w:rsidRPr="00D97F03">
              <w:rPr>
                <w:rFonts w:cs="Times New Roman"/>
                <w:sz w:val="20"/>
                <w:szCs w:val="20"/>
              </w:rPr>
              <w:t>Profissional:</w:t>
            </w:r>
          </w:p>
        </w:tc>
        <w:tc>
          <w:tcPr>
            <w:tcW w:w="4456" w:type="dxa"/>
            <w:tcBorders>
              <w:bottom w:val="nil"/>
            </w:tcBorders>
            <w:shd w:val="clear" w:color="000000" w:fill="FFFFFF"/>
            <w:vAlign w:val="center"/>
          </w:tcPr>
          <w:p w:rsidR="005E51DC" w:rsidRPr="00D97F03" w:rsidRDefault="00A72058" w:rsidP="000E7B7D">
            <w:pPr>
              <w:spacing w:after="0"/>
              <w:rPr>
                <w:rFonts w:cs="Times New Roman"/>
                <w:sz w:val="20"/>
                <w:szCs w:val="20"/>
              </w:rPr>
            </w:pPr>
            <w:r>
              <w:rPr>
                <w:rFonts w:cs="Times New Roman"/>
                <w:sz w:val="20"/>
                <w:szCs w:val="20"/>
              </w:rPr>
              <w:t>Gustavo Cardoso Guimarães</w:t>
            </w:r>
          </w:p>
        </w:tc>
        <w:tc>
          <w:tcPr>
            <w:tcW w:w="804" w:type="dxa"/>
            <w:tcBorders>
              <w:bottom w:val="nil"/>
            </w:tcBorders>
            <w:shd w:val="clear" w:color="000000" w:fill="FFFFFF"/>
            <w:vAlign w:val="center"/>
          </w:tcPr>
          <w:p w:rsidR="005E51DC" w:rsidRPr="00D97F03" w:rsidRDefault="008230BF" w:rsidP="000E7B7D">
            <w:pPr>
              <w:spacing w:after="0"/>
              <w:rPr>
                <w:rFonts w:cs="Times New Roman"/>
                <w:sz w:val="20"/>
                <w:szCs w:val="20"/>
              </w:rPr>
            </w:pPr>
            <w:r>
              <w:rPr>
                <w:rFonts w:cs="Times New Roman"/>
                <w:sz w:val="20"/>
                <w:szCs w:val="20"/>
              </w:rPr>
              <w:t>Registro</w:t>
            </w:r>
            <w:r w:rsidR="005E51DC" w:rsidRPr="00D97F03">
              <w:rPr>
                <w:rFonts w:cs="Times New Roman"/>
                <w:sz w:val="20"/>
                <w:szCs w:val="20"/>
              </w:rPr>
              <w:t>:</w:t>
            </w:r>
          </w:p>
        </w:tc>
        <w:tc>
          <w:tcPr>
            <w:tcW w:w="2033" w:type="dxa"/>
            <w:tcBorders>
              <w:bottom w:val="nil"/>
            </w:tcBorders>
            <w:shd w:val="clear" w:color="000000" w:fill="FFFFFF"/>
            <w:vAlign w:val="center"/>
          </w:tcPr>
          <w:p w:rsidR="005E51DC" w:rsidRPr="00D97F03" w:rsidRDefault="005E51DC" w:rsidP="007A0147">
            <w:pPr>
              <w:spacing w:after="0"/>
              <w:rPr>
                <w:rFonts w:cs="Times New Roman"/>
                <w:sz w:val="20"/>
                <w:szCs w:val="20"/>
              </w:rPr>
            </w:pPr>
          </w:p>
        </w:tc>
      </w:tr>
      <w:tr w:rsidR="005E51DC" w:rsidRPr="00D97F03" w:rsidTr="00D75F23">
        <w:trPr>
          <w:trHeight w:val="397"/>
          <w:tblCellSpacing w:w="57" w:type="dxa"/>
        </w:trPr>
        <w:tc>
          <w:tcPr>
            <w:tcW w:w="1150" w:type="dxa"/>
            <w:tcBorders>
              <w:bottom w:val="single" w:sz="8" w:space="0" w:color="000000"/>
            </w:tcBorders>
            <w:shd w:val="clear" w:color="000000" w:fill="FFFFFF"/>
            <w:vAlign w:val="center"/>
          </w:tcPr>
          <w:p w:rsidR="005E51DC" w:rsidRPr="00D97F03" w:rsidRDefault="005E51DC" w:rsidP="000E7B7D">
            <w:pPr>
              <w:spacing w:after="0"/>
              <w:rPr>
                <w:rFonts w:cs="Times New Roman"/>
                <w:sz w:val="20"/>
                <w:szCs w:val="20"/>
              </w:rPr>
            </w:pPr>
            <w:r w:rsidRPr="00D97F03">
              <w:rPr>
                <w:rFonts w:cs="Times New Roman"/>
                <w:sz w:val="20"/>
                <w:szCs w:val="20"/>
              </w:rPr>
              <w:t>Assinatura:</w:t>
            </w:r>
          </w:p>
        </w:tc>
        <w:tc>
          <w:tcPr>
            <w:tcW w:w="4456" w:type="dxa"/>
            <w:tcBorders>
              <w:bottom w:val="single" w:sz="8" w:space="0" w:color="000000"/>
            </w:tcBorders>
            <w:shd w:val="clear" w:color="000000" w:fill="FFFFFF"/>
            <w:vAlign w:val="center"/>
          </w:tcPr>
          <w:p w:rsidR="005E51DC" w:rsidRPr="00D97F03" w:rsidRDefault="005E51DC" w:rsidP="000E7B7D">
            <w:pPr>
              <w:spacing w:after="0"/>
              <w:rPr>
                <w:rFonts w:cs="Times New Roman"/>
                <w:sz w:val="20"/>
                <w:szCs w:val="20"/>
              </w:rPr>
            </w:pPr>
          </w:p>
        </w:tc>
        <w:tc>
          <w:tcPr>
            <w:tcW w:w="804" w:type="dxa"/>
            <w:tcBorders>
              <w:bottom w:val="single" w:sz="8" w:space="0" w:color="000000"/>
            </w:tcBorders>
            <w:shd w:val="clear" w:color="000000" w:fill="FFFFFF"/>
            <w:vAlign w:val="center"/>
          </w:tcPr>
          <w:p w:rsidR="005E51DC" w:rsidRPr="00D97F03" w:rsidRDefault="005E51DC" w:rsidP="000E7B7D">
            <w:pPr>
              <w:spacing w:after="0"/>
              <w:rPr>
                <w:rFonts w:cs="Times New Roman"/>
                <w:sz w:val="20"/>
                <w:szCs w:val="20"/>
              </w:rPr>
            </w:pPr>
          </w:p>
        </w:tc>
        <w:tc>
          <w:tcPr>
            <w:tcW w:w="2033" w:type="dxa"/>
            <w:tcBorders>
              <w:bottom w:val="single" w:sz="8" w:space="0" w:color="000000"/>
            </w:tcBorders>
            <w:shd w:val="clear" w:color="000000" w:fill="FFFFFF"/>
            <w:vAlign w:val="center"/>
          </w:tcPr>
          <w:p w:rsidR="005E51DC" w:rsidRPr="00D97F03" w:rsidRDefault="005E51DC" w:rsidP="000E7B7D">
            <w:pPr>
              <w:spacing w:after="0"/>
              <w:rPr>
                <w:rFonts w:cs="Times New Roman"/>
                <w:sz w:val="20"/>
                <w:szCs w:val="20"/>
              </w:rPr>
            </w:pPr>
          </w:p>
        </w:tc>
      </w:tr>
    </w:tbl>
    <w:p w:rsidR="005E51DC" w:rsidRPr="00FA6297" w:rsidRDefault="005E51DC" w:rsidP="000E7B7D">
      <w:pPr>
        <w:sectPr w:rsidR="005E51DC" w:rsidRPr="00FA6297" w:rsidSect="000104AA">
          <w:headerReference w:type="default" r:id="rId23"/>
          <w:footerReference w:type="default" r:id="rId24"/>
          <w:pgSz w:w="11906" w:h="16838" w:code="9"/>
          <w:pgMar w:top="2268" w:right="1418" w:bottom="1985" w:left="1418" w:header="851" w:footer="567" w:gutter="0"/>
          <w:cols w:space="720"/>
          <w:docGrid w:linePitch="299"/>
        </w:sectPr>
      </w:pPr>
    </w:p>
    <w:p w:rsidR="005E51DC" w:rsidRDefault="005E51DC" w:rsidP="00AF6329"/>
    <w:sectPr w:rsidR="005E51DC" w:rsidSect="00FE3F89">
      <w:headerReference w:type="default" r:id="rId25"/>
      <w:footerReference w:type="default" r:id="rId26"/>
      <w:type w:val="continuous"/>
      <w:pgSz w:w="11906" w:h="16838" w:code="9"/>
      <w:pgMar w:top="2268" w:right="1418" w:bottom="1985"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C169C" w:rsidRDefault="007C169C" w:rsidP="005E51DC">
      <w:pPr>
        <w:spacing w:before="0" w:after="0"/>
      </w:pPr>
      <w:r>
        <w:separator/>
      </w:r>
    </w:p>
  </w:endnote>
  <w:endnote w:type="continuationSeparator" w:id="0">
    <w:p w:rsidR="007C169C" w:rsidRDefault="007C169C" w:rsidP="005E51D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wis721 BT">
    <w:panose1 w:val="020B0504020202020204"/>
    <w:charset w:val="00"/>
    <w:family w:val="swiss"/>
    <w:pitch w:val="variable"/>
    <w:sig w:usb0="800000AF" w:usb1="1000204A" w:usb2="00000000" w:usb3="00000000" w:csb0="00000011" w:csb1="00000000"/>
  </w:font>
  <w:font w:name="Arial Black">
    <w:panose1 w:val="020B0A04020102020204"/>
    <w:charset w:val="00"/>
    <w:family w:val="swiss"/>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Lohit Devanagari">
    <w:altName w:val="Times New Roman"/>
    <w:charset w:val="01"/>
    <w:family w:val="auto"/>
    <w:pitch w:val="default"/>
  </w:font>
  <w:font w:name="BHIEF J+ Frutiger">
    <w:altName w:val="Arial"/>
    <w:charset w:val="00"/>
    <w:family w:val="swiss"/>
    <w:pitch w:val="default"/>
  </w:font>
  <w:font w:name="VNNKWX+Frutiger-Cn">
    <w:altName w:val="Arial"/>
    <w:charset w:val="00"/>
    <w:family w:val="swiss"/>
    <w:pitch w:val="default"/>
  </w:font>
  <w:font w:name="RBSWSF+Frutiger-BoldCn">
    <w:altName w:val="Arial"/>
    <w:charset w:val="00"/>
    <w:family w:val="swiss"/>
    <w:pitch w:val="default"/>
  </w:font>
  <w:font w:name="Switzerland">
    <w:altName w:val="Courier New"/>
    <w:charset w:val="00"/>
    <w:family w:val="swiss"/>
    <w:pitch w:val="variable"/>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 w:name="FrutigerNextW04-Regular">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CellMar>
        <w:left w:w="0" w:type="dxa"/>
        <w:right w:w="0" w:type="dxa"/>
      </w:tblCellMar>
      <w:tblLook w:val="04A0" w:firstRow="1" w:lastRow="0" w:firstColumn="1" w:lastColumn="0" w:noHBand="0" w:noVBand="1"/>
    </w:tblPr>
    <w:tblGrid>
      <w:gridCol w:w="6798"/>
      <w:gridCol w:w="1706"/>
    </w:tblGrid>
    <w:tr w:rsidR="006F5AD1" w:rsidRPr="007478E7" w:rsidTr="00F62BDD">
      <w:trPr>
        <w:trHeight w:val="846"/>
      </w:trPr>
      <w:tc>
        <w:tcPr>
          <w:tcW w:w="3997" w:type="pct"/>
          <w:shd w:val="clear" w:color="auto" w:fill="auto"/>
          <w:vAlign w:val="center"/>
        </w:tcPr>
        <w:p w:rsidR="006F5AD1" w:rsidRPr="007478E7" w:rsidRDefault="006F5AD1" w:rsidP="00F62BDD">
          <w:pPr>
            <w:spacing w:before="0" w:after="0"/>
            <w:rPr>
              <w:sz w:val="18"/>
              <w:szCs w:val="18"/>
            </w:rPr>
          </w:pPr>
          <w:r w:rsidRPr="007478E7">
            <w:rPr>
              <w:sz w:val="18"/>
              <w:szCs w:val="18"/>
            </w:rPr>
            <w:t>Edifício da Coordenação Geral de Infraestrutura dos Campi - COGIC</w:t>
          </w:r>
        </w:p>
        <w:p w:rsidR="006F5AD1" w:rsidRPr="007478E7" w:rsidRDefault="006F5AD1" w:rsidP="00F62BDD">
          <w:pPr>
            <w:spacing w:before="0" w:after="0"/>
            <w:rPr>
              <w:sz w:val="18"/>
              <w:szCs w:val="18"/>
            </w:rPr>
          </w:pPr>
          <w:r w:rsidRPr="007478E7">
            <w:rPr>
              <w:sz w:val="18"/>
              <w:szCs w:val="18"/>
            </w:rPr>
            <w:t>Av. Brasil, 4.365 • Manguinhos • Rio de Janeiro/RJ • Brasil • CEP:21.040-360</w:t>
          </w:r>
        </w:p>
        <w:p w:rsidR="006F5AD1" w:rsidRPr="007478E7" w:rsidRDefault="006F5AD1" w:rsidP="00F62BDD">
          <w:pPr>
            <w:spacing w:before="0" w:after="0"/>
            <w:rPr>
              <w:sz w:val="18"/>
              <w:szCs w:val="18"/>
            </w:rPr>
          </w:pPr>
          <w:proofErr w:type="spellStart"/>
          <w:r w:rsidRPr="007478E7">
            <w:rPr>
              <w:sz w:val="18"/>
              <w:szCs w:val="18"/>
            </w:rPr>
            <w:t>Tel</w:t>
          </w:r>
          <w:proofErr w:type="spellEnd"/>
          <w:r w:rsidRPr="007478E7">
            <w:rPr>
              <w:sz w:val="18"/>
              <w:szCs w:val="18"/>
            </w:rPr>
            <w:t xml:space="preserve">: +55 21 2209-2020 • Fax:+55 21 2590-6348 • </w:t>
          </w:r>
          <w:hyperlink r:id="rId1" w:history="1">
            <w:r w:rsidRPr="007478E7">
              <w:rPr>
                <w:rStyle w:val="Hyperlink"/>
                <w:sz w:val="18"/>
                <w:szCs w:val="18"/>
              </w:rPr>
              <w:t>http://www.fiocruz.br</w:t>
            </w:r>
          </w:hyperlink>
        </w:p>
      </w:tc>
      <w:tc>
        <w:tcPr>
          <w:tcW w:w="1003" w:type="pct"/>
          <w:shd w:val="clear" w:color="auto" w:fill="auto"/>
          <w:vAlign w:val="center"/>
        </w:tcPr>
        <w:p w:rsidR="006F5AD1" w:rsidRPr="007478E7" w:rsidRDefault="006F5AD1" w:rsidP="00F62BDD">
          <w:pPr>
            <w:pStyle w:val="Rodap"/>
            <w:jc w:val="right"/>
            <w:rPr>
              <w:sz w:val="18"/>
              <w:szCs w:val="18"/>
            </w:rPr>
          </w:pPr>
          <w:proofErr w:type="spellStart"/>
          <w:r w:rsidRPr="007478E7">
            <w:rPr>
              <w:sz w:val="18"/>
              <w:szCs w:val="18"/>
            </w:rPr>
            <w:t>Pág</w:t>
          </w:r>
          <w:proofErr w:type="spellEnd"/>
          <w:r w:rsidRPr="007478E7">
            <w:rPr>
              <w:sz w:val="18"/>
              <w:szCs w:val="18"/>
            </w:rPr>
            <w:t xml:space="preserve"> </w:t>
          </w:r>
          <w:r w:rsidRPr="007478E7">
            <w:rPr>
              <w:b/>
              <w:bCs/>
              <w:sz w:val="18"/>
              <w:szCs w:val="18"/>
            </w:rPr>
            <w:fldChar w:fldCharType="begin"/>
          </w:r>
          <w:r w:rsidRPr="007478E7">
            <w:rPr>
              <w:b/>
              <w:bCs/>
              <w:sz w:val="18"/>
              <w:szCs w:val="18"/>
            </w:rPr>
            <w:instrText>PAGE  \* Arabic  \* MERGEFORMAT</w:instrText>
          </w:r>
          <w:r w:rsidRPr="007478E7">
            <w:rPr>
              <w:b/>
              <w:bCs/>
              <w:sz w:val="18"/>
              <w:szCs w:val="18"/>
            </w:rPr>
            <w:fldChar w:fldCharType="separate"/>
          </w:r>
          <w:r>
            <w:rPr>
              <w:b/>
              <w:bCs/>
              <w:noProof/>
              <w:sz w:val="18"/>
              <w:szCs w:val="18"/>
            </w:rPr>
            <w:t>2</w:t>
          </w:r>
          <w:r w:rsidRPr="007478E7">
            <w:rPr>
              <w:b/>
              <w:bCs/>
              <w:sz w:val="18"/>
              <w:szCs w:val="18"/>
            </w:rPr>
            <w:fldChar w:fldCharType="end"/>
          </w:r>
          <w:r w:rsidRPr="007478E7">
            <w:rPr>
              <w:sz w:val="18"/>
              <w:szCs w:val="18"/>
            </w:rPr>
            <w:t xml:space="preserve"> de </w:t>
          </w:r>
          <w:r w:rsidRPr="007478E7">
            <w:rPr>
              <w:b/>
              <w:bCs/>
              <w:sz w:val="18"/>
              <w:szCs w:val="18"/>
            </w:rPr>
            <w:fldChar w:fldCharType="begin"/>
          </w:r>
          <w:r w:rsidRPr="007478E7">
            <w:rPr>
              <w:b/>
              <w:bCs/>
              <w:sz w:val="18"/>
              <w:szCs w:val="18"/>
            </w:rPr>
            <w:instrText>NUMPAGES  \* Arabic  \* MERGEFORMAT</w:instrText>
          </w:r>
          <w:r w:rsidRPr="007478E7">
            <w:rPr>
              <w:b/>
              <w:bCs/>
              <w:sz w:val="18"/>
              <w:szCs w:val="18"/>
            </w:rPr>
            <w:fldChar w:fldCharType="separate"/>
          </w:r>
          <w:r>
            <w:rPr>
              <w:b/>
              <w:bCs/>
              <w:noProof/>
              <w:sz w:val="18"/>
              <w:szCs w:val="18"/>
            </w:rPr>
            <w:t>15</w:t>
          </w:r>
          <w:r w:rsidRPr="007478E7">
            <w:rPr>
              <w:b/>
              <w:bCs/>
              <w:sz w:val="18"/>
              <w:szCs w:val="18"/>
            </w:rPr>
            <w:fldChar w:fldCharType="end"/>
          </w:r>
        </w:p>
      </w:tc>
    </w:tr>
  </w:tbl>
  <w:p w:rsidR="006F5AD1" w:rsidRDefault="006F5AD1" w:rsidP="00F62BDD">
    <w:pPr>
      <w:pStyle w:val="Rodap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180" w:type="dxa"/>
      <w:tblInd w:w="-108" w:type="dxa"/>
      <w:tblCellMar>
        <w:left w:w="0" w:type="dxa"/>
        <w:right w:w="0" w:type="dxa"/>
      </w:tblCellMar>
      <w:tblLook w:val="04A0" w:firstRow="1" w:lastRow="0" w:firstColumn="1" w:lastColumn="0" w:noHBand="0" w:noVBand="1"/>
    </w:tblPr>
    <w:tblGrid>
      <w:gridCol w:w="7338"/>
      <w:gridCol w:w="1842"/>
    </w:tblGrid>
    <w:tr w:rsidR="006F5AD1" w:rsidRPr="000104AA" w:rsidTr="00FE3F89">
      <w:trPr>
        <w:trHeight w:val="846"/>
      </w:trPr>
      <w:tc>
        <w:tcPr>
          <w:tcW w:w="7338" w:type="dxa"/>
          <w:shd w:val="clear" w:color="auto" w:fill="auto"/>
          <w:vAlign w:val="center"/>
        </w:tcPr>
        <w:p w:rsidR="006F5AD1" w:rsidRPr="000104AA" w:rsidRDefault="006F5AD1" w:rsidP="00EA3BE0">
          <w:pPr>
            <w:spacing w:before="0" w:after="0"/>
            <w:rPr>
              <w:sz w:val="18"/>
              <w:szCs w:val="18"/>
            </w:rPr>
          </w:pPr>
          <w:r w:rsidRPr="000104AA">
            <w:rPr>
              <w:sz w:val="18"/>
              <w:szCs w:val="18"/>
            </w:rPr>
            <w:t>Edifício da Coordenação Geral de Infraestrutura dos Campi - COGIC</w:t>
          </w:r>
        </w:p>
        <w:p w:rsidR="006F5AD1" w:rsidRPr="000104AA" w:rsidRDefault="006F5AD1" w:rsidP="00EA3BE0">
          <w:pPr>
            <w:spacing w:before="0" w:after="0"/>
            <w:rPr>
              <w:sz w:val="18"/>
              <w:szCs w:val="18"/>
            </w:rPr>
          </w:pPr>
          <w:r w:rsidRPr="000104AA">
            <w:rPr>
              <w:sz w:val="18"/>
              <w:szCs w:val="18"/>
            </w:rPr>
            <w:t>Av. Brasil, 4.365 • Manguinhos • Rio de Janeiro/RJ • Brasil • CEP:21.040-360</w:t>
          </w:r>
        </w:p>
        <w:p w:rsidR="006F5AD1" w:rsidRPr="000104AA" w:rsidRDefault="006F5AD1" w:rsidP="00EA3BE0">
          <w:pPr>
            <w:spacing w:before="0" w:after="0"/>
            <w:rPr>
              <w:sz w:val="18"/>
              <w:szCs w:val="18"/>
            </w:rPr>
          </w:pPr>
          <w:proofErr w:type="spellStart"/>
          <w:r w:rsidRPr="000104AA">
            <w:rPr>
              <w:sz w:val="18"/>
              <w:szCs w:val="18"/>
            </w:rPr>
            <w:t>Tel</w:t>
          </w:r>
          <w:proofErr w:type="spellEnd"/>
          <w:r w:rsidRPr="000104AA">
            <w:rPr>
              <w:sz w:val="18"/>
              <w:szCs w:val="18"/>
            </w:rPr>
            <w:t xml:space="preserve">: +55 21 2209-2020 • Fax:+55 21 2590-6348 • </w:t>
          </w:r>
          <w:hyperlink r:id="rId1" w:history="1">
            <w:r w:rsidRPr="000104AA">
              <w:rPr>
                <w:rStyle w:val="Hyperlink"/>
                <w:color w:val="auto"/>
                <w:sz w:val="18"/>
                <w:szCs w:val="18"/>
                <w:u w:val="none"/>
              </w:rPr>
              <w:t>http://www.fiocruz.br</w:t>
            </w:r>
          </w:hyperlink>
        </w:p>
      </w:tc>
      <w:tc>
        <w:tcPr>
          <w:tcW w:w="1842" w:type="dxa"/>
          <w:shd w:val="clear" w:color="auto" w:fill="auto"/>
          <w:vAlign w:val="center"/>
        </w:tcPr>
        <w:p w:rsidR="006F5AD1" w:rsidRPr="000104AA" w:rsidRDefault="006F5AD1" w:rsidP="00D66374">
          <w:pPr>
            <w:pStyle w:val="Rodap"/>
            <w:jc w:val="right"/>
            <w:rPr>
              <w:sz w:val="18"/>
              <w:szCs w:val="18"/>
            </w:rPr>
          </w:pPr>
          <w:proofErr w:type="spellStart"/>
          <w:r w:rsidRPr="000104AA">
            <w:rPr>
              <w:sz w:val="18"/>
              <w:szCs w:val="18"/>
            </w:rPr>
            <w:t>Pág</w:t>
          </w:r>
          <w:proofErr w:type="spellEnd"/>
          <w:r w:rsidRPr="000104AA">
            <w:rPr>
              <w:sz w:val="18"/>
              <w:szCs w:val="18"/>
            </w:rPr>
            <w:t xml:space="preserve"> </w:t>
          </w:r>
          <w:r w:rsidRPr="000104AA">
            <w:rPr>
              <w:b/>
              <w:bCs/>
              <w:sz w:val="18"/>
              <w:szCs w:val="18"/>
            </w:rPr>
            <w:fldChar w:fldCharType="begin"/>
          </w:r>
          <w:r w:rsidRPr="000104AA">
            <w:rPr>
              <w:b/>
              <w:bCs/>
              <w:sz w:val="18"/>
              <w:szCs w:val="18"/>
            </w:rPr>
            <w:instrText>PAGE  \* Arabic  \* MERGEFORMAT</w:instrText>
          </w:r>
          <w:r w:rsidRPr="000104AA">
            <w:rPr>
              <w:b/>
              <w:bCs/>
              <w:sz w:val="18"/>
              <w:szCs w:val="18"/>
            </w:rPr>
            <w:fldChar w:fldCharType="separate"/>
          </w:r>
          <w:r>
            <w:rPr>
              <w:b/>
              <w:bCs/>
              <w:noProof/>
              <w:sz w:val="18"/>
              <w:szCs w:val="18"/>
            </w:rPr>
            <w:t>14</w:t>
          </w:r>
          <w:r w:rsidRPr="000104AA">
            <w:rPr>
              <w:b/>
              <w:bCs/>
              <w:sz w:val="18"/>
              <w:szCs w:val="18"/>
            </w:rPr>
            <w:fldChar w:fldCharType="end"/>
          </w:r>
          <w:r w:rsidRPr="000104AA">
            <w:rPr>
              <w:sz w:val="18"/>
              <w:szCs w:val="18"/>
            </w:rPr>
            <w:t xml:space="preserve"> de </w:t>
          </w:r>
          <w:r w:rsidRPr="000104AA">
            <w:rPr>
              <w:b/>
              <w:bCs/>
              <w:sz w:val="18"/>
              <w:szCs w:val="18"/>
            </w:rPr>
            <w:fldChar w:fldCharType="begin"/>
          </w:r>
          <w:r w:rsidRPr="000104AA">
            <w:rPr>
              <w:b/>
              <w:bCs/>
              <w:sz w:val="18"/>
              <w:szCs w:val="18"/>
            </w:rPr>
            <w:instrText>NUMPAGES  \* Arabic  \* MERGEFORMAT</w:instrText>
          </w:r>
          <w:r w:rsidRPr="000104AA">
            <w:rPr>
              <w:b/>
              <w:bCs/>
              <w:sz w:val="18"/>
              <w:szCs w:val="18"/>
            </w:rPr>
            <w:fldChar w:fldCharType="separate"/>
          </w:r>
          <w:r>
            <w:rPr>
              <w:b/>
              <w:bCs/>
              <w:noProof/>
              <w:sz w:val="18"/>
              <w:szCs w:val="18"/>
            </w:rPr>
            <w:t>14</w:t>
          </w:r>
          <w:r w:rsidRPr="000104AA">
            <w:rPr>
              <w:b/>
              <w:bCs/>
              <w:sz w:val="18"/>
              <w:szCs w:val="18"/>
            </w:rPr>
            <w:fldChar w:fldCharType="end"/>
          </w:r>
        </w:p>
      </w:tc>
    </w:tr>
  </w:tbl>
  <w:p w:rsidR="006F5AD1" w:rsidRDefault="006F5AD1">
    <w:pPr>
      <w:pStyle w:val="Rodap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5AD1" w:rsidRPr="00E9170B" w:rsidRDefault="006F5AD1" w:rsidP="00C043DB">
    <w:pPr>
      <w:pStyle w:val="Textodenotaderodap"/>
    </w:pPr>
    <w:r w:rsidRPr="003B313B">
      <w:rPr>
        <w:rStyle w:val="Refdenotaderodap"/>
      </w:rPr>
      <w:footnoteRef/>
    </w:r>
    <w:r w:rsidRPr="00E9170B">
      <w:t xml:space="preserve"> </w:t>
    </w:r>
    <w:r>
      <w:t xml:space="preserve">Rodas, I.; </w:t>
    </w:r>
    <w:r w:rsidRPr="00E9170B">
      <w:t>Aplicação da Meto</w:t>
    </w:r>
    <w:r>
      <w:t>do</w:t>
    </w:r>
    <w:r w:rsidRPr="00E9170B">
      <w:t>logia BIM na Gest</w:t>
    </w:r>
    <w:r>
      <w:t>ão de Edifícios, Tese Mestrado FEUP, Univ. Porto, 2015.</w:t>
    </w:r>
  </w:p>
  <w:p w:rsidR="006F5AD1" w:rsidRDefault="006F5AD1">
    <w:pPr>
      <w:pStyle w:val="Rodap"/>
    </w:pPr>
  </w:p>
  <w:p w:rsidR="006F5AD1" w:rsidRDefault="006F5AD1">
    <w:pPr>
      <w:pStyle w:val="Rodap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C169C" w:rsidRDefault="007C169C" w:rsidP="005E51DC">
      <w:pPr>
        <w:spacing w:before="0" w:after="0"/>
      </w:pPr>
      <w:r>
        <w:separator/>
      </w:r>
    </w:p>
  </w:footnote>
  <w:footnote w:type="continuationSeparator" w:id="0">
    <w:p w:rsidR="007C169C" w:rsidRDefault="007C169C" w:rsidP="005E51DC">
      <w:pPr>
        <w:spacing w:before="0" w:after="0"/>
      </w:pPr>
      <w:r>
        <w:continuationSeparator/>
      </w:r>
    </w:p>
  </w:footnote>
  <w:footnote w:id="1">
    <w:p w:rsidR="006F5AD1" w:rsidRPr="00C043DB" w:rsidRDefault="006F5AD1" w:rsidP="00C043DB">
      <w:pPr>
        <w:pStyle w:val="Textodenotaderodap"/>
      </w:pPr>
      <w:r w:rsidRPr="00C043DB">
        <w:rPr>
          <w:rStyle w:val="Refdenotaderodap"/>
        </w:rPr>
        <w:footnoteRef/>
      </w:r>
      <w:r w:rsidRPr="00C043DB">
        <w:t xml:space="preserve"> BIM – </w:t>
      </w:r>
      <w:proofErr w:type="spellStart"/>
      <w:r w:rsidRPr="00C043DB">
        <w:rPr>
          <w:i/>
          <w:iCs/>
        </w:rPr>
        <w:t>Building</w:t>
      </w:r>
      <w:proofErr w:type="spellEnd"/>
      <w:r w:rsidRPr="00C043DB">
        <w:rPr>
          <w:i/>
          <w:iCs/>
        </w:rPr>
        <w:t xml:space="preserve"> </w:t>
      </w:r>
      <w:proofErr w:type="spellStart"/>
      <w:r w:rsidRPr="00C043DB">
        <w:rPr>
          <w:i/>
          <w:iCs/>
        </w:rPr>
        <w:t>Information</w:t>
      </w:r>
      <w:proofErr w:type="spellEnd"/>
      <w:r w:rsidRPr="00C043DB">
        <w:rPr>
          <w:i/>
          <w:iCs/>
        </w:rPr>
        <w:t xml:space="preserve"> </w:t>
      </w:r>
      <w:proofErr w:type="spellStart"/>
      <w:r w:rsidRPr="00C043DB">
        <w:rPr>
          <w:i/>
          <w:iCs/>
        </w:rPr>
        <w:t>Modeling</w:t>
      </w:r>
      <w:proofErr w:type="spellEnd"/>
      <w:r w:rsidRPr="00C043DB">
        <w:rPr>
          <w:i/>
          <w:iCs/>
        </w:rPr>
        <w:t xml:space="preserve"> </w:t>
      </w:r>
      <w:r w:rsidRPr="00C043DB">
        <w:t>– traduz-se para o Brasil como Modelagem de Informação da Construção pela Comissão Especial de Estudos da ABNT (CEE-134), cujo escopo de normalização refere-se ao BIM, além de sistemas de classificação de elementos e componentes da construção.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5AD1" w:rsidRDefault="006F5AD1" w:rsidP="00F62BDD">
    <w:pPr>
      <w:pStyle w:val="Cabealho"/>
    </w:pPr>
    <w:r>
      <w:rPr>
        <w:noProof/>
      </w:rPr>
      <w:drawing>
        <wp:inline distT="0" distB="0" distL="0" distR="0">
          <wp:extent cx="4314825" cy="828675"/>
          <wp:effectExtent l="0" t="0" r="9525" b="9525"/>
          <wp:docPr id="2" name="Imagem 2" descr="Logos Cabecalho TRs - Cogic e Dae - Tipo 2 - Sem Carimbo de Proces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descr="Logos Cabecalho TRs - Cogic e Dae - Tipo 2 - Sem Carimbo de Processo"/>
                  <pic:cNvPicPr>
                    <a:picLocks noChangeAspect="1" noChangeArrowheads="1"/>
                  </pic:cNvPicPr>
                </pic:nvPicPr>
                <pic:blipFill>
                  <a:blip r:embed="rId1">
                    <a:extLst>
                      <a:ext uri="{28A0092B-C50C-407E-A947-70E740481C1C}">
                        <a14:useLocalDpi xmlns:a14="http://schemas.microsoft.com/office/drawing/2010/main" val="0"/>
                      </a:ext>
                    </a:extLst>
                  </a:blip>
                  <a:srcRect r="22185"/>
                  <a:stretch>
                    <a:fillRect/>
                  </a:stretch>
                </pic:blipFill>
                <pic:spPr bwMode="auto">
                  <a:xfrm>
                    <a:off x="0" y="0"/>
                    <a:ext cx="4314825" cy="82867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5AD1" w:rsidRDefault="006F5AD1">
    <w:pPr>
      <w:pStyle w:val="Cabealho1"/>
    </w:pPr>
    <w:r w:rsidRPr="007F0625">
      <w:rPr>
        <w:bCs/>
        <w:noProof/>
        <w:lang w:val="pt-BR"/>
      </w:rPr>
      <w:drawing>
        <wp:inline distT="0" distB="0" distL="0" distR="0">
          <wp:extent cx="4343400" cy="828675"/>
          <wp:effectExtent l="0" t="0" r="0" b="9525"/>
          <wp:docPr id="62" name="Imagem 62" descr="Logos Cabecalho TRs - Cogic e Dae - Tipo 2 - Sem Carimbo de Proces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Logos Cabecalho TRs - Cogic e Dae - Tipo 2 - Sem Carimbo de Processo"/>
                  <pic:cNvPicPr>
                    <a:picLocks noChangeAspect="1" noChangeArrowheads="1"/>
                  </pic:cNvPicPr>
                </pic:nvPicPr>
                <pic:blipFill>
                  <a:blip r:embed="rId1">
                    <a:extLst>
                      <a:ext uri="{28A0092B-C50C-407E-A947-70E740481C1C}">
                        <a14:useLocalDpi xmlns:a14="http://schemas.microsoft.com/office/drawing/2010/main" val="0"/>
                      </a:ext>
                    </a:extLst>
                  </a:blip>
                  <a:srcRect r="22185"/>
                  <a:stretch>
                    <a:fillRect/>
                  </a:stretch>
                </pic:blipFill>
                <pic:spPr bwMode="auto">
                  <a:xfrm>
                    <a:off x="0" y="0"/>
                    <a:ext cx="4343400" cy="82867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2" w:type="dxa"/>
      <w:tblLook w:val="0000" w:firstRow="0" w:lastRow="0" w:firstColumn="0" w:lastColumn="0" w:noHBand="0" w:noVBand="0"/>
    </w:tblPr>
    <w:tblGrid>
      <w:gridCol w:w="4741"/>
      <w:gridCol w:w="4331"/>
    </w:tblGrid>
    <w:tr w:rsidR="006F5AD1" w:rsidTr="0088008E">
      <w:trPr>
        <w:trHeight w:val="1278"/>
      </w:trPr>
      <w:tc>
        <w:tcPr>
          <w:tcW w:w="4889" w:type="dxa"/>
          <w:tcBorders>
            <w:bottom w:val="single" w:sz="4" w:space="0" w:color="000000"/>
          </w:tcBorders>
          <w:shd w:val="clear" w:color="000000" w:fill="FFFFFF"/>
        </w:tcPr>
        <w:p w:rsidR="006F5AD1" w:rsidRDefault="006F5AD1">
          <w:pPr>
            <w:pStyle w:val="Cabealho1"/>
          </w:pPr>
          <w:r>
            <w:rPr>
              <w:noProof/>
              <w:lang w:val="pt-BR"/>
            </w:rPr>
            <w:drawing>
              <wp:inline distT="0" distB="0" distL="0" distR="0">
                <wp:extent cx="2343150" cy="781050"/>
                <wp:effectExtent l="0" t="0" r="0" b="0"/>
                <wp:docPr id="9" name="Imagem 4" descr="C:\Users\Gustavo Guimarães\Desktop\DAE-LOGO-FIOCRU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descr="C:\Users\Gustavo Guimarães\Desktop\DAE-LOGO-FIOCRUZ.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43150" cy="781050"/>
                        </a:xfrm>
                        <a:prstGeom prst="rect">
                          <a:avLst/>
                        </a:prstGeom>
                        <a:noFill/>
                        <a:ln>
                          <a:noFill/>
                        </a:ln>
                      </pic:spPr>
                    </pic:pic>
                  </a:graphicData>
                </a:graphic>
              </wp:inline>
            </w:drawing>
          </w:r>
        </w:p>
      </w:tc>
      <w:tc>
        <w:tcPr>
          <w:tcW w:w="4889" w:type="dxa"/>
          <w:tcBorders>
            <w:bottom w:val="single" w:sz="4" w:space="0" w:color="000000"/>
          </w:tcBorders>
          <w:shd w:val="clear" w:color="000000" w:fill="FFFFFF"/>
        </w:tcPr>
        <w:p w:rsidR="006F5AD1" w:rsidRDefault="006F5AD1">
          <w:pPr>
            <w:pStyle w:val="Cabealho1"/>
            <w:jc w:val="right"/>
          </w:pPr>
          <w:r>
            <w:rPr>
              <w:noProof/>
              <w:lang w:val="pt-BR"/>
            </w:rPr>
            <w:drawing>
              <wp:anchor distT="0" distB="0" distL="114935" distR="114935" simplePos="0" relativeHeight="251657728" behindDoc="0" locked="0" layoutInCell="1" allowOverlap="1">
                <wp:simplePos x="0" y="0"/>
                <wp:positionH relativeFrom="margin">
                  <wp:posOffset>975995</wp:posOffset>
                </wp:positionH>
                <wp:positionV relativeFrom="paragraph">
                  <wp:posOffset>76835</wp:posOffset>
                </wp:positionV>
                <wp:extent cx="627380" cy="627380"/>
                <wp:effectExtent l="0" t="0" r="1270" b="1270"/>
                <wp:wrapNone/>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7380" cy="627380"/>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r>
            <w:rPr>
              <w:noProof/>
              <w:lang w:val="pt-BR"/>
            </w:rPr>
            <w:drawing>
              <wp:inline distT="0" distB="0" distL="0" distR="0">
                <wp:extent cx="609600" cy="704850"/>
                <wp:effectExtent l="0" t="0" r="0" b="0"/>
                <wp:docPr id="10" name="Imagem 2" descr="Descrição: LOGO-DIR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Descrição: LOGO-DIRA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09600" cy="704850"/>
                        </a:xfrm>
                        <a:prstGeom prst="rect">
                          <a:avLst/>
                        </a:prstGeom>
                        <a:noFill/>
                        <a:ln>
                          <a:noFill/>
                        </a:ln>
                      </pic:spPr>
                    </pic:pic>
                  </a:graphicData>
                </a:graphic>
              </wp:inline>
            </w:drawing>
          </w:r>
        </w:p>
      </w:tc>
    </w:tr>
  </w:tbl>
  <w:p w:rsidR="006F5AD1" w:rsidRDefault="006F5AD1">
    <w:pPr>
      <w:pStyle w:val="Cabealho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9A923BDC"/>
    <w:lvl w:ilvl="0">
      <w:start w:val="1"/>
      <w:numFmt w:val="decimal"/>
      <w:lvlText w:val="%1"/>
      <w:lvlJc w:val="left"/>
      <w:pPr>
        <w:ind w:left="432" w:hanging="432"/>
      </w:pPr>
      <w:rPr>
        <w:lang w:val="pt-BR"/>
      </w:rPr>
    </w:lvl>
    <w:lvl w:ilvl="1">
      <w:start w:val="1"/>
      <w:numFmt w:val="decimal"/>
      <w:pStyle w:val="Ttulo2"/>
      <w:lvlText w:val="%1.%2"/>
      <w:lvlJc w:val="left"/>
      <w:pPr>
        <w:ind w:left="576" w:hanging="576"/>
      </w:pPr>
    </w:lvl>
    <w:lvl w:ilvl="2">
      <w:start w:val="1"/>
      <w:numFmt w:val="decimal"/>
      <w:pStyle w:val="Ttulo3"/>
      <w:lvlText w:val="%1.%2.%3"/>
      <w:lvlJc w:val="left"/>
      <w:pPr>
        <w:ind w:left="2421" w:hanging="720"/>
      </w:pPr>
      <w:rPr>
        <w:lang w:val="pt-BR"/>
      </w:rPr>
    </w:lvl>
    <w:lvl w:ilvl="3">
      <w:start w:val="1"/>
      <w:numFmt w:val="decimal"/>
      <w:pStyle w:val="Ttulo4"/>
      <w:lvlText w:val="%1.%2.%3.%4"/>
      <w:lvlJc w:val="left"/>
      <w:pPr>
        <w:ind w:left="864" w:hanging="864"/>
      </w:pPr>
      <w:rPr>
        <w:sz w:val="22"/>
        <w:szCs w:val="22"/>
        <w:lang w:val="pt-BR"/>
      </w:rPr>
    </w:lvl>
    <w:lvl w:ilvl="4">
      <w:start w:val="1"/>
      <w:numFmt w:val="decimal"/>
      <w:pStyle w:val="Ttulo5"/>
      <w:lvlText w:val="%1.%2.%3.%4.%5"/>
      <w:lvlJc w:val="left"/>
      <w:pPr>
        <w:ind w:left="1008" w:hanging="1008"/>
      </w:pPr>
      <w:rPr>
        <w:lang w:val="pt-BR"/>
      </w:r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 w15:restartNumberingAfterBreak="0">
    <w:nsid w:val="00000008"/>
    <w:multiLevelType w:val="singleLevel"/>
    <w:tmpl w:val="00000008"/>
    <w:name w:val="WW8Num8"/>
    <w:lvl w:ilvl="0">
      <w:start w:val="1"/>
      <w:numFmt w:val="bullet"/>
      <w:lvlText w:val=""/>
      <w:lvlJc w:val="left"/>
      <w:pPr>
        <w:tabs>
          <w:tab w:val="num" w:pos="0"/>
        </w:tabs>
        <w:ind w:left="720" w:hanging="360"/>
      </w:pPr>
      <w:rPr>
        <w:rFonts w:ascii="Wingdings" w:hAnsi="Wingdings" w:cs="Courier New"/>
      </w:rPr>
    </w:lvl>
  </w:abstractNum>
  <w:abstractNum w:abstractNumId="2" w15:restartNumberingAfterBreak="0">
    <w:nsid w:val="00000012"/>
    <w:multiLevelType w:val="singleLevel"/>
    <w:tmpl w:val="00000000"/>
    <w:lvl w:ilvl="0">
      <w:start w:val="1"/>
      <w:numFmt w:val="bullet"/>
      <w:pStyle w:val="TR-00-NORMALTitulo"/>
      <w:lvlText w:val=""/>
      <w:lvlJc w:val="left"/>
      <w:pPr>
        <w:ind w:left="1429" w:hanging="360"/>
      </w:pPr>
      <w:rPr>
        <w:rFonts w:ascii="Symbol" w:hAnsi="Symbol" w:cs="Symbol"/>
        <w:spacing w:val="4"/>
      </w:rPr>
    </w:lvl>
  </w:abstractNum>
  <w:abstractNum w:abstractNumId="3" w15:restartNumberingAfterBreak="0">
    <w:nsid w:val="0000001B"/>
    <w:multiLevelType w:val="singleLevel"/>
    <w:tmpl w:val="0000001B"/>
    <w:name w:val="WW8Num27"/>
    <w:lvl w:ilvl="0">
      <w:start w:val="1"/>
      <w:numFmt w:val="bullet"/>
      <w:lvlText w:val=""/>
      <w:lvlJc w:val="left"/>
      <w:pPr>
        <w:tabs>
          <w:tab w:val="num" w:pos="0"/>
        </w:tabs>
        <w:ind w:left="720" w:hanging="360"/>
      </w:pPr>
      <w:rPr>
        <w:rFonts w:ascii="Wingdings" w:hAnsi="Wingdings" w:cs="Symbol"/>
        <w:spacing w:val="4"/>
      </w:rPr>
    </w:lvl>
  </w:abstractNum>
  <w:abstractNum w:abstractNumId="4" w15:restartNumberingAfterBreak="0">
    <w:nsid w:val="00000024"/>
    <w:multiLevelType w:val="singleLevel"/>
    <w:tmpl w:val="00000024"/>
    <w:name w:val="WW8Num36"/>
    <w:lvl w:ilvl="0">
      <w:start w:val="1"/>
      <w:numFmt w:val="bullet"/>
      <w:lvlText w:val=""/>
      <w:lvlJc w:val="left"/>
      <w:pPr>
        <w:tabs>
          <w:tab w:val="num" w:pos="0"/>
        </w:tabs>
        <w:ind w:left="720" w:hanging="360"/>
      </w:pPr>
      <w:rPr>
        <w:rFonts w:ascii="Wingdings" w:hAnsi="Wingdings" w:cs="Wingdings"/>
      </w:rPr>
    </w:lvl>
  </w:abstractNum>
  <w:abstractNum w:abstractNumId="5" w15:restartNumberingAfterBreak="0">
    <w:nsid w:val="00000025"/>
    <w:multiLevelType w:val="singleLevel"/>
    <w:tmpl w:val="00000025"/>
    <w:name w:val="WW8Num37"/>
    <w:lvl w:ilvl="0">
      <w:start w:val="1"/>
      <w:numFmt w:val="bullet"/>
      <w:lvlText w:val=""/>
      <w:lvlJc w:val="left"/>
      <w:pPr>
        <w:tabs>
          <w:tab w:val="num" w:pos="0"/>
        </w:tabs>
        <w:ind w:left="720" w:hanging="360"/>
      </w:pPr>
      <w:rPr>
        <w:rFonts w:ascii="Wingdings" w:hAnsi="Wingdings" w:cs="Symbol"/>
        <w:spacing w:val="4"/>
      </w:rPr>
    </w:lvl>
  </w:abstractNum>
  <w:abstractNum w:abstractNumId="6" w15:restartNumberingAfterBreak="0">
    <w:nsid w:val="0000002D"/>
    <w:multiLevelType w:val="singleLevel"/>
    <w:tmpl w:val="00000000"/>
    <w:lvl w:ilvl="0">
      <w:start w:val="1"/>
      <w:numFmt w:val="bullet"/>
      <w:pStyle w:val="Citao1"/>
      <w:lvlText w:val="o"/>
      <w:lvlJc w:val="left"/>
      <w:pPr>
        <w:ind w:left="720" w:hanging="360"/>
      </w:pPr>
      <w:rPr>
        <w:rFonts w:ascii="Courier New" w:hAnsi="Courier New" w:cs="Symbol"/>
      </w:rPr>
    </w:lvl>
  </w:abstractNum>
  <w:abstractNum w:abstractNumId="7" w15:restartNumberingAfterBreak="0">
    <w:nsid w:val="00000030"/>
    <w:multiLevelType w:val="singleLevel"/>
    <w:tmpl w:val="00000030"/>
    <w:name w:val="WW8Num48"/>
    <w:lvl w:ilvl="0">
      <w:start w:val="1"/>
      <w:numFmt w:val="bullet"/>
      <w:lvlText w:val=""/>
      <w:lvlJc w:val="left"/>
      <w:pPr>
        <w:tabs>
          <w:tab w:val="num" w:pos="0"/>
        </w:tabs>
        <w:ind w:left="720" w:hanging="360"/>
      </w:pPr>
      <w:rPr>
        <w:rFonts w:ascii="Wingdings" w:hAnsi="Wingdings" w:cs="Symbol"/>
      </w:rPr>
    </w:lvl>
  </w:abstractNum>
  <w:abstractNum w:abstractNumId="8" w15:restartNumberingAfterBreak="0">
    <w:nsid w:val="00000035"/>
    <w:multiLevelType w:val="singleLevel"/>
    <w:tmpl w:val="00000035"/>
    <w:name w:val="WW8Num53"/>
    <w:lvl w:ilvl="0">
      <w:start w:val="1"/>
      <w:numFmt w:val="upperLetter"/>
      <w:lvlText w:val="%1)"/>
      <w:lvlJc w:val="left"/>
      <w:pPr>
        <w:tabs>
          <w:tab w:val="num" w:pos="0"/>
        </w:tabs>
        <w:ind w:left="360" w:hanging="360"/>
      </w:pPr>
      <w:rPr>
        <w:rFonts w:ascii="Courier New" w:hAnsi="Courier New" w:cs="Courier New"/>
      </w:rPr>
    </w:lvl>
  </w:abstractNum>
  <w:abstractNum w:abstractNumId="9" w15:restartNumberingAfterBreak="0">
    <w:nsid w:val="00000039"/>
    <w:multiLevelType w:val="singleLevel"/>
    <w:tmpl w:val="00000039"/>
    <w:name w:val="WW8Num57"/>
    <w:lvl w:ilvl="0">
      <w:start w:val="1"/>
      <w:numFmt w:val="bullet"/>
      <w:lvlText w:val=""/>
      <w:lvlJc w:val="left"/>
      <w:pPr>
        <w:tabs>
          <w:tab w:val="num" w:pos="0"/>
        </w:tabs>
        <w:ind w:left="720" w:hanging="360"/>
      </w:pPr>
      <w:rPr>
        <w:rFonts w:ascii="Wingdings" w:hAnsi="Wingdings" w:cs="Symbol"/>
        <w:spacing w:val="4"/>
      </w:rPr>
    </w:lvl>
  </w:abstractNum>
  <w:abstractNum w:abstractNumId="10" w15:restartNumberingAfterBreak="0">
    <w:nsid w:val="0000003A"/>
    <w:multiLevelType w:val="singleLevel"/>
    <w:tmpl w:val="0000003A"/>
    <w:name w:val="WW8Num58"/>
    <w:lvl w:ilvl="0">
      <w:start w:val="1"/>
      <w:numFmt w:val="bullet"/>
      <w:lvlText w:val=""/>
      <w:lvlJc w:val="left"/>
      <w:pPr>
        <w:tabs>
          <w:tab w:val="num" w:pos="0"/>
        </w:tabs>
        <w:ind w:left="720" w:hanging="360"/>
      </w:pPr>
      <w:rPr>
        <w:rFonts w:ascii="Wingdings" w:hAnsi="Wingdings" w:cs="Symbol"/>
        <w:spacing w:val="4"/>
      </w:rPr>
    </w:lvl>
  </w:abstractNum>
  <w:abstractNum w:abstractNumId="11" w15:restartNumberingAfterBreak="0">
    <w:nsid w:val="0000003D"/>
    <w:multiLevelType w:val="singleLevel"/>
    <w:tmpl w:val="0000003D"/>
    <w:name w:val="WW8Num61"/>
    <w:lvl w:ilvl="0">
      <w:start w:val="1"/>
      <w:numFmt w:val="upperLetter"/>
      <w:lvlText w:val="%1)"/>
      <w:lvlJc w:val="left"/>
      <w:pPr>
        <w:tabs>
          <w:tab w:val="num" w:pos="0"/>
        </w:tabs>
        <w:ind w:left="360" w:hanging="360"/>
      </w:pPr>
    </w:lvl>
  </w:abstractNum>
  <w:abstractNum w:abstractNumId="12" w15:restartNumberingAfterBreak="0">
    <w:nsid w:val="0000003E"/>
    <w:multiLevelType w:val="singleLevel"/>
    <w:tmpl w:val="0000003E"/>
    <w:name w:val="WW8Num62"/>
    <w:lvl w:ilvl="0">
      <w:start w:val="1"/>
      <w:numFmt w:val="bullet"/>
      <w:lvlText w:val=""/>
      <w:lvlJc w:val="left"/>
      <w:pPr>
        <w:tabs>
          <w:tab w:val="num" w:pos="0"/>
        </w:tabs>
        <w:ind w:left="720" w:hanging="360"/>
      </w:pPr>
      <w:rPr>
        <w:rFonts w:ascii="Wingdings" w:hAnsi="Wingdings"/>
        <w:spacing w:val="4"/>
      </w:rPr>
    </w:lvl>
  </w:abstractNum>
  <w:abstractNum w:abstractNumId="13" w15:restartNumberingAfterBreak="0">
    <w:nsid w:val="00000046"/>
    <w:multiLevelType w:val="singleLevel"/>
    <w:tmpl w:val="00000000"/>
    <w:lvl w:ilvl="0">
      <w:start w:val="1"/>
      <w:numFmt w:val="bullet"/>
      <w:pStyle w:val="texto"/>
      <w:lvlText w:val=""/>
      <w:lvlJc w:val="left"/>
      <w:pPr>
        <w:ind w:left="720" w:hanging="360"/>
      </w:pPr>
      <w:rPr>
        <w:rFonts w:ascii="Symbol" w:hAnsi="Symbol" w:cs="Wingdings"/>
      </w:rPr>
    </w:lvl>
  </w:abstractNum>
  <w:abstractNum w:abstractNumId="14" w15:restartNumberingAfterBreak="0">
    <w:nsid w:val="00000047"/>
    <w:multiLevelType w:val="singleLevel"/>
    <w:tmpl w:val="00000047"/>
    <w:name w:val="WW8Num71"/>
    <w:lvl w:ilvl="0">
      <w:start w:val="1"/>
      <w:numFmt w:val="bullet"/>
      <w:lvlText w:val=""/>
      <w:lvlJc w:val="left"/>
      <w:pPr>
        <w:tabs>
          <w:tab w:val="num" w:pos="0"/>
        </w:tabs>
        <w:ind w:left="720" w:hanging="360"/>
      </w:pPr>
      <w:rPr>
        <w:rFonts w:ascii="Wingdings" w:hAnsi="Wingdings"/>
      </w:rPr>
    </w:lvl>
  </w:abstractNum>
  <w:abstractNum w:abstractNumId="15" w15:restartNumberingAfterBreak="0">
    <w:nsid w:val="0000004A"/>
    <w:multiLevelType w:val="singleLevel"/>
    <w:tmpl w:val="0000004A"/>
    <w:name w:val="WW8Num74"/>
    <w:lvl w:ilvl="0">
      <w:start w:val="1"/>
      <w:numFmt w:val="bullet"/>
      <w:lvlText w:val=""/>
      <w:lvlJc w:val="left"/>
      <w:pPr>
        <w:tabs>
          <w:tab w:val="num" w:pos="720"/>
        </w:tabs>
        <w:ind w:left="720" w:hanging="360"/>
      </w:pPr>
      <w:rPr>
        <w:rFonts w:ascii="Wingdings" w:hAnsi="Wingdings" w:cs="Wingdings"/>
        <w:spacing w:val="4"/>
      </w:rPr>
    </w:lvl>
  </w:abstractNum>
  <w:abstractNum w:abstractNumId="16" w15:restartNumberingAfterBreak="0">
    <w:nsid w:val="0000004B"/>
    <w:multiLevelType w:val="singleLevel"/>
    <w:tmpl w:val="00000000"/>
    <w:lvl w:ilvl="0">
      <w:start w:val="1"/>
      <w:numFmt w:val="bullet"/>
      <w:pStyle w:val="SemEspaamento1"/>
      <w:lvlText w:val=""/>
      <w:lvlJc w:val="left"/>
      <w:pPr>
        <w:ind w:left="720" w:hanging="360"/>
      </w:pPr>
      <w:rPr>
        <w:rFonts w:ascii="Symbol" w:hAnsi="Symbol" w:cs="Wingdings"/>
      </w:rPr>
    </w:lvl>
  </w:abstractNum>
  <w:abstractNum w:abstractNumId="17" w15:restartNumberingAfterBreak="0">
    <w:nsid w:val="00000050"/>
    <w:multiLevelType w:val="singleLevel"/>
    <w:tmpl w:val="00000000"/>
    <w:lvl w:ilvl="0">
      <w:start w:val="1"/>
      <w:numFmt w:val="bullet"/>
      <w:pStyle w:val="NormaNegrito"/>
      <w:lvlText w:val=""/>
      <w:lvlJc w:val="left"/>
      <w:pPr>
        <w:ind w:left="720" w:hanging="360"/>
      </w:pPr>
      <w:rPr>
        <w:rFonts w:ascii="Symbol" w:hAnsi="Symbol" w:cs="Wingdings"/>
        <w:spacing w:val="4"/>
        <w:szCs w:val="20"/>
      </w:rPr>
    </w:lvl>
  </w:abstractNum>
  <w:abstractNum w:abstractNumId="18" w15:restartNumberingAfterBreak="0">
    <w:nsid w:val="00000053"/>
    <w:multiLevelType w:val="singleLevel"/>
    <w:tmpl w:val="00000053"/>
    <w:name w:val="WW8Num83"/>
    <w:lvl w:ilvl="0">
      <w:start w:val="1"/>
      <w:numFmt w:val="upperLetter"/>
      <w:lvlText w:val="%1)"/>
      <w:lvlJc w:val="left"/>
      <w:pPr>
        <w:tabs>
          <w:tab w:val="num" w:pos="0"/>
        </w:tabs>
        <w:ind w:left="360" w:hanging="360"/>
      </w:pPr>
      <w:rPr>
        <w:rFonts w:ascii="Symbol" w:hAnsi="Symbol" w:cs="Symbol"/>
      </w:rPr>
    </w:lvl>
  </w:abstractNum>
  <w:abstractNum w:abstractNumId="19" w15:restartNumberingAfterBreak="0">
    <w:nsid w:val="00000055"/>
    <w:multiLevelType w:val="singleLevel"/>
    <w:tmpl w:val="00000055"/>
    <w:name w:val="WW8Num85"/>
    <w:lvl w:ilvl="0">
      <w:start w:val="1"/>
      <w:numFmt w:val="bullet"/>
      <w:lvlText w:val=""/>
      <w:lvlJc w:val="left"/>
      <w:pPr>
        <w:tabs>
          <w:tab w:val="num" w:pos="0"/>
        </w:tabs>
        <w:ind w:left="720" w:hanging="360"/>
      </w:pPr>
      <w:rPr>
        <w:rFonts w:ascii="Symbol" w:hAnsi="Symbol" w:cs="Symbol"/>
      </w:rPr>
    </w:lvl>
  </w:abstractNum>
  <w:abstractNum w:abstractNumId="20" w15:restartNumberingAfterBreak="0">
    <w:nsid w:val="00000065"/>
    <w:multiLevelType w:val="singleLevel"/>
    <w:tmpl w:val="00000000"/>
    <w:lvl w:ilvl="0">
      <w:start w:val="1"/>
      <w:numFmt w:val="bullet"/>
      <w:pStyle w:val="TR00NORMALPONTO"/>
      <w:lvlText w:val=""/>
      <w:lvlJc w:val="left"/>
      <w:pPr>
        <w:ind w:left="1429" w:hanging="360"/>
      </w:pPr>
      <w:rPr>
        <w:rFonts w:ascii="Symbol" w:hAnsi="Symbol" w:cs="Wingdings"/>
      </w:rPr>
    </w:lvl>
  </w:abstractNum>
  <w:abstractNum w:abstractNumId="21" w15:restartNumberingAfterBreak="0">
    <w:nsid w:val="011A659D"/>
    <w:multiLevelType w:val="hybridMultilevel"/>
    <w:tmpl w:val="4126E2CA"/>
    <w:lvl w:ilvl="0" w:tplc="FC68D9CE">
      <w:numFmt w:val="bullet"/>
      <w:lvlText w:val=""/>
      <w:lvlJc w:val="left"/>
      <w:pPr>
        <w:ind w:left="360" w:hanging="360"/>
      </w:pPr>
      <w:rPr>
        <w:rFonts w:ascii="Symbol" w:eastAsia="Calibri" w:hAnsi="Symbol" w:cs="Arial Narrow"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2" w15:restartNumberingAfterBreak="0">
    <w:nsid w:val="0519403A"/>
    <w:multiLevelType w:val="multilevel"/>
    <w:tmpl w:val="CB120E32"/>
    <w:lvl w:ilvl="0">
      <w:start w:val="18"/>
      <w:numFmt w:val="decimal"/>
      <w:lvlText w:val="%1"/>
      <w:lvlJc w:val="left"/>
      <w:pPr>
        <w:ind w:left="540" w:hanging="540"/>
      </w:pPr>
      <w:rPr>
        <w:rFonts w:hint="default"/>
      </w:rPr>
    </w:lvl>
    <w:lvl w:ilvl="1">
      <w:start w:val="5"/>
      <w:numFmt w:val="decimal"/>
      <w:lvlText w:val="%1.%2"/>
      <w:lvlJc w:val="left"/>
      <w:pPr>
        <w:ind w:left="824" w:hanging="540"/>
      </w:pPr>
      <w:rPr>
        <w:rFonts w:hint="default"/>
        <w:i w:val="0"/>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3" w15:restartNumberingAfterBreak="0">
    <w:nsid w:val="08EF690D"/>
    <w:multiLevelType w:val="hybridMultilevel"/>
    <w:tmpl w:val="EBE68DE6"/>
    <w:lvl w:ilvl="0" w:tplc="F8D6E14E">
      <w:numFmt w:val="bullet"/>
      <w:lvlText w:val=""/>
      <w:lvlJc w:val="left"/>
      <w:pPr>
        <w:ind w:left="1004" w:hanging="360"/>
      </w:pPr>
      <w:rPr>
        <w:rFonts w:ascii="Symbol" w:eastAsia="Calibri" w:hAnsi="Symbol" w:cs="Times New Roman"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24" w15:restartNumberingAfterBreak="0">
    <w:nsid w:val="0F822015"/>
    <w:multiLevelType w:val="hybridMultilevel"/>
    <w:tmpl w:val="14E4D4B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5" w15:restartNumberingAfterBreak="0">
    <w:nsid w:val="14861FD2"/>
    <w:multiLevelType w:val="hybridMultilevel"/>
    <w:tmpl w:val="FFA2B4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156A3711"/>
    <w:multiLevelType w:val="hybridMultilevel"/>
    <w:tmpl w:val="6F68755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161E42C4"/>
    <w:multiLevelType w:val="hybridMultilevel"/>
    <w:tmpl w:val="501A66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178C7F98"/>
    <w:multiLevelType w:val="hybridMultilevel"/>
    <w:tmpl w:val="40FEA584"/>
    <w:lvl w:ilvl="0" w:tplc="F8D6E14E">
      <w:numFmt w:val="bullet"/>
      <w:lvlText w:val=""/>
      <w:lvlJc w:val="left"/>
      <w:pPr>
        <w:ind w:left="720" w:hanging="360"/>
      </w:pPr>
      <w:rPr>
        <w:rFonts w:ascii="Symbol" w:eastAsia="Calibri" w:hAnsi="Symbol"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1D5C100D"/>
    <w:multiLevelType w:val="multilevel"/>
    <w:tmpl w:val="475E62B4"/>
    <w:lvl w:ilvl="0">
      <w:start w:val="1"/>
      <w:numFmt w:val="decimal"/>
      <w:lvlText w:val="%1."/>
      <w:lvlJc w:val="left"/>
      <w:pPr>
        <w:ind w:left="360" w:hanging="360"/>
      </w:pPr>
    </w:lvl>
    <w:lvl w:ilvl="1">
      <w:start w:val="1"/>
      <w:numFmt w:val="decimal"/>
      <w:lvlText w:val="%1.%2."/>
      <w:lvlJc w:val="left"/>
      <w:pPr>
        <w:ind w:left="574" w:hanging="432"/>
      </w:pPr>
      <w:rPr>
        <w:i w:val="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1F552EA9"/>
    <w:multiLevelType w:val="multilevel"/>
    <w:tmpl w:val="F7ECA490"/>
    <w:lvl w:ilvl="0">
      <w:start w:val="1"/>
      <w:numFmt w:val="decimal"/>
      <w:lvlText w:val="%1."/>
      <w:lvlJc w:val="left"/>
      <w:pPr>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108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1FA65FA1"/>
    <w:multiLevelType w:val="hybridMultilevel"/>
    <w:tmpl w:val="F484FA1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21713773"/>
    <w:multiLevelType w:val="hybridMultilevel"/>
    <w:tmpl w:val="00000000"/>
    <w:lvl w:ilvl="0" w:tplc="39D29BBA">
      <w:start w:val="1"/>
      <w:numFmt w:val="decimal"/>
      <w:pStyle w:val="arialnarrow11versaletetitulo4"/>
      <w:lvlText w:val="%1..."/>
      <w:lvlJc w:val="left"/>
      <w:pPr>
        <w:ind w:left="720" w:hanging="360"/>
      </w:pPr>
      <w:rPr>
        <w:rFonts w:ascii="Arial Narrow" w:hAnsi="Arial Narrow"/>
        <w:b/>
        <w:i w:val="0"/>
        <w:caps w:val="0"/>
        <w:strike w:val="0"/>
        <w:dstrike w:val="0"/>
        <w:vanish w:val="0"/>
        <w:color w:val="auto"/>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1" w:tplc="B596DC40">
      <w:start w:val="1"/>
      <w:numFmt w:val="lowerLetter"/>
      <w:lvlText w:val="%2."/>
      <w:lvlJc w:val="left"/>
      <w:pPr>
        <w:ind w:left="1440" w:hanging="360"/>
      </w:pPr>
    </w:lvl>
    <w:lvl w:ilvl="2" w:tplc="28FA4CFC">
      <w:start w:val="1"/>
      <w:numFmt w:val="lowerRoman"/>
      <w:lvlText w:val="%3."/>
      <w:lvlJc w:val="right"/>
      <w:pPr>
        <w:ind w:left="2160" w:hanging="180"/>
      </w:pPr>
    </w:lvl>
    <w:lvl w:ilvl="3" w:tplc="EFDC7578">
      <w:start w:val="1"/>
      <w:numFmt w:val="decimal"/>
      <w:lvlText w:val="%4."/>
      <w:lvlJc w:val="left"/>
      <w:pPr>
        <w:ind w:left="2880" w:hanging="360"/>
      </w:pPr>
    </w:lvl>
    <w:lvl w:ilvl="4" w:tplc="DCEAA296">
      <w:start w:val="1"/>
      <w:numFmt w:val="lowerLetter"/>
      <w:lvlText w:val="%5."/>
      <w:lvlJc w:val="left"/>
      <w:pPr>
        <w:ind w:left="3600" w:hanging="360"/>
      </w:pPr>
    </w:lvl>
    <w:lvl w:ilvl="5" w:tplc="DD2A3600">
      <w:start w:val="1"/>
      <w:numFmt w:val="lowerRoman"/>
      <w:lvlText w:val="%6."/>
      <w:lvlJc w:val="right"/>
      <w:pPr>
        <w:ind w:left="4320" w:hanging="180"/>
      </w:pPr>
    </w:lvl>
    <w:lvl w:ilvl="6" w:tplc="2C16A41E">
      <w:start w:val="1"/>
      <w:numFmt w:val="decimal"/>
      <w:lvlText w:val="%7."/>
      <w:lvlJc w:val="left"/>
      <w:pPr>
        <w:ind w:left="5040" w:hanging="360"/>
      </w:pPr>
    </w:lvl>
    <w:lvl w:ilvl="7" w:tplc="9D3EF6D4">
      <w:start w:val="1"/>
      <w:numFmt w:val="lowerLetter"/>
      <w:lvlText w:val="%8."/>
      <w:lvlJc w:val="left"/>
      <w:pPr>
        <w:ind w:left="5760" w:hanging="360"/>
      </w:pPr>
    </w:lvl>
    <w:lvl w:ilvl="8" w:tplc="A5BC90E6">
      <w:start w:val="1"/>
      <w:numFmt w:val="lowerRoman"/>
      <w:lvlText w:val="%9."/>
      <w:lvlJc w:val="right"/>
      <w:pPr>
        <w:ind w:left="6480" w:hanging="180"/>
      </w:pPr>
    </w:lvl>
  </w:abstractNum>
  <w:abstractNum w:abstractNumId="33" w15:restartNumberingAfterBreak="0">
    <w:nsid w:val="27A92E92"/>
    <w:multiLevelType w:val="hybridMultilevel"/>
    <w:tmpl w:val="9F029A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2DA01012"/>
    <w:multiLevelType w:val="hybridMultilevel"/>
    <w:tmpl w:val="53204E26"/>
    <w:lvl w:ilvl="0" w:tplc="F8D6E14E">
      <w:numFmt w:val="bullet"/>
      <w:lvlText w:val=""/>
      <w:lvlJc w:val="left"/>
      <w:pPr>
        <w:ind w:left="360" w:hanging="360"/>
      </w:pPr>
      <w:rPr>
        <w:rFonts w:ascii="Symbol" w:eastAsia="Calibri" w:hAnsi="Symbol" w:cs="Times New Roman"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35" w15:restartNumberingAfterBreak="0">
    <w:nsid w:val="2DFF3989"/>
    <w:multiLevelType w:val="hybridMultilevel"/>
    <w:tmpl w:val="126CF97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2E0C3CBF"/>
    <w:multiLevelType w:val="hybridMultilevel"/>
    <w:tmpl w:val="51E0515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2EFE7BD9"/>
    <w:multiLevelType w:val="hybridMultilevel"/>
    <w:tmpl w:val="0DF02F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3B7958ED"/>
    <w:multiLevelType w:val="hybridMultilevel"/>
    <w:tmpl w:val="8D8843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40955102"/>
    <w:multiLevelType w:val="hybridMultilevel"/>
    <w:tmpl w:val="2668A80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43E860EB"/>
    <w:multiLevelType w:val="hybridMultilevel"/>
    <w:tmpl w:val="E52A3C76"/>
    <w:lvl w:ilvl="0" w:tplc="F8D6E14E">
      <w:numFmt w:val="bullet"/>
      <w:lvlText w:val=""/>
      <w:lvlJc w:val="left"/>
      <w:pPr>
        <w:ind w:left="1440" w:hanging="360"/>
      </w:pPr>
      <w:rPr>
        <w:rFonts w:ascii="Symbol" w:eastAsia="Calibri" w:hAnsi="Symbol" w:cs="Times New Roman"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41" w15:restartNumberingAfterBreak="0">
    <w:nsid w:val="4E6B1635"/>
    <w:multiLevelType w:val="hybridMultilevel"/>
    <w:tmpl w:val="D6AE91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15:restartNumberingAfterBreak="0">
    <w:nsid w:val="4E7D5039"/>
    <w:multiLevelType w:val="hybridMultilevel"/>
    <w:tmpl w:val="B224C4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15:restartNumberingAfterBreak="0">
    <w:nsid w:val="51C11355"/>
    <w:multiLevelType w:val="multilevel"/>
    <w:tmpl w:val="D2AEF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EC31C45"/>
    <w:multiLevelType w:val="hybridMultilevel"/>
    <w:tmpl w:val="C874AC86"/>
    <w:lvl w:ilvl="0" w:tplc="2842E280">
      <w:start w:val="1"/>
      <w:numFmt w:val="decimal"/>
      <w:pStyle w:val="Ttulo1"/>
      <w:lvlText w:val="%1."/>
      <w:lvlJc w:val="left"/>
      <w:pPr>
        <w:ind w:left="360" w:hanging="360"/>
      </w:pPr>
    </w:lvl>
    <w:lvl w:ilvl="1" w:tplc="04160005">
      <w:start w:val="1"/>
      <w:numFmt w:val="bullet"/>
      <w:lvlText w:val=""/>
      <w:lvlJc w:val="left"/>
      <w:pPr>
        <w:tabs>
          <w:tab w:val="num" w:pos="1080"/>
        </w:tabs>
        <w:ind w:left="1080" w:hanging="360"/>
      </w:pPr>
      <w:rPr>
        <w:rFonts w:ascii="Wingdings" w:hAnsi="Wingdings" w:hint="default"/>
      </w:rPr>
    </w:lvl>
    <w:lvl w:ilvl="2" w:tplc="3998D4C6">
      <w:start w:val="1"/>
      <w:numFmt w:val="lowerLetter"/>
      <w:lvlText w:val="%3)"/>
      <w:lvlJc w:val="left"/>
      <w:pPr>
        <w:tabs>
          <w:tab w:val="num" w:pos="1980"/>
        </w:tabs>
        <w:ind w:left="1980" w:hanging="360"/>
      </w:pPr>
      <w:rPr>
        <w:rFonts w:hint="default"/>
      </w:rPr>
    </w:lvl>
    <w:lvl w:ilvl="3" w:tplc="0416000F" w:tentative="1">
      <w:start w:val="1"/>
      <w:numFmt w:val="decimal"/>
      <w:lvlText w:val="%4."/>
      <w:lvlJc w:val="left"/>
      <w:pPr>
        <w:tabs>
          <w:tab w:val="num" w:pos="2520"/>
        </w:tabs>
        <w:ind w:left="2520" w:hanging="360"/>
      </w:pPr>
    </w:lvl>
    <w:lvl w:ilvl="4" w:tplc="04160019" w:tentative="1">
      <w:start w:val="1"/>
      <w:numFmt w:val="lowerLetter"/>
      <w:lvlText w:val="%5."/>
      <w:lvlJc w:val="left"/>
      <w:pPr>
        <w:tabs>
          <w:tab w:val="num" w:pos="3240"/>
        </w:tabs>
        <w:ind w:left="3240" w:hanging="360"/>
      </w:pPr>
    </w:lvl>
    <w:lvl w:ilvl="5" w:tplc="0416001B" w:tentative="1">
      <w:start w:val="1"/>
      <w:numFmt w:val="lowerRoman"/>
      <w:lvlText w:val="%6."/>
      <w:lvlJc w:val="right"/>
      <w:pPr>
        <w:tabs>
          <w:tab w:val="num" w:pos="3960"/>
        </w:tabs>
        <w:ind w:left="3960" w:hanging="180"/>
      </w:pPr>
    </w:lvl>
    <w:lvl w:ilvl="6" w:tplc="0416000F" w:tentative="1">
      <w:start w:val="1"/>
      <w:numFmt w:val="decimal"/>
      <w:lvlText w:val="%7."/>
      <w:lvlJc w:val="left"/>
      <w:pPr>
        <w:tabs>
          <w:tab w:val="num" w:pos="4680"/>
        </w:tabs>
        <w:ind w:left="4680" w:hanging="360"/>
      </w:pPr>
    </w:lvl>
    <w:lvl w:ilvl="7" w:tplc="04160019" w:tentative="1">
      <w:start w:val="1"/>
      <w:numFmt w:val="lowerLetter"/>
      <w:lvlText w:val="%8."/>
      <w:lvlJc w:val="left"/>
      <w:pPr>
        <w:tabs>
          <w:tab w:val="num" w:pos="5400"/>
        </w:tabs>
        <w:ind w:left="5400" w:hanging="360"/>
      </w:pPr>
    </w:lvl>
    <w:lvl w:ilvl="8" w:tplc="0416001B" w:tentative="1">
      <w:start w:val="1"/>
      <w:numFmt w:val="lowerRoman"/>
      <w:lvlText w:val="%9."/>
      <w:lvlJc w:val="right"/>
      <w:pPr>
        <w:tabs>
          <w:tab w:val="num" w:pos="6120"/>
        </w:tabs>
        <w:ind w:left="6120" w:hanging="180"/>
      </w:pPr>
    </w:lvl>
  </w:abstractNum>
  <w:abstractNum w:abstractNumId="45" w15:restartNumberingAfterBreak="0">
    <w:nsid w:val="5FB03680"/>
    <w:multiLevelType w:val="hybridMultilevel"/>
    <w:tmpl w:val="28603E2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 w15:restartNumberingAfterBreak="0">
    <w:nsid w:val="62EB250C"/>
    <w:multiLevelType w:val="hybridMultilevel"/>
    <w:tmpl w:val="00000000"/>
    <w:lvl w:ilvl="0" w:tplc="FFFFFFFF">
      <w:start w:val="1"/>
      <w:numFmt w:val="bullet"/>
      <w:lvlText w:val=""/>
      <w:lvlJc w:val="left"/>
      <w:pPr>
        <w:ind w:left="720" w:hanging="360"/>
      </w:pPr>
      <w:rPr>
        <w:rFonts w:ascii="Symbol" w:hAnsi="Symbol"/>
      </w:rPr>
    </w:lvl>
    <w:lvl w:ilvl="1" w:tplc="FFFFFFFF">
      <w:start w:val="1"/>
      <w:numFmt w:val="bullet"/>
      <w:lvlText w:val="o"/>
      <w:lvlJc w:val="left"/>
      <w:pPr>
        <w:ind w:left="1440" w:hanging="360"/>
      </w:pPr>
      <w:rPr>
        <w:rFonts w:ascii="Courier New" w:hAnsi="Courier New" w:cs="Courier New"/>
      </w:rPr>
    </w:lvl>
    <w:lvl w:ilvl="2" w:tplc="FFFFFFFF">
      <w:start w:val="1"/>
      <w:numFmt w:val="bullet"/>
      <w:lvlText w:val=""/>
      <w:lvlJc w:val="left"/>
      <w:pPr>
        <w:ind w:left="2160" w:hanging="360"/>
      </w:pPr>
      <w:rPr>
        <w:rFonts w:ascii="Wingdings" w:hAnsi="Wingdings"/>
      </w:rPr>
    </w:lvl>
    <w:lvl w:ilvl="3" w:tplc="FFFFFFFF">
      <w:start w:val="1"/>
      <w:numFmt w:val="bullet"/>
      <w:lvlText w:val=""/>
      <w:lvlJc w:val="left"/>
      <w:pPr>
        <w:ind w:left="2880" w:hanging="360"/>
      </w:pPr>
      <w:rPr>
        <w:rFonts w:ascii="Symbol" w:hAnsi="Symbol"/>
      </w:rPr>
    </w:lvl>
    <w:lvl w:ilvl="4" w:tplc="FFFFFFFF">
      <w:start w:val="1"/>
      <w:numFmt w:val="bullet"/>
      <w:lvlText w:val="o"/>
      <w:lvlJc w:val="left"/>
      <w:pPr>
        <w:ind w:left="3600" w:hanging="360"/>
      </w:pPr>
      <w:rPr>
        <w:rFonts w:ascii="Courier New" w:hAnsi="Courier New" w:cs="Courier New"/>
      </w:rPr>
    </w:lvl>
    <w:lvl w:ilvl="5" w:tplc="FFFFFFFF">
      <w:start w:val="1"/>
      <w:numFmt w:val="bullet"/>
      <w:lvlText w:val=""/>
      <w:lvlJc w:val="left"/>
      <w:pPr>
        <w:ind w:left="4320" w:hanging="360"/>
      </w:pPr>
      <w:rPr>
        <w:rFonts w:ascii="Wingdings" w:hAnsi="Wingdings"/>
      </w:rPr>
    </w:lvl>
    <w:lvl w:ilvl="6" w:tplc="FFFFFFFF">
      <w:start w:val="1"/>
      <w:numFmt w:val="bullet"/>
      <w:lvlText w:val=""/>
      <w:lvlJc w:val="left"/>
      <w:pPr>
        <w:ind w:left="5040" w:hanging="360"/>
      </w:pPr>
      <w:rPr>
        <w:rFonts w:ascii="Symbol" w:hAnsi="Symbol"/>
      </w:rPr>
    </w:lvl>
    <w:lvl w:ilvl="7" w:tplc="FFFFFFFF">
      <w:start w:val="1"/>
      <w:numFmt w:val="bullet"/>
      <w:lvlText w:val="o"/>
      <w:lvlJc w:val="left"/>
      <w:pPr>
        <w:ind w:left="5760" w:hanging="360"/>
      </w:pPr>
      <w:rPr>
        <w:rFonts w:ascii="Courier New" w:hAnsi="Courier New" w:cs="Courier New"/>
      </w:rPr>
    </w:lvl>
    <w:lvl w:ilvl="8" w:tplc="FFFFFFFF">
      <w:start w:val="1"/>
      <w:numFmt w:val="bullet"/>
      <w:lvlText w:val=""/>
      <w:lvlJc w:val="left"/>
      <w:pPr>
        <w:ind w:left="6480" w:hanging="360"/>
      </w:pPr>
      <w:rPr>
        <w:rFonts w:ascii="Wingdings" w:hAnsi="Wingdings"/>
      </w:rPr>
    </w:lvl>
  </w:abstractNum>
  <w:abstractNum w:abstractNumId="47" w15:restartNumberingAfterBreak="0">
    <w:nsid w:val="6534421E"/>
    <w:multiLevelType w:val="hybridMultilevel"/>
    <w:tmpl w:val="83D4F182"/>
    <w:lvl w:ilvl="0" w:tplc="F8D6E14E">
      <w:numFmt w:val="bullet"/>
      <w:lvlText w:val=""/>
      <w:lvlJc w:val="left"/>
      <w:pPr>
        <w:ind w:left="1440" w:hanging="360"/>
      </w:pPr>
      <w:rPr>
        <w:rFonts w:ascii="Symbol" w:eastAsia="Calibri" w:hAnsi="Symbol" w:cs="Times New Roman"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48" w15:restartNumberingAfterBreak="0">
    <w:nsid w:val="65CA4B25"/>
    <w:multiLevelType w:val="hybridMultilevel"/>
    <w:tmpl w:val="00000000"/>
    <w:lvl w:ilvl="0" w:tplc="1C80AA42">
      <w:start w:val="1"/>
      <w:numFmt w:val="bullet"/>
      <w:pStyle w:val="Citao"/>
      <w:lvlText w:val=""/>
      <w:lvlJc w:val="left"/>
      <w:pPr>
        <w:ind w:left="360" w:hanging="360"/>
      </w:pPr>
      <w:rPr>
        <w:rFonts w:ascii="Symbol" w:hAnsi="Symbol"/>
      </w:rPr>
    </w:lvl>
    <w:lvl w:ilvl="1" w:tplc="2EA0300C">
      <w:start w:val="1"/>
      <w:numFmt w:val="bullet"/>
      <w:lvlText w:val="o"/>
      <w:lvlJc w:val="left"/>
      <w:pPr>
        <w:ind w:left="1440" w:hanging="360"/>
      </w:pPr>
      <w:rPr>
        <w:rFonts w:ascii="Courier New" w:hAnsi="Courier New" w:cs="Courier New"/>
      </w:rPr>
    </w:lvl>
    <w:lvl w:ilvl="2" w:tplc="9F64329A">
      <w:start w:val="1"/>
      <w:numFmt w:val="bullet"/>
      <w:lvlText w:val=""/>
      <w:lvlJc w:val="left"/>
      <w:pPr>
        <w:ind w:left="2160" w:hanging="360"/>
      </w:pPr>
      <w:rPr>
        <w:rFonts w:ascii="Wingdings" w:hAnsi="Wingdings"/>
      </w:rPr>
    </w:lvl>
    <w:lvl w:ilvl="3" w:tplc="8A1CF95C">
      <w:start w:val="1"/>
      <w:numFmt w:val="bullet"/>
      <w:lvlText w:val=""/>
      <w:lvlJc w:val="left"/>
      <w:pPr>
        <w:ind w:left="2880" w:hanging="360"/>
      </w:pPr>
      <w:rPr>
        <w:rFonts w:ascii="Symbol" w:hAnsi="Symbol"/>
      </w:rPr>
    </w:lvl>
    <w:lvl w:ilvl="4" w:tplc="06867AC8">
      <w:start w:val="1"/>
      <w:numFmt w:val="bullet"/>
      <w:lvlText w:val="o"/>
      <w:lvlJc w:val="left"/>
      <w:pPr>
        <w:ind w:left="3600" w:hanging="360"/>
      </w:pPr>
      <w:rPr>
        <w:rFonts w:ascii="Courier New" w:hAnsi="Courier New" w:cs="Courier New"/>
      </w:rPr>
    </w:lvl>
    <w:lvl w:ilvl="5" w:tplc="C726A030">
      <w:start w:val="1"/>
      <w:numFmt w:val="bullet"/>
      <w:lvlText w:val=""/>
      <w:lvlJc w:val="left"/>
      <w:pPr>
        <w:ind w:left="4320" w:hanging="360"/>
      </w:pPr>
      <w:rPr>
        <w:rFonts w:ascii="Wingdings" w:hAnsi="Wingdings"/>
      </w:rPr>
    </w:lvl>
    <w:lvl w:ilvl="6" w:tplc="CCB26EBC">
      <w:start w:val="1"/>
      <w:numFmt w:val="bullet"/>
      <w:lvlText w:val=""/>
      <w:lvlJc w:val="left"/>
      <w:pPr>
        <w:ind w:left="5040" w:hanging="360"/>
      </w:pPr>
      <w:rPr>
        <w:rFonts w:ascii="Symbol" w:hAnsi="Symbol"/>
      </w:rPr>
    </w:lvl>
    <w:lvl w:ilvl="7" w:tplc="BEB02022">
      <w:start w:val="1"/>
      <w:numFmt w:val="bullet"/>
      <w:lvlText w:val="o"/>
      <w:lvlJc w:val="left"/>
      <w:pPr>
        <w:ind w:left="5760" w:hanging="360"/>
      </w:pPr>
      <w:rPr>
        <w:rFonts w:ascii="Courier New" w:hAnsi="Courier New" w:cs="Courier New"/>
      </w:rPr>
    </w:lvl>
    <w:lvl w:ilvl="8" w:tplc="22FA27B8">
      <w:start w:val="1"/>
      <w:numFmt w:val="bullet"/>
      <w:lvlText w:val=""/>
      <w:lvlJc w:val="left"/>
      <w:pPr>
        <w:ind w:left="6480" w:hanging="360"/>
      </w:pPr>
      <w:rPr>
        <w:rFonts w:ascii="Wingdings" w:hAnsi="Wingdings"/>
      </w:rPr>
    </w:lvl>
  </w:abstractNum>
  <w:abstractNum w:abstractNumId="49" w15:restartNumberingAfterBreak="0">
    <w:nsid w:val="6DA34883"/>
    <w:multiLevelType w:val="hybridMultilevel"/>
    <w:tmpl w:val="1B669656"/>
    <w:lvl w:ilvl="0" w:tplc="CA409030">
      <w:numFmt w:val="bullet"/>
      <w:lvlText w:val="•"/>
      <w:lvlJc w:val="left"/>
      <w:pPr>
        <w:ind w:left="2136" w:hanging="360"/>
      </w:pPr>
      <w:rPr>
        <w:rFonts w:ascii="Arial Narrow" w:eastAsia="Calibri" w:hAnsi="Arial Narrow" w:cs="Verdana"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50" w15:restartNumberingAfterBreak="0">
    <w:nsid w:val="7A5437B9"/>
    <w:multiLevelType w:val="hybridMultilevel"/>
    <w:tmpl w:val="0B8413D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1" w15:restartNumberingAfterBreak="0">
    <w:nsid w:val="7AFC66BF"/>
    <w:multiLevelType w:val="hybridMultilevel"/>
    <w:tmpl w:val="0332CEA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2" w15:restartNumberingAfterBreak="0">
    <w:nsid w:val="7C900582"/>
    <w:multiLevelType w:val="hybridMultilevel"/>
    <w:tmpl w:val="0D70080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3" w15:restartNumberingAfterBreak="0">
    <w:nsid w:val="7DFB6C38"/>
    <w:multiLevelType w:val="hybridMultilevel"/>
    <w:tmpl w:val="1A044AC6"/>
    <w:lvl w:ilvl="0" w:tplc="2D1AA71C">
      <w:start w:val="1"/>
      <w:numFmt w:val="bullet"/>
      <w:pStyle w:val="Produto"/>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6"/>
  </w:num>
  <w:num w:numId="4">
    <w:abstractNumId w:val="13"/>
  </w:num>
  <w:num w:numId="5">
    <w:abstractNumId w:val="16"/>
  </w:num>
  <w:num w:numId="6">
    <w:abstractNumId w:val="17"/>
  </w:num>
  <w:num w:numId="7">
    <w:abstractNumId w:val="20"/>
  </w:num>
  <w:num w:numId="8">
    <w:abstractNumId w:val="48"/>
  </w:num>
  <w:num w:numId="9">
    <w:abstractNumId w:val="32"/>
  </w:num>
  <w:num w:numId="10">
    <w:abstractNumId w:val="53"/>
  </w:num>
  <w:num w:numId="11">
    <w:abstractNumId w:val="51"/>
  </w:num>
  <w:num w:numId="12">
    <w:abstractNumId w:val="33"/>
  </w:num>
  <w:num w:numId="13">
    <w:abstractNumId w:val="46"/>
  </w:num>
  <w:num w:numId="14">
    <w:abstractNumId w:val="37"/>
  </w:num>
  <w:num w:numId="15">
    <w:abstractNumId w:val="26"/>
  </w:num>
  <w:num w:numId="16">
    <w:abstractNumId w:val="27"/>
  </w:num>
  <w:num w:numId="17">
    <w:abstractNumId w:val="21"/>
  </w:num>
  <w:num w:numId="18">
    <w:abstractNumId w:val="28"/>
  </w:num>
  <w:num w:numId="19">
    <w:abstractNumId w:val="40"/>
  </w:num>
  <w:num w:numId="20">
    <w:abstractNumId w:val="34"/>
  </w:num>
  <w:num w:numId="21">
    <w:abstractNumId w:val="47"/>
  </w:num>
  <w:num w:numId="22">
    <w:abstractNumId w:val="23"/>
  </w:num>
  <w:num w:numId="23">
    <w:abstractNumId w:val="0"/>
  </w:num>
  <w:num w:numId="24">
    <w:abstractNumId w:val="0"/>
  </w:num>
  <w:num w:numId="25">
    <w:abstractNumId w:val="0"/>
  </w:num>
  <w:num w:numId="26">
    <w:abstractNumId w:val="0"/>
  </w:num>
  <w:num w:numId="27">
    <w:abstractNumId w:val="0"/>
  </w:num>
  <w:num w:numId="28">
    <w:abstractNumId w:val="0"/>
  </w:num>
  <w:num w:numId="29">
    <w:abstractNumId w:val="0"/>
  </w:num>
  <w:num w:numId="30">
    <w:abstractNumId w:val="50"/>
  </w:num>
  <w:num w:numId="31">
    <w:abstractNumId w:val="36"/>
  </w:num>
  <w:num w:numId="32">
    <w:abstractNumId w:val="29"/>
  </w:num>
  <w:num w:numId="33">
    <w:abstractNumId w:val="22"/>
  </w:num>
  <w:num w:numId="34">
    <w:abstractNumId w:val="24"/>
  </w:num>
  <w:num w:numId="35">
    <w:abstractNumId w:val="52"/>
  </w:num>
  <w:num w:numId="36">
    <w:abstractNumId w:val="42"/>
  </w:num>
  <w:num w:numId="37">
    <w:abstractNumId w:val="31"/>
  </w:num>
  <w:num w:numId="38">
    <w:abstractNumId w:val="25"/>
  </w:num>
  <w:num w:numId="39">
    <w:abstractNumId w:val="41"/>
  </w:num>
  <w:num w:numId="40">
    <w:abstractNumId w:val="44"/>
  </w:num>
  <w:num w:numId="41">
    <w:abstractNumId w:val="30"/>
  </w:num>
  <w:num w:numId="42">
    <w:abstractNumId w:val="45"/>
  </w:num>
  <w:num w:numId="43">
    <w:abstractNumId w:val="35"/>
  </w:num>
  <w:num w:numId="44">
    <w:abstractNumId w:val="39"/>
  </w:num>
  <w:num w:numId="45">
    <w:abstractNumId w:val="38"/>
  </w:num>
  <w:num w:numId="46">
    <w:abstractNumId w:val="49"/>
  </w:num>
  <w:num w:numId="47">
    <w:abstractNumId w:val="43"/>
  </w:num>
  <w:num w:numId="48">
    <w:abstractNumId w:val="0"/>
    <w:lvlOverride w:ilvl="0">
      <w:startOverride w:val="8"/>
    </w:lvlOverride>
    <w:lvlOverride w:ilvl="1">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5F51"/>
    <w:rsid w:val="00004599"/>
    <w:rsid w:val="00004AEA"/>
    <w:rsid w:val="000052E9"/>
    <w:rsid w:val="00007DF5"/>
    <w:rsid w:val="000104AA"/>
    <w:rsid w:val="000137E5"/>
    <w:rsid w:val="00017A16"/>
    <w:rsid w:val="00024B5D"/>
    <w:rsid w:val="00025C98"/>
    <w:rsid w:val="0003203D"/>
    <w:rsid w:val="00032E59"/>
    <w:rsid w:val="00041E82"/>
    <w:rsid w:val="00047513"/>
    <w:rsid w:val="000518A3"/>
    <w:rsid w:val="00051A4B"/>
    <w:rsid w:val="000561EE"/>
    <w:rsid w:val="00060460"/>
    <w:rsid w:val="0006063D"/>
    <w:rsid w:val="000622D2"/>
    <w:rsid w:val="000624F2"/>
    <w:rsid w:val="00062845"/>
    <w:rsid w:val="0006442C"/>
    <w:rsid w:val="00073F53"/>
    <w:rsid w:val="000740E4"/>
    <w:rsid w:val="0007530D"/>
    <w:rsid w:val="0007750A"/>
    <w:rsid w:val="00081C9C"/>
    <w:rsid w:val="00085269"/>
    <w:rsid w:val="00086798"/>
    <w:rsid w:val="00095E0C"/>
    <w:rsid w:val="00096446"/>
    <w:rsid w:val="000A30EC"/>
    <w:rsid w:val="000B0773"/>
    <w:rsid w:val="000B1AD8"/>
    <w:rsid w:val="000B5E34"/>
    <w:rsid w:val="000B653F"/>
    <w:rsid w:val="000B7640"/>
    <w:rsid w:val="000B78EE"/>
    <w:rsid w:val="000C3272"/>
    <w:rsid w:val="000C3348"/>
    <w:rsid w:val="000C3D21"/>
    <w:rsid w:val="000D1527"/>
    <w:rsid w:val="000D48DD"/>
    <w:rsid w:val="000D726A"/>
    <w:rsid w:val="000D7CCD"/>
    <w:rsid w:val="000E1D6E"/>
    <w:rsid w:val="000E1F4A"/>
    <w:rsid w:val="000E3FA8"/>
    <w:rsid w:val="000E68B8"/>
    <w:rsid w:val="000E7B7D"/>
    <w:rsid w:val="000F0C20"/>
    <w:rsid w:val="000F2DB0"/>
    <w:rsid w:val="000F4341"/>
    <w:rsid w:val="000F6EA2"/>
    <w:rsid w:val="00103022"/>
    <w:rsid w:val="00103C75"/>
    <w:rsid w:val="001054E1"/>
    <w:rsid w:val="001107C0"/>
    <w:rsid w:val="0011147D"/>
    <w:rsid w:val="00115E9D"/>
    <w:rsid w:val="0012016E"/>
    <w:rsid w:val="001207E1"/>
    <w:rsid w:val="00121299"/>
    <w:rsid w:val="00121D98"/>
    <w:rsid w:val="00123E2D"/>
    <w:rsid w:val="001267AE"/>
    <w:rsid w:val="00126E91"/>
    <w:rsid w:val="00126F0B"/>
    <w:rsid w:val="001414BA"/>
    <w:rsid w:val="0014179D"/>
    <w:rsid w:val="0014253B"/>
    <w:rsid w:val="001462A2"/>
    <w:rsid w:val="0015416D"/>
    <w:rsid w:val="00154FFA"/>
    <w:rsid w:val="00157664"/>
    <w:rsid w:val="00157E79"/>
    <w:rsid w:val="0016067A"/>
    <w:rsid w:val="00160B5D"/>
    <w:rsid w:val="001634D9"/>
    <w:rsid w:val="00170633"/>
    <w:rsid w:val="0017093E"/>
    <w:rsid w:val="00172F1C"/>
    <w:rsid w:val="001730B8"/>
    <w:rsid w:val="00174A4F"/>
    <w:rsid w:val="00174F43"/>
    <w:rsid w:val="00175A1B"/>
    <w:rsid w:val="001760D6"/>
    <w:rsid w:val="00176FF1"/>
    <w:rsid w:val="00177964"/>
    <w:rsid w:val="00177CBD"/>
    <w:rsid w:val="00184936"/>
    <w:rsid w:val="00185EC9"/>
    <w:rsid w:val="00193F8D"/>
    <w:rsid w:val="00197F98"/>
    <w:rsid w:val="001A0841"/>
    <w:rsid w:val="001A46A1"/>
    <w:rsid w:val="001A4C81"/>
    <w:rsid w:val="001A706C"/>
    <w:rsid w:val="001B077C"/>
    <w:rsid w:val="001B2F7F"/>
    <w:rsid w:val="001B6E5A"/>
    <w:rsid w:val="001C005F"/>
    <w:rsid w:val="001C5CBA"/>
    <w:rsid w:val="001C7BC4"/>
    <w:rsid w:val="001D62CB"/>
    <w:rsid w:val="001D7D1D"/>
    <w:rsid w:val="001F1A9E"/>
    <w:rsid w:val="001F33F6"/>
    <w:rsid w:val="001F4DAC"/>
    <w:rsid w:val="00202D05"/>
    <w:rsid w:val="002030DD"/>
    <w:rsid w:val="002044C6"/>
    <w:rsid w:val="00204A54"/>
    <w:rsid w:val="00204E91"/>
    <w:rsid w:val="002068ED"/>
    <w:rsid w:val="002103DA"/>
    <w:rsid w:val="00217563"/>
    <w:rsid w:val="00220917"/>
    <w:rsid w:val="00221B01"/>
    <w:rsid w:val="0023307B"/>
    <w:rsid w:val="00235640"/>
    <w:rsid w:val="00235CA6"/>
    <w:rsid w:val="002474E5"/>
    <w:rsid w:val="00264F9A"/>
    <w:rsid w:val="00265B36"/>
    <w:rsid w:val="00273281"/>
    <w:rsid w:val="002748A7"/>
    <w:rsid w:val="002807C8"/>
    <w:rsid w:val="00294D1A"/>
    <w:rsid w:val="00296D99"/>
    <w:rsid w:val="002A00B1"/>
    <w:rsid w:val="002A2AE8"/>
    <w:rsid w:val="002A683C"/>
    <w:rsid w:val="002B224B"/>
    <w:rsid w:val="002B37FB"/>
    <w:rsid w:val="002C3D67"/>
    <w:rsid w:val="002C4CF2"/>
    <w:rsid w:val="002C71EF"/>
    <w:rsid w:val="002C76E0"/>
    <w:rsid w:val="002D1434"/>
    <w:rsid w:val="002D31E2"/>
    <w:rsid w:val="002D3D02"/>
    <w:rsid w:val="002D4677"/>
    <w:rsid w:val="002D66D7"/>
    <w:rsid w:val="002E08C5"/>
    <w:rsid w:val="002E2F7F"/>
    <w:rsid w:val="002E710C"/>
    <w:rsid w:val="002F286F"/>
    <w:rsid w:val="002F7F60"/>
    <w:rsid w:val="00300CBE"/>
    <w:rsid w:val="00303653"/>
    <w:rsid w:val="00303679"/>
    <w:rsid w:val="00303C8A"/>
    <w:rsid w:val="003146A7"/>
    <w:rsid w:val="00315F77"/>
    <w:rsid w:val="00324673"/>
    <w:rsid w:val="00332B23"/>
    <w:rsid w:val="00333162"/>
    <w:rsid w:val="00335057"/>
    <w:rsid w:val="003404FB"/>
    <w:rsid w:val="00343133"/>
    <w:rsid w:val="003431CD"/>
    <w:rsid w:val="0035074F"/>
    <w:rsid w:val="003507FF"/>
    <w:rsid w:val="00352CF9"/>
    <w:rsid w:val="00353119"/>
    <w:rsid w:val="00355A08"/>
    <w:rsid w:val="00355A16"/>
    <w:rsid w:val="0035606B"/>
    <w:rsid w:val="003620D9"/>
    <w:rsid w:val="0036530B"/>
    <w:rsid w:val="00365E9A"/>
    <w:rsid w:val="00367279"/>
    <w:rsid w:val="00371B47"/>
    <w:rsid w:val="0037486B"/>
    <w:rsid w:val="00375F31"/>
    <w:rsid w:val="00383940"/>
    <w:rsid w:val="00387A8F"/>
    <w:rsid w:val="0039154D"/>
    <w:rsid w:val="00392929"/>
    <w:rsid w:val="003938BF"/>
    <w:rsid w:val="0039777E"/>
    <w:rsid w:val="003A0946"/>
    <w:rsid w:val="003A25EB"/>
    <w:rsid w:val="003A55C4"/>
    <w:rsid w:val="003A6903"/>
    <w:rsid w:val="003A7CE5"/>
    <w:rsid w:val="003B3265"/>
    <w:rsid w:val="003B36EF"/>
    <w:rsid w:val="003B374E"/>
    <w:rsid w:val="003B599F"/>
    <w:rsid w:val="003C088C"/>
    <w:rsid w:val="003C1519"/>
    <w:rsid w:val="003D082B"/>
    <w:rsid w:val="003D453D"/>
    <w:rsid w:val="003D6CF8"/>
    <w:rsid w:val="003D732C"/>
    <w:rsid w:val="003E2B2D"/>
    <w:rsid w:val="003E4D95"/>
    <w:rsid w:val="003E5B67"/>
    <w:rsid w:val="003F1AC6"/>
    <w:rsid w:val="00401DD1"/>
    <w:rsid w:val="00402653"/>
    <w:rsid w:val="00403E5D"/>
    <w:rsid w:val="00410C78"/>
    <w:rsid w:val="00414860"/>
    <w:rsid w:val="004160C6"/>
    <w:rsid w:val="004230A2"/>
    <w:rsid w:val="004233D8"/>
    <w:rsid w:val="0042596A"/>
    <w:rsid w:val="004272F6"/>
    <w:rsid w:val="004303A2"/>
    <w:rsid w:val="004322E9"/>
    <w:rsid w:val="00432F62"/>
    <w:rsid w:val="0043660A"/>
    <w:rsid w:val="0044164F"/>
    <w:rsid w:val="00444F0B"/>
    <w:rsid w:val="00445994"/>
    <w:rsid w:val="0045061B"/>
    <w:rsid w:val="0045547D"/>
    <w:rsid w:val="004627B3"/>
    <w:rsid w:val="00463522"/>
    <w:rsid w:val="00466E7A"/>
    <w:rsid w:val="004735F3"/>
    <w:rsid w:val="00476829"/>
    <w:rsid w:val="00477C55"/>
    <w:rsid w:val="00477F08"/>
    <w:rsid w:val="00480062"/>
    <w:rsid w:val="00480CCF"/>
    <w:rsid w:val="00481AB4"/>
    <w:rsid w:val="00486103"/>
    <w:rsid w:val="004869BA"/>
    <w:rsid w:val="00486F8F"/>
    <w:rsid w:val="00487BD5"/>
    <w:rsid w:val="00492AD0"/>
    <w:rsid w:val="004A1A92"/>
    <w:rsid w:val="004A1FCA"/>
    <w:rsid w:val="004A62A0"/>
    <w:rsid w:val="004C1308"/>
    <w:rsid w:val="004C38A3"/>
    <w:rsid w:val="004D0F85"/>
    <w:rsid w:val="004D1C4B"/>
    <w:rsid w:val="004D2035"/>
    <w:rsid w:val="004E26A0"/>
    <w:rsid w:val="004E3067"/>
    <w:rsid w:val="004E4284"/>
    <w:rsid w:val="004E72E2"/>
    <w:rsid w:val="00500A8C"/>
    <w:rsid w:val="00500F73"/>
    <w:rsid w:val="00501448"/>
    <w:rsid w:val="00502940"/>
    <w:rsid w:val="005038FA"/>
    <w:rsid w:val="00504BED"/>
    <w:rsid w:val="005074A4"/>
    <w:rsid w:val="00511084"/>
    <w:rsid w:val="005161B6"/>
    <w:rsid w:val="00517EEC"/>
    <w:rsid w:val="00521667"/>
    <w:rsid w:val="0052590E"/>
    <w:rsid w:val="00526CDF"/>
    <w:rsid w:val="00527F43"/>
    <w:rsid w:val="00534DCC"/>
    <w:rsid w:val="005408BF"/>
    <w:rsid w:val="005421B9"/>
    <w:rsid w:val="0054475C"/>
    <w:rsid w:val="005504D1"/>
    <w:rsid w:val="00551135"/>
    <w:rsid w:val="00560429"/>
    <w:rsid w:val="00563B71"/>
    <w:rsid w:val="005657F3"/>
    <w:rsid w:val="00570ED7"/>
    <w:rsid w:val="005844FF"/>
    <w:rsid w:val="00585FE9"/>
    <w:rsid w:val="00586712"/>
    <w:rsid w:val="00586E61"/>
    <w:rsid w:val="00595726"/>
    <w:rsid w:val="005A3DC7"/>
    <w:rsid w:val="005A5D43"/>
    <w:rsid w:val="005A6815"/>
    <w:rsid w:val="005B2170"/>
    <w:rsid w:val="005B2483"/>
    <w:rsid w:val="005B61F3"/>
    <w:rsid w:val="005B7C80"/>
    <w:rsid w:val="005D19DF"/>
    <w:rsid w:val="005D4193"/>
    <w:rsid w:val="005D6347"/>
    <w:rsid w:val="005E51DC"/>
    <w:rsid w:val="005E6AB7"/>
    <w:rsid w:val="005F0F10"/>
    <w:rsid w:val="005F5695"/>
    <w:rsid w:val="00602498"/>
    <w:rsid w:val="0060313D"/>
    <w:rsid w:val="00605843"/>
    <w:rsid w:val="00605A44"/>
    <w:rsid w:val="0061148A"/>
    <w:rsid w:val="00614DAF"/>
    <w:rsid w:val="006169CA"/>
    <w:rsid w:val="00625349"/>
    <w:rsid w:val="00633E30"/>
    <w:rsid w:val="00636448"/>
    <w:rsid w:val="00636AEC"/>
    <w:rsid w:val="006418C0"/>
    <w:rsid w:val="0065466E"/>
    <w:rsid w:val="00657137"/>
    <w:rsid w:val="00662726"/>
    <w:rsid w:val="00670640"/>
    <w:rsid w:val="00671E62"/>
    <w:rsid w:val="00674715"/>
    <w:rsid w:val="006915E8"/>
    <w:rsid w:val="00692821"/>
    <w:rsid w:val="006A043A"/>
    <w:rsid w:val="006A0AC5"/>
    <w:rsid w:val="006A2A0D"/>
    <w:rsid w:val="006A308D"/>
    <w:rsid w:val="006A6F74"/>
    <w:rsid w:val="006B026B"/>
    <w:rsid w:val="006B07B6"/>
    <w:rsid w:val="006B3947"/>
    <w:rsid w:val="006B496A"/>
    <w:rsid w:val="006C28A3"/>
    <w:rsid w:val="006C2FC1"/>
    <w:rsid w:val="006C4295"/>
    <w:rsid w:val="006D40A9"/>
    <w:rsid w:val="006D4EB5"/>
    <w:rsid w:val="006D5923"/>
    <w:rsid w:val="006D6897"/>
    <w:rsid w:val="006D7275"/>
    <w:rsid w:val="006E33B1"/>
    <w:rsid w:val="006E473C"/>
    <w:rsid w:val="006E49CA"/>
    <w:rsid w:val="006F2118"/>
    <w:rsid w:val="006F2F75"/>
    <w:rsid w:val="006F5AD1"/>
    <w:rsid w:val="00705B16"/>
    <w:rsid w:val="007061C3"/>
    <w:rsid w:val="0070691D"/>
    <w:rsid w:val="007076FC"/>
    <w:rsid w:val="00711B47"/>
    <w:rsid w:val="0071342E"/>
    <w:rsid w:val="00714846"/>
    <w:rsid w:val="00716614"/>
    <w:rsid w:val="00723B44"/>
    <w:rsid w:val="00724825"/>
    <w:rsid w:val="007248BD"/>
    <w:rsid w:val="00727D6F"/>
    <w:rsid w:val="00732B17"/>
    <w:rsid w:val="00732DB2"/>
    <w:rsid w:val="00733175"/>
    <w:rsid w:val="00734738"/>
    <w:rsid w:val="00734780"/>
    <w:rsid w:val="00735233"/>
    <w:rsid w:val="00740613"/>
    <w:rsid w:val="00740899"/>
    <w:rsid w:val="00742E5B"/>
    <w:rsid w:val="007430AC"/>
    <w:rsid w:val="007459EB"/>
    <w:rsid w:val="007467B1"/>
    <w:rsid w:val="0074733D"/>
    <w:rsid w:val="00747A6D"/>
    <w:rsid w:val="00751B38"/>
    <w:rsid w:val="00751E62"/>
    <w:rsid w:val="007542C2"/>
    <w:rsid w:val="00761DD1"/>
    <w:rsid w:val="00763012"/>
    <w:rsid w:val="00767F03"/>
    <w:rsid w:val="007718FB"/>
    <w:rsid w:val="007758E7"/>
    <w:rsid w:val="00776954"/>
    <w:rsid w:val="00777287"/>
    <w:rsid w:val="00780D2A"/>
    <w:rsid w:val="007813BE"/>
    <w:rsid w:val="0078261D"/>
    <w:rsid w:val="00785A2D"/>
    <w:rsid w:val="007866C5"/>
    <w:rsid w:val="00792EC0"/>
    <w:rsid w:val="007931C9"/>
    <w:rsid w:val="00793C02"/>
    <w:rsid w:val="007A0147"/>
    <w:rsid w:val="007A066D"/>
    <w:rsid w:val="007A11F3"/>
    <w:rsid w:val="007A5010"/>
    <w:rsid w:val="007A77E3"/>
    <w:rsid w:val="007A7984"/>
    <w:rsid w:val="007A7E88"/>
    <w:rsid w:val="007B722F"/>
    <w:rsid w:val="007B7274"/>
    <w:rsid w:val="007C109D"/>
    <w:rsid w:val="007C169C"/>
    <w:rsid w:val="007C55F8"/>
    <w:rsid w:val="007D30FD"/>
    <w:rsid w:val="007D319A"/>
    <w:rsid w:val="007E4422"/>
    <w:rsid w:val="007F2F57"/>
    <w:rsid w:val="00802597"/>
    <w:rsid w:val="008060FD"/>
    <w:rsid w:val="0081179C"/>
    <w:rsid w:val="00812C72"/>
    <w:rsid w:val="00817BB1"/>
    <w:rsid w:val="008230BF"/>
    <w:rsid w:val="0082379D"/>
    <w:rsid w:val="0082652B"/>
    <w:rsid w:val="00826D7A"/>
    <w:rsid w:val="00834062"/>
    <w:rsid w:val="008365AC"/>
    <w:rsid w:val="00842A0F"/>
    <w:rsid w:val="00844BC6"/>
    <w:rsid w:val="00851A59"/>
    <w:rsid w:val="008551A1"/>
    <w:rsid w:val="00855E71"/>
    <w:rsid w:val="00856E48"/>
    <w:rsid w:val="008573DD"/>
    <w:rsid w:val="008579C4"/>
    <w:rsid w:val="00857EDD"/>
    <w:rsid w:val="00860468"/>
    <w:rsid w:val="00862436"/>
    <w:rsid w:val="008628D2"/>
    <w:rsid w:val="00865242"/>
    <w:rsid w:val="00867495"/>
    <w:rsid w:val="00873405"/>
    <w:rsid w:val="00874F6A"/>
    <w:rsid w:val="0088008E"/>
    <w:rsid w:val="008814F3"/>
    <w:rsid w:val="00886E77"/>
    <w:rsid w:val="00891828"/>
    <w:rsid w:val="008B20B4"/>
    <w:rsid w:val="008B2852"/>
    <w:rsid w:val="008B2FFE"/>
    <w:rsid w:val="008B32D9"/>
    <w:rsid w:val="008B498C"/>
    <w:rsid w:val="008B68F5"/>
    <w:rsid w:val="008B7F53"/>
    <w:rsid w:val="008C29A6"/>
    <w:rsid w:val="008C778B"/>
    <w:rsid w:val="008D1136"/>
    <w:rsid w:val="008D218E"/>
    <w:rsid w:val="008D55CC"/>
    <w:rsid w:val="008E0ACF"/>
    <w:rsid w:val="008E1200"/>
    <w:rsid w:val="008E3EF5"/>
    <w:rsid w:val="008E615B"/>
    <w:rsid w:val="008F2F8E"/>
    <w:rsid w:val="008F65DD"/>
    <w:rsid w:val="008F7378"/>
    <w:rsid w:val="009027FB"/>
    <w:rsid w:val="00905B9C"/>
    <w:rsid w:val="00906214"/>
    <w:rsid w:val="00911241"/>
    <w:rsid w:val="00911EB6"/>
    <w:rsid w:val="009137B0"/>
    <w:rsid w:val="00920FFE"/>
    <w:rsid w:val="00924186"/>
    <w:rsid w:val="0092635E"/>
    <w:rsid w:val="00932B04"/>
    <w:rsid w:val="00936927"/>
    <w:rsid w:val="00951EDA"/>
    <w:rsid w:val="00954F1A"/>
    <w:rsid w:val="00957B5C"/>
    <w:rsid w:val="00961E92"/>
    <w:rsid w:val="0096270F"/>
    <w:rsid w:val="00965213"/>
    <w:rsid w:val="00965F51"/>
    <w:rsid w:val="009736AC"/>
    <w:rsid w:val="00973941"/>
    <w:rsid w:val="009746A6"/>
    <w:rsid w:val="00974B94"/>
    <w:rsid w:val="00976C06"/>
    <w:rsid w:val="0097735E"/>
    <w:rsid w:val="00977A95"/>
    <w:rsid w:val="009836F0"/>
    <w:rsid w:val="00986F1B"/>
    <w:rsid w:val="0099075E"/>
    <w:rsid w:val="00992493"/>
    <w:rsid w:val="00992B8E"/>
    <w:rsid w:val="00992E2B"/>
    <w:rsid w:val="0099528F"/>
    <w:rsid w:val="009A1A44"/>
    <w:rsid w:val="009B71B8"/>
    <w:rsid w:val="009C3985"/>
    <w:rsid w:val="009C4CAD"/>
    <w:rsid w:val="009C5296"/>
    <w:rsid w:val="009D7392"/>
    <w:rsid w:val="009D76C6"/>
    <w:rsid w:val="009E113F"/>
    <w:rsid w:val="009E32A1"/>
    <w:rsid w:val="009E4954"/>
    <w:rsid w:val="00A108CC"/>
    <w:rsid w:val="00A15E09"/>
    <w:rsid w:val="00A15E31"/>
    <w:rsid w:val="00A16494"/>
    <w:rsid w:val="00A25A5C"/>
    <w:rsid w:val="00A26C51"/>
    <w:rsid w:val="00A273E1"/>
    <w:rsid w:val="00A30B0C"/>
    <w:rsid w:val="00A322B7"/>
    <w:rsid w:val="00A36331"/>
    <w:rsid w:val="00A36D3E"/>
    <w:rsid w:val="00A42173"/>
    <w:rsid w:val="00A42AA7"/>
    <w:rsid w:val="00A45696"/>
    <w:rsid w:val="00A466CC"/>
    <w:rsid w:val="00A52584"/>
    <w:rsid w:val="00A60E62"/>
    <w:rsid w:val="00A61188"/>
    <w:rsid w:val="00A72058"/>
    <w:rsid w:val="00A7385B"/>
    <w:rsid w:val="00A74AEA"/>
    <w:rsid w:val="00A777C9"/>
    <w:rsid w:val="00A812B6"/>
    <w:rsid w:val="00A83853"/>
    <w:rsid w:val="00A83DAB"/>
    <w:rsid w:val="00A85449"/>
    <w:rsid w:val="00A87E97"/>
    <w:rsid w:val="00A90EE3"/>
    <w:rsid w:val="00A91A68"/>
    <w:rsid w:val="00A91ADA"/>
    <w:rsid w:val="00A922BD"/>
    <w:rsid w:val="00A94781"/>
    <w:rsid w:val="00A94C29"/>
    <w:rsid w:val="00AA45C5"/>
    <w:rsid w:val="00AA5848"/>
    <w:rsid w:val="00AA6570"/>
    <w:rsid w:val="00AA6F4D"/>
    <w:rsid w:val="00AA7D9B"/>
    <w:rsid w:val="00AB33B7"/>
    <w:rsid w:val="00AB7AA4"/>
    <w:rsid w:val="00AC5D15"/>
    <w:rsid w:val="00AC60E0"/>
    <w:rsid w:val="00AD2B1D"/>
    <w:rsid w:val="00AD41B2"/>
    <w:rsid w:val="00AD485E"/>
    <w:rsid w:val="00AD5FA2"/>
    <w:rsid w:val="00AD686D"/>
    <w:rsid w:val="00AD71F8"/>
    <w:rsid w:val="00AD7C9F"/>
    <w:rsid w:val="00AE0909"/>
    <w:rsid w:val="00AE0D51"/>
    <w:rsid w:val="00AE1EEE"/>
    <w:rsid w:val="00AE5A0D"/>
    <w:rsid w:val="00AE62B9"/>
    <w:rsid w:val="00AE6977"/>
    <w:rsid w:val="00AF0854"/>
    <w:rsid w:val="00AF08D8"/>
    <w:rsid w:val="00AF3616"/>
    <w:rsid w:val="00AF6329"/>
    <w:rsid w:val="00AF7536"/>
    <w:rsid w:val="00B07DC3"/>
    <w:rsid w:val="00B110B7"/>
    <w:rsid w:val="00B2799D"/>
    <w:rsid w:val="00B36A6F"/>
    <w:rsid w:val="00B3754F"/>
    <w:rsid w:val="00B4728D"/>
    <w:rsid w:val="00B50A9C"/>
    <w:rsid w:val="00B52123"/>
    <w:rsid w:val="00B52127"/>
    <w:rsid w:val="00B5390C"/>
    <w:rsid w:val="00B605E7"/>
    <w:rsid w:val="00B60B72"/>
    <w:rsid w:val="00B618FD"/>
    <w:rsid w:val="00B65349"/>
    <w:rsid w:val="00B66E21"/>
    <w:rsid w:val="00B70A10"/>
    <w:rsid w:val="00B71153"/>
    <w:rsid w:val="00B76A49"/>
    <w:rsid w:val="00B815F3"/>
    <w:rsid w:val="00B83365"/>
    <w:rsid w:val="00B842A8"/>
    <w:rsid w:val="00B87776"/>
    <w:rsid w:val="00B907DE"/>
    <w:rsid w:val="00B91853"/>
    <w:rsid w:val="00B92112"/>
    <w:rsid w:val="00B93731"/>
    <w:rsid w:val="00BA3212"/>
    <w:rsid w:val="00BA4075"/>
    <w:rsid w:val="00BA4CC3"/>
    <w:rsid w:val="00BA502E"/>
    <w:rsid w:val="00BB2DB7"/>
    <w:rsid w:val="00BB6B97"/>
    <w:rsid w:val="00BB6DEB"/>
    <w:rsid w:val="00BC2BA1"/>
    <w:rsid w:val="00BC33FC"/>
    <w:rsid w:val="00BC48F2"/>
    <w:rsid w:val="00BC4FEE"/>
    <w:rsid w:val="00BD1111"/>
    <w:rsid w:val="00BD4F94"/>
    <w:rsid w:val="00BD4FA3"/>
    <w:rsid w:val="00BD58A3"/>
    <w:rsid w:val="00BE0FD5"/>
    <w:rsid w:val="00BE7080"/>
    <w:rsid w:val="00BE710D"/>
    <w:rsid w:val="00BF4B1B"/>
    <w:rsid w:val="00BF7085"/>
    <w:rsid w:val="00C0031C"/>
    <w:rsid w:val="00C01140"/>
    <w:rsid w:val="00C0140D"/>
    <w:rsid w:val="00C043DB"/>
    <w:rsid w:val="00C06C9B"/>
    <w:rsid w:val="00C0716D"/>
    <w:rsid w:val="00C0796B"/>
    <w:rsid w:val="00C11856"/>
    <w:rsid w:val="00C155C2"/>
    <w:rsid w:val="00C17E75"/>
    <w:rsid w:val="00C22D71"/>
    <w:rsid w:val="00C27DC8"/>
    <w:rsid w:val="00C33520"/>
    <w:rsid w:val="00C34326"/>
    <w:rsid w:val="00C4063F"/>
    <w:rsid w:val="00C40974"/>
    <w:rsid w:val="00C43EC7"/>
    <w:rsid w:val="00C43F55"/>
    <w:rsid w:val="00C454AD"/>
    <w:rsid w:val="00C468ED"/>
    <w:rsid w:val="00C4736B"/>
    <w:rsid w:val="00C50999"/>
    <w:rsid w:val="00C50AB0"/>
    <w:rsid w:val="00C50E51"/>
    <w:rsid w:val="00C54003"/>
    <w:rsid w:val="00C54D30"/>
    <w:rsid w:val="00C5539A"/>
    <w:rsid w:val="00C56014"/>
    <w:rsid w:val="00C602AC"/>
    <w:rsid w:val="00C60D26"/>
    <w:rsid w:val="00C63C1B"/>
    <w:rsid w:val="00C63E2B"/>
    <w:rsid w:val="00C66AF3"/>
    <w:rsid w:val="00C73B43"/>
    <w:rsid w:val="00C74E1E"/>
    <w:rsid w:val="00C75A19"/>
    <w:rsid w:val="00C762FA"/>
    <w:rsid w:val="00C86348"/>
    <w:rsid w:val="00C863E6"/>
    <w:rsid w:val="00C86BC0"/>
    <w:rsid w:val="00C86C6C"/>
    <w:rsid w:val="00C9483F"/>
    <w:rsid w:val="00C96F48"/>
    <w:rsid w:val="00CA5E8B"/>
    <w:rsid w:val="00CA6CA8"/>
    <w:rsid w:val="00CB735B"/>
    <w:rsid w:val="00CC1160"/>
    <w:rsid w:val="00CC45E2"/>
    <w:rsid w:val="00CC4B60"/>
    <w:rsid w:val="00CC7DFF"/>
    <w:rsid w:val="00CD0CB6"/>
    <w:rsid w:val="00CD28C0"/>
    <w:rsid w:val="00CD2E41"/>
    <w:rsid w:val="00CD3530"/>
    <w:rsid w:val="00CD3812"/>
    <w:rsid w:val="00CD433F"/>
    <w:rsid w:val="00CD59DD"/>
    <w:rsid w:val="00CD7F65"/>
    <w:rsid w:val="00CE2915"/>
    <w:rsid w:val="00CE3988"/>
    <w:rsid w:val="00CE7AE1"/>
    <w:rsid w:val="00CF43E9"/>
    <w:rsid w:val="00CF5BF1"/>
    <w:rsid w:val="00D005B8"/>
    <w:rsid w:val="00D048AA"/>
    <w:rsid w:val="00D049E1"/>
    <w:rsid w:val="00D05436"/>
    <w:rsid w:val="00D1678F"/>
    <w:rsid w:val="00D17051"/>
    <w:rsid w:val="00D20489"/>
    <w:rsid w:val="00D2231F"/>
    <w:rsid w:val="00D22DA9"/>
    <w:rsid w:val="00D24168"/>
    <w:rsid w:val="00D25DBE"/>
    <w:rsid w:val="00D26A46"/>
    <w:rsid w:val="00D30BD2"/>
    <w:rsid w:val="00D332AF"/>
    <w:rsid w:val="00D34B64"/>
    <w:rsid w:val="00D35251"/>
    <w:rsid w:val="00D35896"/>
    <w:rsid w:val="00D35F54"/>
    <w:rsid w:val="00D36586"/>
    <w:rsid w:val="00D4076A"/>
    <w:rsid w:val="00D42933"/>
    <w:rsid w:val="00D44434"/>
    <w:rsid w:val="00D47A10"/>
    <w:rsid w:val="00D53B86"/>
    <w:rsid w:val="00D558AD"/>
    <w:rsid w:val="00D571A7"/>
    <w:rsid w:val="00D614BB"/>
    <w:rsid w:val="00D6234D"/>
    <w:rsid w:val="00D66374"/>
    <w:rsid w:val="00D71693"/>
    <w:rsid w:val="00D744A2"/>
    <w:rsid w:val="00D75F23"/>
    <w:rsid w:val="00D81B3E"/>
    <w:rsid w:val="00D87E7C"/>
    <w:rsid w:val="00D90203"/>
    <w:rsid w:val="00D90C4A"/>
    <w:rsid w:val="00D9113A"/>
    <w:rsid w:val="00D952E6"/>
    <w:rsid w:val="00D97F03"/>
    <w:rsid w:val="00DA3663"/>
    <w:rsid w:val="00DA709A"/>
    <w:rsid w:val="00DB0F19"/>
    <w:rsid w:val="00DB2C56"/>
    <w:rsid w:val="00DB535A"/>
    <w:rsid w:val="00DB720C"/>
    <w:rsid w:val="00DC217A"/>
    <w:rsid w:val="00DC5CF6"/>
    <w:rsid w:val="00DC5E86"/>
    <w:rsid w:val="00DC6027"/>
    <w:rsid w:val="00DD01EB"/>
    <w:rsid w:val="00DD28F0"/>
    <w:rsid w:val="00DD37D1"/>
    <w:rsid w:val="00DE04E3"/>
    <w:rsid w:val="00DE1455"/>
    <w:rsid w:val="00DE3E96"/>
    <w:rsid w:val="00DE42CB"/>
    <w:rsid w:val="00DE5411"/>
    <w:rsid w:val="00DE63F7"/>
    <w:rsid w:val="00DF0288"/>
    <w:rsid w:val="00DF2227"/>
    <w:rsid w:val="00DF3533"/>
    <w:rsid w:val="00DF585E"/>
    <w:rsid w:val="00E03AB0"/>
    <w:rsid w:val="00E14EC4"/>
    <w:rsid w:val="00E15267"/>
    <w:rsid w:val="00E15668"/>
    <w:rsid w:val="00E208F9"/>
    <w:rsid w:val="00E25522"/>
    <w:rsid w:val="00E26C04"/>
    <w:rsid w:val="00E26E46"/>
    <w:rsid w:val="00E27CC4"/>
    <w:rsid w:val="00E30135"/>
    <w:rsid w:val="00E30A98"/>
    <w:rsid w:val="00E34B67"/>
    <w:rsid w:val="00E350E0"/>
    <w:rsid w:val="00E35736"/>
    <w:rsid w:val="00E40ADB"/>
    <w:rsid w:val="00E41614"/>
    <w:rsid w:val="00E41BB8"/>
    <w:rsid w:val="00E440DE"/>
    <w:rsid w:val="00E54DDF"/>
    <w:rsid w:val="00E56166"/>
    <w:rsid w:val="00E6144E"/>
    <w:rsid w:val="00E6182F"/>
    <w:rsid w:val="00E62034"/>
    <w:rsid w:val="00E620DB"/>
    <w:rsid w:val="00E63AD1"/>
    <w:rsid w:val="00E64976"/>
    <w:rsid w:val="00E66240"/>
    <w:rsid w:val="00E67EAE"/>
    <w:rsid w:val="00E761FA"/>
    <w:rsid w:val="00E802EE"/>
    <w:rsid w:val="00E83073"/>
    <w:rsid w:val="00E839A6"/>
    <w:rsid w:val="00E96529"/>
    <w:rsid w:val="00EA038B"/>
    <w:rsid w:val="00EA1583"/>
    <w:rsid w:val="00EA1883"/>
    <w:rsid w:val="00EA3759"/>
    <w:rsid w:val="00EA3BE0"/>
    <w:rsid w:val="00EA3D64"/>
    <w:rsid w:val="00EA4490"/>
    <w:rsid w:val="00EB08BA"/>
    <w:rsid w:val="00EB161E"/>
    <w:rsid w:val="00EB28A1"/>
    <w:rsid w:val="00EB5FF5"/>
    <w:rsid w:val="00EB6514"/>
    <w:rsid w:val="00EB78C2"/>
    <w:rsid w:val="00EC51E6"/>
    <w:rsid w:val="00EC6E25"/>
    <w:rsid w:val="00EE0597"/>
    <w:rsid w:val="00EE61A4"/>
    <w:rsid w:val="00EE61E1"/>
    <w:rsid w:val="00EE6317"/>
    <w:rsid w:val="00EE7EFC"/>
    <w:rsid w:val="00F00DAA"/>
    <w:rsid w:val="00F04940"/>
    <w:rsid w:val="00F05825"/>
    <w:rsid w:val="00F07A97"/>
    <w:rsid w:val="00F07B8F"/>
    <w:rsid w:val="00F116A9"/>
    <w:rsid w:val="00F144B3"/>
    <w:rsid w:val="00F14F1F"/>
    <w:rsid w:val="00F1558A"/>
    <w:rsid w:val="00F201B0"/>
    <w:rsid w:val="00F30C81"/>
    <w:rsid w:val="00F32666"/>
    <w:rsid w:val="00F333A6"/>
    <w:rsid w:val="00F34039"/>
    <w:rsid w:val="00F34A2D"/>
    <w:rsid w:val="00F34BFD"/>
    <w:rsid w:val="00F426D8"/>
    <w:rsid w:val="00F4397E"/>
    <w:rsid w:val="00F457AD"/>
    <w:rsid w:val="00F46B20"/>
    <w:rsid w:val="00F52F7B"/>
    <w:rsid w:val="00F547C6"/>
    <w:rsid w:val="00F60A4D"/>
    <w:rsid w:val="00F61DF7"/>
    <w:rsid w:val="00F62BDD"/>
    <w:rsid w:val="00F649DA"/>
    <w:rsid w:val="00F64C69"/>
    <w:rsid w:val="00F64F6B"/>
    <w:rsid w:val="00F6746F"/>
    <w:rsid w:val="00F714F7"/>
    <w:rsid w:val="00F732EA"/>
    <w:rsid w:val="00F73CA3"/>
    <w:rsid w:val="00F73F86"/>
    <w:rsid w:val="00F7780B"/>
    <w:rsid w:val="00F8154E"/>
    <w:rsid w:val="00F839DF"/>
    <w:rsid w:val="00F9167E"/>
    <w:rsid w:val="00F9339B"/>
    <w:rsid w:val="00F93F98"/>
    <w:rsid w:val="00FA6330"/>
    <w:rsid w:val="00FA659C"/>
    <w:rsid w:val="00FB02A8"/>
    <w:rsid w:val="00FB4268"/>
    <w:rsid w:val="00FB66A3"/>
    <w:rsid w:val="00FC12D1"/>
    <w:rsid w:val="00FC1BC9"/>
    <w:rsid w:val="00FC7229"/>
    <w:rsid w:val="00FD03B5"/>
    <w:rsid w:val="00FD21D2"/>
    <w:rsid w:val="00FD2A02"/>
    <w:rsid w:val="00FD4B60"/>
    <w:rsid w:val="00FD5202"/>
    <w:rsid w:val="00FE23DB"/>
    <w:rsid w:val="00FE3B6D"/>
    <w:rsid w:val="00FE3F89"/>
    <w:rsid w:val="00FE5CBC"/>
    <w:rsid w:val="00FF0F91"/>
    <w:rsid w:val="00FF53D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9EFDE0E"/>
  <w15:chartTrackingRefBased/>
  <w15:docId w15:val="{A2A1B9BE-B756-4471-88AB-70D5C0E96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uiPriority="0" w:qFormat="1"/>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E62034"/>
    <w:pPr>
      <w:spacing w:before="120" w:after="120"/>
      <w:jc w:val="both"/>
    </w:pPr>
    <w:rPr>
      <w:rFonts w:ascii="Arial Narrow" w:eastAsia="Calibri" w:hAnsi="Arial Narrow" w:cs="Arial Narrow"/>
      <w:sz w:val="22"/>
      <w:szCs w:val="22"/>
    </w:rPr>
  </w:style>
  <w:style w:type="paragraph" w:styleId="Ttulo1">
    <w:name w:val="heading 1"/>
    <w:aliases w:val="DAE_Título 1,DAE_Titulo 1"/>
    <w:basedOn w:val="Normal"/>
    <w:next w:val="Normal"/>
    <w:autoRedefine/>
    <w:qFormat/>
    <w:rsid w:val="00FE23DB"/>
    <w:pPr>
      <w:keepNext/>
      <w:numPr>
        <w:numId w:val="40"/>
      </w:numPr>
      <w:spacing w:before="360"/>
      <w:ind w:left="357" w:hanging="357"/>
      <w:outlineLvl w:val="0"/>
    </w:pPr>
    <w:rPr>
      <w:rFonts w:eastAsia="Times New Roman" w:cs="Arial"/>
      <w:b/>
      <w:bCs/>
      <w:caps/>
      <w:sz w:val="26"/>
      <w:szCs w:val="36"/>
    </w:rPr>
  </w:style>
  <w:style w:type="paragraph" w:styleId="Ttulo2">
    <w:name w:val="heading 2"/>
    <w:aliases w:val="DAE_Título 2,DAE_Titulo 2"/>
    <w:basedOn w:val="Normal"/>
    <w:next w:val="Normal"/>
    <w:autoRedefine/>
    <w:qFormat/>
    <w:rsid w:val="00BA502E"/>
    <w:pPr>
      <w:keepNext/>
      <w:numPr>
        <w:ilvl w:val="1"/>
        <w:numId w:val="1"/>
      </w:numPr>
      <w:spacing w:before="360"/>
      <w:jc w:val="left"/>
      <w:outlineLvl w:val="1"/>
    </w:pPr>
    <w:rPr>
      <w:rFonts w:eastAsia="Times New Roman"/>
      <w:b/>
      <w:bCs/>
      <w:smallCaps/>
      <w:szCs w:val="32"/>
    </w:rPr>
  </w:style>
  <w:style w:type="paragraph" w:styleId="Ttulo3">
    <w:name w:val="heading 3"/>
    <w:aliases w:val="DAE_Título 3,DAE_Titulo 3"/>
    <w:basedOn w:val="Normal"/>
    <w:next w:val="Normal"/>
    <w:qFormat/>
    <w:rsid w:val="0007750A"/>
    <w:pPr>
      <w:numPr>
        <w:ilvl w:val="2"/>
        <w:numId w:val="1"/>
      </w:numPr>
      <w:spacing w:before="360"/>
      <w:outlineLvl w:val="2"/>
    </w:pPr>
    <w:rPr>
      <w:rFonts w:eastAsia="Times New Roman"/>
      <w:b/>
      <w:bCs/>
      <w:szCs w:val="28"/>
      <w:lang w:val="x-none"/>
    </w:rPr>
  </w:style>
  <w:style w:type="paragraph" w:styleId="Ttulo4">
    <w:name w:val="heading 4"/>
    <w:aliases w:val="DAE_Título 4,DAE_Titulo 4"/>
    <w:basedOn w:val="Normal"/>
    <w:next w:val="Normal"/>
    <w:qFormat/>
    <w:rsid w:val="0007750A"/>
    <w:pPr>
      <w:numPr>
        <w:ilvl w:val="3"/>
        <w:numId w:val="1"/>
      </w:numPr>
      <w:tabs>
        <w:tab w:val="left" w:pos="993"/>
      </w:tabs>
      <w:spacing w:before="240" w:after="240"/>
      <w:outlineLvl w:val="3"/>
    </w:pPr>
    <w:rPr>
      <w:rFonts w:eastAsia="Times New Roman"/>
      <w:bCs/>
      <w:iCs/>
      <w:szCs w:val="24"/>
      <w:lang w:val="x-none"/>
    </w:rPr>
  </w:style>
  <w:style w:type="paragraph" w:styleId="Ttulo5">
    <w:name w:val="heading 5"/>
    <w:aliases w:val="DAE_Título 5"/>
    <w:basedOn w:val="Normal"/>
    <w:next w:val="Normal"/>
    <w:rsid w:val="0007750A"/>
    <w:pPr>
      <w:numPr>
        <w:ilvl w:val="4"/>
        <w:numId w:val="1"/>
      </w:numPr>
      <w:tabs>
        <w:tab w:val="left" w:pos="1134"/>
        <w:tab w:val="left" w:pos="1276"/>
      </w:tabs>
      <w:spacing w:before="360" w:after="240"/>
      <w:outlineLvl w:val="4"/>
    </w:pPr>
    <w:rPr>
      <w:rFonts w:eastAsia="Times New Roman"/>
      <w:i/>
      <w:szCs w:val="24"/>
      <w:lang w:val="x-none"/>
    </w:rPr>
  </w:style>
  <w:style w:type="paragraph" w:styleId="Ttulo6">
    <w:name w:val="heading 6"/>
    <w:basedOn w:val="Normal"/>
    <w:next w:val="Normal"/>
    <w:pPr>
      <w:numPr>
        <w:ilvl w:val="5"/>
        <w:numId w:val="1"/>
      </w:numPr>
      <w:spacing w:before="360" w:after="240"/>
      <w:outlineLvl w:val="5"/>
    </w:pPr>
    <w:rPr>
      <w:rFonts w:eastAsia="Times New Roman"/>
      <w:b/>
      <w:iCs/>
      <w:lang w:val="x-none"/>
    </w:rPr>
  </w:style>
  <w:style w:type="paragraph" w:styleId="Ttulo7">
    <w:name w:val="heading 7"/>
    <w:basedOn w:val="Normal"/>
    <w:next w:val="Normal"/>
    <w:pPr>
      <w:numPr>
        <w:ilvl w:val="6"/>
        <w:numId w:val="1"/>
      </w:numPr>
      <w:spacing w:before="200"/>
      <w:outlineLvl w:val="6"/>
    </w:pPr>
    <w:rPr>
      <w:rFonts w:ascii="Cambria" w:eastAsia="Times New Roman" w:hAnsi="Cambria" w:cs="Cambria"/>
      <w:i/>
      <w:iCs/>
      <w:color w:val="404040"/>
      <w:sz w:val="20"/>
      <w:lang w:val="x-none"/>
    </w:rPr>
  </w:style>
  <w:style w:type="paragraph" w:styleId="Ttulo8">
    <w:name w:val="heading 8"/>
    <w:basedOn w:val="Normal"/>
    <w:next w:val="Normal"/>
    <w:pPr>
      <w:numPr>
        <w:ilvl w:val="7"/>
        <w:numId w:val="1"/>
      </w:numPr>
      <w:spacing w:before="200"/>
      <w:outlineLvl w:val="7"/>
    </w:pPr>
    <w:rPr>
      <w:rFonts w:ascii="Cambria" w:eastAsia="Times New Roman" w:hAnsi="Cambria" w:cs="Cambria"/>
      <w:color w:val="404040"/>
      <w:sz w:val="20"/>
      <w:szCs w:val="20"/>
      <w:lang w:val="x-none"/>
    </w:rPr>
  </w:style>
  <w:style w:type="paragraph" w:styleId="Ttulo9">
    <w:name w:val="heading 9"/>
    <w:basedOn w:val="Normal"/>
    <w:next w:val="Normal"/>
    <w:pPr>
      <w:numPr>
        <w:ilvl w:val="8"/>
        <w:numId w:val="1"/>
      </w:numPr>
      <w:spacing w:before="200"/>
      <w:outlineLvl w:val="8"/>
    </w:pPr>
    <w:rPr>
      <w:rFonts w:ascii="Cambria" w:eastAsia="Times New Roman" w:hAnsi="Cambria" w:cs="Cambria"/>
      <w:i/>
      <w:iCs/>
      <w:color w:val="404040"/>
      <w:sz w:val="20"/>
      <w:szCs w:val="20"/>
      <w:lang w:val="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rPr>
      <w:lang w:val="pt-BR"/>
    </w:rPr>
  </w:style>
  <w:style w:type="character" w:customStyle="1" w:styleId="WW8Num1z3">
    <w:name w:val="WW8Num1z3"/>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spacing w:val="4"/>
    </w:rPr>
  </w:style>
  <w:style w:type="character" w:customStyle="1" w:styleId="WW8Num3z0">
    <w:name w:val="WW8Num3z0"/>
    <w:rPr>
      <w:rFonts w:ascii="Symbol" w:eastAsia="Times New Roman" w:hAnsi="Symbol" w:cs="Symbol"/>
      <w:spacing w:val="4"/>
      <w:szCs w:val="20"/>
    </w:rPr>
  </w:style>
  <w:style w:type="character" w:customStyle="1" w:styleId="WW8Num4z0">
    <w:name w:val="WW8Num4z0"/>
    <w:rPr>
      <w:rFonts w:ascii="Wingdings" w:eastAsia="Times New Roman" w:hAnsi="Wingdings" w:cs="Wingdings"/>
      <w:spacing w:val="4"/>
      <w:szCs w:val="20"/>
    </w:rPr>
  </w:style>
  <w:style w:type="character" w:customStyle="1" w:styleId="WW8Num5z0">
    <w:name w:val="WW8Num5z0"/>
  </w:style>
  <w:style w:type="character" w:customStyle="1" w:styleId="WW8Num6z0">
    <w:name w:val="WW8Num6z0"/>
    <w:rPr>
      <w:spacing w:val="4"/>
    </w:rPr>
  </w:style>
  <w:style w:type="character" w:customStyle="1" w:styleId="WW8Num7z0">
    <w:name w:val="WW8Num7z0"/>
    <w:rPr>
      <w:rFonts w:ascii="Wingdings" w:hAnsi="Wingdings" w:cs="Wingdings"/>
      <w:spacing w:val="4"/>
      <w:szCs w:val="22"/>
    </w:rPr>
  </w:style>
  <w:style w:type="character" w:customStyle="1" w:styleId="WW8Num8z0">
    <w:name w:val="WW8Num8z0"/>
    <w:rPr>
      <w:rFonts w:ascii="Courier New" w:hAnsi="Courier New" w:cs="Courier New"/>
    </w:rPr>
  </w:style>
  <w:style w:type="character" w:customStyle="1" w:styleId="WW8Num9z0">
    <w:name w:val="WW8Num9z0"/>
    <w:rPr>
      <w:rFonts w:ascii="Symbol" w:hAnsi="Symbol" w:cs="Symbol"/>
      <w:spacing w:val="4"/>
    </w:rPr>
  </w:style>
  <w:style w:type="character" w:customStyle="1" w:styleId="WW8Num10z0">
    <w:name w:val="WW8Num10z0"/>
    <w:rPr>
      <w:rFonts w:ascii="Symbol" w:hAnsi="Symbol" w:cs="Symbol"/>
      <w:spacing w:val="4"/>
    </w:rPr>
  </w:style>
  <w:style w:type="character" w:customStyle="1" w:styleId="WW8Num11z0">
    <w:name w:val="WW8Num11z0"/>
    <w:rPr>
      <w:rFonts w:ascii="Symbol" w:hAnsi="Symbol" w:cs="Symbol"/>
    </w:rPr>
  </w:style>
  <w:style w:type="character" w:customStyle="1" w:styleId="WW8Num12z0">
    <w:name w:val="WW8Num12z0"/>
    <w:rPr>
      <w:rFonts w:ascii="Symbol" w:hAnsi="Symbol" w:cs="Symbol"/>
    </w:rPr>
  </w:style>
  <w:style w:type="character" w:customStyle="1" w:styleId="WW8Num13z0">
    <w:name w:val="WW8Num13z0"/>
    <w:rPr>
      <w:rFonts w:ascii="Wingdings" w:hAnsi="Wingdings" w:cs="Wingdings"/>
    </w:rPr>
  </w:style>
  <w:style w:type="character" w:customStyle="1" w:styleId="WW8Num14z0">
    <w:name w:val="WW8Num14z0"/>
    <w:rPr>
      <w:rFonts w:ascii="Symbol" w:hAnsi="Symbol" w:cs="Symbol"/>
    </w:rPr>
  </w:style>
  <w:style w:type="character" w:customStyle="1" w:styleId="WW8Num15z0">
    <w:name w:val="WW8Num15z0"/>
    <w:rPr>
      <w:rFonts w:ascii="Symbol" w:hAnsi="Symbol" w:cs="Symbol"/>
      <w:spacing w:val="4"/>
      <w:szCs w:val="20"/>
    </w:rPr>
  </w:style>
  <w:style w:type="character" w:customStyle="1" w:styleId="WW8Num16z0">
    <w:name w:val="WW8Num16z0"/>
    <w:rPr>
      <w:rFonts w:ascii="Symbol" w:hAnsi="Symbol" w:cs="Symbol"/>
      <w:spacing w:val="4"/>
    </w:rPr>
  </w:style>
  <w:style w:type="character" w:customStyle="1" w:styleId="WW8Num17z0">
    <w:name w:val="WW8Num17z0"/>
    <w:rPr>
      <w:rFonts w:ascii="Wingdings" w:hAnsi="Wingdings" w:cs="Wingdings"/>
    </w:rPr>
  </w:style>
  <w:style w:type="character" w:customStyle="1" w:styleId="WW8Num18z0">
    <w:name w:val="WW8Num18z0"/>
    <w:rPr>
      <w:rFonts w:ascii="Symbol" w:hAnsi="Symbol" w:cs="Symbol"/>
      <w:spacing w:val="4"/>
    </w:rPr>
  </w:style>
  <w:style w:type="character" w:customStyle="1" w:styleId="WW8Num19z0">
    <w:name w:val="WW8Num19z0"/>
    <w:rPr>
      <w:rFonts w:ascii="Symbol" w:hAnsi="Symbol" w:cs="Symbol"/>
      <w:spacing w:val="4"/>
      <w:shd w:val="clear" w:color="FFFFFF" w:fill="00FF00"/>
    </w:rPr>
  </w:style>
  <w:style w:type="character" w:customStyle="1" w:styleId="WW8Num20z0">
    <w:name w:val="WW8Num20z0"/>
    <w:rPr>
      <w:rFonts w:ascii="Symbol" w:hAnsi="Symbol" w:cs="Symbol"/>
      <w:spacing w:val="4"/>
      <w:szCs w:val="20"/>
    </w:rPr>
  </w:style>
  <w:style w:type="character" w:customStyle="1" w:styleId="WW8Num21z0">
    <w:name w:val="WW8Num21z0"/>
    <w:rPr>
      <w:rFonts w:ascii="Symbol" w:hAnsi="Symbol" w:cs="Symbol"/>
    </w:rPr>
  </w:style>
  <w:style w:type="character" w:customStyle="1" w:styleId="WW8Num22z0">
    <w:name w:val="WW8Num22z0"/>
    <w:rPr>
      <w:rFonts w:ascii="Wingdings" w:hAnsi="Wingdings" w:cs="Wingdings"/>
    </w:rPr>
  </w:style>
  <w:style w:type="character" w:customStyle="1" w:styleId="WW8Num23z0">
    <w:name w:val="WW8Num23z0"/>
    <w:rPr>
      <w:rFonts w:ascii="Symbol" w:eastAsia="Times New Roman" w:hAnsi="Symbol" w:cs="Symbol"/>
      <w:spacing w:val="4"/>
      <w:szCs w:val="20"/>
    </w:rPr>
  </w:style>
  <w:style w:type="character" w:customStyle="1" w:styleId="WW8Num24z0">
    <w:name w:val="WW8Num24z0"/>
  </w:style>
  <w:style w:type="character" w:customStyle="1" w:styleId="WW8Num25z0">
    <w:name w:val="WW8Num25z0"/>
    <w:rPr>
      <w:rFonts w:ascii="Symbol" w:hAnsi="Symbol" w:cs="Symbol"/>
      <w:color w:val="333333"/>
      <w:spacing w:val="4"/>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spacing w:val="4"/>
      <w:lang w:val="en-US"/>
    </w:rPr>
  </w:style>
  <w:style w:type="character" w:customStyle="1" w:styleId="WW8Num26z0">
    <w:name w:val="WW8Num26z0"/>
    <w:rPr>
      <w:rFonts w:ascii="Wingdings" w:hAnsi="Wingdings" w:cs="Wingdings"/>
    </w:rPr>
  </w:style>
  <w:style w:type="character" w:customStyle="1" w:styleId="WW8Num27z0">
    <w:name w:val="WW8Num27z0"/>
    <w:rPr>
      <w:rFonts w:ascii="Symbol" w:hAnsi="Symbol" w:cs="Symbol"/>
      <w:spacing w:val="4"/>
    </w:rPr>
  </w:style>
  <w:style w:type="character" w:customStyle="1" w:styleId="WW8Num28z0">
    <w:name w:val="WW8Num28z0"/>
    <w:rPr>
      <w:rFonts w:ascii="Symbol" w:hAnsi="Symbol" w:cs="Symbol"/>
    </w:rPr>
  </w:style>
  <w:style w:type="character" w:customStyle="1" w:styleId="WW8Num29z0">
    <w:name w:val="WW8Num29z0"/>
    <w:rPr>
      <w:rFonts w:ascii="Wingdings" w:eastAsia="Times New Roman" w:hAnsi="Wingdings" w:cs="Wingdings"/>
      <w:spacing w:val="4"/>
      <w:szCs w:val="20"/>
    </w:rPr>
  </w:style>
  <w:style w:type="character" w:customStyle="1" w:styleId="WW8Num30z0">
    <w:name w:val="WW8Num30z0"/>
    <w:rPr>
      <w:rFonts w:ascii="Wingdings" w:hAnsi="Wingdings" w:cs="Wingdings"/>
    </w:rPr>
  </w:style>
  <w:style w:type="character" w:customStyle="1" w:styleId="WW8Num30z1">
    <w:name w:val="WW8Num30z1"/>
    <w:rPr>
      <w:rFonts w:ascii="Courier New" w:hAnsi="Courier New" w:cs="Courier New"/>
    </w:rPr>
  </w:style>
  <w:style w:type="character" w:customStyle="1" w:styleId="WW8Num30z4">
    <w:name w:val="WW8Num30z4"/>
    <w:rPr>
      <w:rFonts w:ascii="Courier New" w:hAnsi="Courier New" w:cs="Courier New"/>
    </w:rPr>
  </w:style>
  <w:style w:type="character" w:customStyle="1" w:styleId="WW8Num31z0">
    <w:name w:val="WW8Num31z0"/>
    <w:rPr>
      <w:rFonts w:ascii="Symbol" w:hAnsi="Symbol" w:cs="Symbol"/>
      <w:color w:val="333333"/>
      <w:spacing w:val="4"/>
    </w:rPr>
  </w:style>
  <w:style w:type="character" w:customStyle="1" w:styleId="WW8Num32z0">
    <w:name w:val="WW8Num32z0"/>
    <w:rPr>
      <w:rFonts w:ascii="Wingdings" w:hAnsi="Wingdings" w:cs="Wingdings"/>
    </w:rPr>
  </w:style>
  <w:style w:type="character" w:customStyle="1" w:styleId="WW8Num33z0">
    <w:name w:val="WW8Num33z0"/>
    <w:rPr>
      <w:rFonts w:ascii="Wingdings" w:eastAsia="Times New Roman" w:hAnsi="Wingdings" w:cs="Wingdings"/>
      <w:spacing w:val="4"/>
      <w:szCs w:val="22"/>
      <w:lang w:val="pt-BR"/>
    </w:rPr>
  </w:style>
  <w:style w:type="character" w:customStyle="1" w:styleId="WW8Num34z0">
    <w:name w:val="WW8Num34z0"/>
    <w:rPr>
      <w:rFonts w:ascii="Wingdings" w:hAnsi="Wingdings" w:cs="Wingdings"/>
    </w:rPr>
  </w:style>
  <w:style w:type="character" w:customStyle="1" w:styleId="WW8Num35z0">
    <w:name w:val="WW8Num35z0"/>
    <w:rPr>
      <w:rFonts w:ascii="Symbol" w:hAnsi="Symbol" w:cs="Symbol"/>
    </w:rPr>
  </w:style>
  <w:style w:type="character" w:customStyle="1" w:styleId="WW8Num36z0">
    <w:name w:val="WW8Num36z0"/>
    <w:rPr>
      <w:rFonts w:ascii="Wingdings" w:hAnsi="Wingdings" w:cs="Wingdings"/>
    </w:rPr>
  </w:style>
  <w:style w:type="character" w:customStyle="1" w:styleId="WW8Num37z0">
    <w:name w:val="WW8Num37z0"/>
    <w:rPr>
      <w:rFonts w:ascii="Symbol" w:hAnsi="Symbol" w:cs="Symbol"/>
      <w:spacing w:val="4"/>
    </w:rPr>
  </w:style>
  <w:style w:type="character" w:customStyle="1" w:styleId="WW8Num38z0">
    <w:name w:val="WW8Num38z0"/>
    <w:rPr>
      <w:rFonts w:ascii="Symbol" w:hAnsi="Symbol" w:cs="Symbol"/>
      <w:spacing w:val="4"/>
    </w:rPr>
  </w:style>
  <w:style w:type="character" w:customStyle="1" w:styleId="WW8Num38z1">
    <w:name w:val="WW8Num38z1"/>
    <w:rPr>
      <w:rFonts w:ascii="Courier New" w:hAnsi="Courier New" w:cs="Courier New"/>
    </w:rPr>
  </w:style>
  <w:style w:type="character" w:customStyle="1" w:styleId="WW8Num38z2">
    <w:name w:val="WW8Num38z2"/>
    <w:rPr>
      <w:rFonts w:ascii="Wingdings" w:hAnsi="Wingdings" w:cs="Wingdings"/>
    </w:rPr>
  </w:style>
  <w:style w:type="character" w:customStyle="1" w:styleId="WW8Num38z4">
    <w:name w:val="WW8Num38z4"/>
    <w:rPr>
      <w:sz w:val="22"/>
    </w:rPr>
  </w:style>
  <w:style w:type="character" w:customStyle="1" w:styleId="WW8Num38z6">
    <w:name w:val="WW8Num38z6"/>
  </w:style>
  <w:style w:type="character" w:customStyle="1" w:styleId="WW8Num39z0">
    <w:name w:val="WW8Num39z0"/>
    <w:rPr>
      <w:rFonts w:ascii="Symbol" w:eastAsia="Times New Roman" w:hAnsi="Symbol" w:cs="Symbol"/>
      <w:spacing w:val="4"/>
      <w:szCs w:val="22"/>
      <w:lang w:val="pt-BR"/>
    </w:rPr>
  </w:style>
  <w:style w:type="character" w:customStyle="1" w:styleId="WW8Num40z0">
    <w:name w:val="WW8Num40z0"/>
    <w:rPr>
      <w:rFonts w:ascii="Wingdings" w:hAnsi="Wingdings" w:cs="Wingdings"/>
    </w:rPr>
  </w:style>
  <w:style w:type="character" w:customStyle="1" w:styleId="WW8Num41z0">
    <w:name w:val="WW8Num41z0"/>
    <w:rPr>
      <w:rFonts w:ascii="Wingdings" w:hAnsi="Wingdings" w:cs="Wingdings"/>
    </w:rPr>
  </w:style>
  <w:style w:type="character" w:customStyle="1" w:styleId="WW8Num42z0">
    <w:name w:val="WW8Num42z0"/>
    <w:rPr>
      <w:rFonts w:ascii="Wingdings" w:eastAsia="Times New Roman" w:hAnsi="Wingdings" w:cs="Wingdings"/>
      <w:spacing w:val="4"/>
      <w:sz w:val="18"/>
      <w:szCs w:val="18"/>
    </w:rPr>
  </w:style>
  <w:style w:type="character" w:customStyle="1" w:styleId="WW8Num43z0">
    <w:name w:val="WW8Num43z0"/>
    <w:rPr>
      <w:rFonts w:ascii="Wingdings" w:hAnsi="Wingdings" w:cs="Wingdings"/>
      <w:spacing w:val="4"/>
    </w:rPr>
  </w:style>
  <w:style w:type="character" w:customStyle="1" w:styleId="WW8Num43z1">
    <w:name w:val="WW8Num43z1"/>
    <w:rPr>
      <w:rFonts w:ascii="Courier New" w:hAnsi="Courier New" w:cs="Courier New"/>
    </w:rPr>
  </w:style>
  <w:style w:type="character" w:customStyle="1" w:styleId="WW8Num43z2">
    <w:name w:val="WW8Num43z2"/>
    <w:rPr>
      <w:rFonts w:ascii="Wingdings" w:hAnsi="Wingdings" w:cs="Wingdings"/>
      <w:spacing w:val="4"/>
    </w:rPr>
  </w:style>
  <w:style w:type="character" w:customStyle="1" w:styleId="WW8Num44z0">
    <w:name w:val="WW8Num44z0"/>
  </w:style>
  <w:style w:type="character" w:customStyle="1" w:styleId="WW8Num45z0">
    <w:name w:val="WW8Num45z0"/>
    <w:rPr>
      <w:rFonts w:ascii="Symbol" w:hAnsi="Symbol" w:cs="Symbol"/>
    </w:rPr>
  </w:style>
  <w:style w:type="character" w:customStyle="1" w:styleId="WW8Num46z0">
    <w:name w:val="WW8Num46z0"/>
    <w:rPr>
      <w:rFonts w:ascii="Wingdings" w:eastAsia="Times New Roman" w:hAnsi="Wingdings" w:cs="Wingdings"/>
      <w:spacing w:val="4"/>
      <w:szCs w:val="20"/>
    </w:rPr>
  </w:style>
  <w:style w:type="character" w:customStyle="1" w:styleId="WW8Num47z0">
    <w:name w:val="WW8Num47z0"/>
    <w:rPr>
      <w:rFonts w:ascii="Wingdings" w:hAnsi="Wingdings" w:cs="Wingdings"/>
    </w:rPr>
  </w:style>
  <w:style w:type="character" w:customStyle="1" w:styleId="WW8Num48z0">
    <w:name w:val="WW8Num48z0"/>
    <w:rPr>
      <w:rFonts w:ascii="Symbol" w:hAnsi="Symbol" w:cs="Symbol"/>
    </w:rPr>
  </w:style>
  <w:style w:type="character" w:customStyle="1" w:styleId="WW8Num49z0">
    <w:name w:val="WW8Num49z0"/>
    <w:rPr>
      <w:rFonts w:ascii="Wingdings" w:eastAsia="Times New Roman" w:hAnsi="Wingdings" w:cs="Wingdings"/>
      <w:spacing w:val="4"/>
      <w:sz w:val="18"/>
      <w:szCs w:val="18"/>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cs="Wingdings"/>
    </w:rPr>
  </w:style>
  <w:style w:type="character" w:customStyle="1" w:styleId="WW8Num50z0">
    <w:name w:val="WW8Num50z0"/>
    <w:rPr>
      <w:rFonts w:ascii="Symbol" w:hAnsi="Symbol" w:cs="Symbol"/>
      <w:spacing w:val="4"/>
    </w:rPr>
  </w:style>
  <w:style w:type="character" w:customStyle="1" w:styleId="WW8Num51z0">
    <w:name w:val="WW8Num51z0"/>
    <w:rPr>
      <w:rFonts w:eastAsia="Times New Roman"/>
      <w:spacing w:val="4"/>
      <w:szCs w:val="20"/>
    </w:rPr>
  </w:style>
  <w:style w:type="character" w:customStyle="1" w:styleId="WW8Num52z0">
    <w:name w:val="WW8Num52z0"/>
    <w:rPr>
      <w:rFonts w:ascii="Wingdings" w:hAnsi="Wingdings" w:cs="Wingdings"/>
    </w:rPr>
  </w:style>
  <w:style w:type="character" w:customStyle="1" w:styleId="WW8Num53z0">
    <w:name w:val="WW8Num53z0"/>
    <w:rPr>
      <w:rFonts w:ascii="Courier New" w:hAnsi="Courier New" w:cs="Courier New"/>
    </w:rPr>
  </w:style>
  <w:style w:type="character" w:customStyle="1" w:styleId="WW8Num54z0">
    <w:name w:val="WW8Num54z0"/>
    <w:rPr>
      <w:rFonts w:ascii="Wingdings" w:hAnsi="Wingdings" w:cs="Wingdings"/>
    </w:rPr>
  </w:style>
  <w:style w:type="character" w:customStyle="1" w:styleId="WW8Num55z0">
    <w:name w:val="WW8Num55z0"/>
    <w:rPr>
      <w:rFonts w:ascii="Wingdings" w:hAnsi="Wingdings" w:cs="Wingdings"/>
    </w:rPr>
  </w:style>
  <w:style w:type="character" w:customStyle="1" w:styleId="WW8Num56z0">
    <w:name w:val="WW8Num56z0"/>
    <w:rPr>
      <w:rFonts w:ascii="Wingdings" w:hAnsi="Wingdings" w:cs="Wingdings"/>
    </w:rPr>
  </w:style>
  <w:style w:type="character" w:customStyle="1" w:styleId="WW8Num57z0">
    <w:name w:val="WW8Num57z0"/>
    <w:rPr>
      <w:rFonts w:ascii="Symbol" w:hAnsi="Symbol" w:cs="Symbol"/>
      <w:spacing w:val="4"/>
    </w:rPr>
  </w:style>
  <w:style w:type="character" w:customStyle="1" w:styleId="WW8Num58z0">
    <w:name w:val="WW8Num58z0"/>
    <w:rPr>
      <w:rFonts w:ascii="Symbol" w:hAnsi="Symbol" w:cs="Symbol"/>
      <w:spacing w:val="4"/>
    </w:rPr>
  </w:style>
  <w:style w:type="character" w:customStyle="1" w:styleId="WW8Num59z0">
    <w:name w:val="WW8Num59z0"/>
    <w:rPr>
      <w:rFonts w:ascii="Symbol" w:hAnsi="Symbol" w:cs="Symbol"/>
      <w:spacing w:val="4"/>
      <w:szCs w:val="20"/>
    </w:rPr>
  </w:style>
  <w:style w:type="character" w:customStyle="1" w:styleId="WW8Num60z0">
    <w:name w:val="WW8Num60z0"/>
    <w:rPr>
      <w:rFonts w:ascii="Wingdings" w:hAnsi="Wingdings" w:cs="Wingdings"/>
    </w:rPr>
  </w:style>
  <w:style w:type="character" w:customStyle="1" w:styleId="WW8Num61z0">
    <w:name w:val="WW8Num61z0"/>
  </w:style>
  <w:style w:type="character" w:customStyle="1" w:styleId="WW8Num62z0">
    <w:name w:val="WW8Num62z0"/>
    <w:rPr>
      <w:spacing w:val="4"/>
    </w:rPr>
  </w:style>
  <w:style w:type="character" w:customStyle="1" w:styleId="WW8Num63z0">
    <w:name w:val="WW8Num63z0"/>
    <w:rPr>
      <w:rFonts w:ascii="Symbol" w:hAnsi="Symbol" w:cs="Symbol"/>
    </w:rPr>
  </w:style>
  <w:style w:type="character" w:customStyle="1" w:styleId="WW8Num64z0">
    <w:name w:val="WW8Num64z0"/>
    <w:rPr>
      <w:rFonts w:ascii="Wingdings" w:hAnsi="Wingdings" w:cs="Wingdings"/>
    </w:rPr>
  </w:style>
  <w:style w:type="character" w:customStyle="1" w:styleId="WW8Num65z0">
    <w:name w:val="WW8Num65z0"/>
  </w:style>
  <w:style w:type="character" w:customStyle="1" w:styleId="WW8Num66z0">
    <w:name w:val="WW8Num66z0"/>
    <w:rPr>
      <w:rFonts w:ascii="Wingdings" w:hAnsi="Wingdings" w:cs="Wingdings"/>
    </w:rPr>
  </w:style>
  <w:style w:type="character" w:customStyle="1" w:styleId="WW8Num67z0">
    <w:name w:val="WW8Num67z0"/>
    <w:rPr>
      <w:rFonts w:ascii="Wingdings" w:hAnsi="Wingdings" w:cs="Wingdings"/>
      <w:spacing w:val="4"/>
    </w:rPr>
  </w:style>
  <w:style w:type="character" w:customStyle="1" w:styleId="WW8Num68z0">
    <w:name w:val="WW8Num68z0"/>
    <w:rPr>
      <w:rFonts w:ascii="Wingdings" w:hAnsi="Wingdings" w:cs="Wingdings"/>
      <w:spacing w:val="4"/>
      <w:sz w:val="22"/>
      <w:szCs w:val="22"/>
      <w:lang w:val="pt-BR"/>
    </w:rPr>
  </w:style>
  <w:style w:type="character" w:customStyle="1" w:styleId="WW8Num69z0">
    <w:name w:val="WW8Num69z0"/>
    <w:rPr>
      <w:rFonts w:ascii="Wingdings" w:hAnsi="Wingdings" w:cs="Wingdings"/>
    </w:rPr>
  </w:style>
  <w:style w:type="character" w:customStyle="1" w:styleId="WW8Num70z0">
    <w:name w:val="WW8Num70z0"/>
    <w:rPr>
      <w:rFonts w:ascii="Wingdings" w:hAnsi="Wingdings" w:cs="Wingdings"/>
    </w:rPr>
  </w:style>
  <w:style w:type="character" w:customStyle="1" w:styleId="WW8Num71z0">
    <w:name w:val="WW8Num71z0"/>
  </w:style>
  <w:style w:type="character" w:customStyle="1" w:styleId="WW8Num72z0">
    <w:name w:val="WW8Num72z0"/>
    <w:rPr>
      <w:rFonts w:ascii="Wingdings" w:hAnsi="Wingdings" w:cs="Wingdings"/>
      <w:spacing w:val="4"/>
      <w:sz w:val="20"/>
      <w:szCs w:val="20"/>
    </w:rPr>
  </w:style>
  <w:style w:type="character" w:customStyle="1" w:styleId="WW8Num73z0">
    <w:name w:val="WW8Num73z0"/>
  </w:style>
  <w:style w:type="character" w:customStyle="1" w:styleId="WW8Num74z0">
    <w:name w:val="WW8Num74z0"/>
    <w:rPr>
      <w:rFonts w:ascii="Wingdings" w:hAnsi="Wingdings" w:cs="Wingdings"/>
      <w:spacing w:val="4"/>
    </w:rPr>
  </w:style>
  <w:style w:type="character" w:customStyle="1" w:styleId="WW8Num75z0">
    <w:name w:val="WW8Num75z0"/>
    <w:rPr>
      <w:rFonts w:ascii="Wingdings" w:hAnsi="Wingdings" w:cs="Wingdings"/>
    </w:rPr>
  </w:style>
  <w:style w:type="character" w:customStyle="1" w:styleId="WW8Num76z0">
    <w:name w:val="WW8Num76z0"/>
    <w:rPr>
      <w:rFonts w:ascii="Wingdings" w:hAnsi="Wingdings" w:cs="Wingdings"/>
    </w:rPr>
  </w:style>
  <w:style w:type="character" w:customStyle="1" w:styleId="WW8Num77z0">
    <w:name w:val="WW8Num77z0"/>
    <w:rPr>
      <w:rFonts w:ascii="Symbol" w:hAnsi="Symbol" w:cs="Symbol"/>
    </w:rPr>
  </w:style>
  <w:style w:type="character" w:customStyle="1" w:styleId="WW8Num78z0">
    <w:name w:val="WW8Num78z0"/>
    <w:rPr>
      <w:rFonts w:ascii="Wingdings" w:hAnsi="Wingdings" w:cs="Wingdings"/>
    </w:rPr>
  </w:style>
  <w:style w:type="character" w:customStyle="1" w:styleId="WW8Num79z0">
    <w:name w:val="WW8Num79z0"/>
  </w:style>
  <w:style w:type="character" w:customStyle="1" w:styleId="WW8Num80z0">
    <w:name w:val="WW8Num80z0"/>
    <w:rPr>
      <w:rFonts w:ascii="Wingdings" w:eastAsia="Times New Roman" w:hAnsi="Wingdings" w:cs="Wingdings"/>
      <w:spacing w:val="4"/>
      <w:szCs w:val="20"/>
    </w:rPr>
  </w:style>
  <w:style w:type="character" w:customStyle="1" w:styleId="WW8Num81z0">
    <w:name w:val="WW8Num81z0"/>
    <w:rPr>
      <w:rFonts w:ascii="Symbol" w:hAnsi="Symbol" w:cs="Symbol"/>
      <w:spacing w:val="4"/>
    </w:rPr>
  </w:style>
  <w:style w:type="character" w:customStyle="1" w:styleId="WW8Num82z0">
    <w:name w:val="WW8Num82z0"/>
    <w:rPr>
      <w:rFonts w:ascii="Wingdings" w:hAnsi="Wingdings" w:cs="Wingdings"/>
      <w:spacing w:val="4"/>
      <w:sz w:val="22"/>
      <w:szCs w:val="22"/>
    </w:rPr>
  </w:style>
  <w:style w:type="character" w:customStyle="1" w:styleId="WW8Num83z0">
    <w:name w:val="WW8Num83z0"/>
    <w:rPr>
      <w:rFonts w:ascii="Symbol" w:hAnsi="Symbol" w:cs="Symbol"/>
    </w:rPr>
  </w:style>
  <w:style w:type="character" w:customStyle="1" w:styleId="WW8Num84z0">
    <w:name w:val="WW8Num84z0"/>
    <w:rPr>
      <w:rFonts w:ascii="Symbol" w:hAnsi="Symbol" w:cs="Symbol"/>
    </w:rPr>
  </w:style>
  <w:style w:type="character" w:customStyle="1" w:styleId="WW8Num85z0">
    <w:name w:val="WW8Num85z0"/>
    <w:rPr>
      <w:rFonts w:ascii="Symbol" w:hAnsi="Symbol" w:cs="Symbol"/>
    </w:rPr>
  </w:style>
  <w:style w:type="character" w:customStyle="1" w:styleId="WW8Num86z0">
    <w:name w:val="WW8Num86z0"/>
    <w:rPr>
      <w:rFonts w:ascii="Wingdings" w:hAnsi="Wingdings" w:cs="Wingdings"/>
    </w:rPr>
  </w:style>
  <w:style w:type="character" w:customStyle="1" w:styleId="WW8Num87z0">
    <w:name w:val="WW8Num87z0"/>
    <w:rPr>
      <w:rFonts w:ascii="Wingdings" w:hAnsi="Wingdings" w:cs="Wingdings"/>
      <w:spacing w:val="4"/>
      <w:sz w:val="20"/>
      <w:szCs w:val="20"/>
    </w:rPr>
  </w:style>
  <w:style w:type="character" w:customStyle="1" w:styleId="WW8Num88z0">
    <w:name w:val="WW8Num88z0"/>
    <w:rPr>
      <w:spacing w:val="4"/>
    </w:rPr>
  </w:style>
  <w:style w:type="character" w:customStyle="1" w:styleId="WW8Num88z1">
    <w:name w:val="WW8Num88z1"/>
  </w:style>
  <w:style w:type="character" w:customStyle="1" w:styleId="WW8Num88z2">
    <w:name w:val="WW8Num88z2"/>
    <w:rPr>
      <w:rFonts w:cs="Arial"/>
      <w:spacing w:val="4"/>
    </w:rPr>
  </w:style>
  <w:style w:type="character" w:customStyle="1" w:styleId="WW8Num89z0">
    <w:name w:val="WW8Num89z0"/>
    <w:rPr>
      <w:rFonts w:ascii="Symbol" w:hAnsi="Symbol" w:cs="Symbol"/>
    </w:rPr>
  </w:style>
  <w:style w:type="character" w:customStyle="1" w:styleId="WW8Num90z0">
    <w:name w:val="WW8Num90z0"/>
    <w:rPr>
      <w:rFonts w:ascii="Wingdings" w:hAnsi="Wingdings" w:cs="Wingdings"/>
    </w:rPr>
  </w:style>
  <w:style w:type="character" w:customStyle="1" w:styleId="WW8Num91z0">
    <w:name w:val="WW8Num91z0"/>
  </w:style>
  <w:style w:type="character" w:customStyle="1" w:styleId="WW8Num92z0">
    <w:name w:val="WW8Num92z0"/>
    <w:rPr>
      <w:rFonts w:ascii="Symbol" w:hAnsi="Symbol" w:cs="Symbol"/>
    </w:rPr>
  </w:style>
  <w:style w:type="character" w:customStyle="1" w:styleId="WW8Num93z0">
    <w:name w:val="WW8Num93z0"/>
  </w:style>
  <w:style w:type="character" w:customStyle="1" w:styleId="WW8Num94z0">
    <w:name w:val="WW8Num94z0"/>
    <w:rPr>
      <w:rFonts w:ascii="Wingdings" w:hAnsi="Wingdings" w:cs="Wingdings"/>
      <w:color w:val="000000"/>
      <w:spacing w:val="4"/>
    </w:rPr>
  </w:style>
  <w:style w:type="character" w:customStyle="1" w:styleId="WW8Num95z0">
    <w:name w:val="WW8Num95z0"/>
  </w:style>
  <w:style w:type="character" w:customStyle="1" w:styleId="WW8Num96z0">
    <w:name w:val="WW8Num96z0"/>
    <w:rPr>
      <w:rFonts w:ascii="Symbol" w:hAnsi="Symbol" w:cs="Symbol"/>
    </w:rPr>
  </w:style>
  <w:style w:type="character" w:customStyle="1" w:styleId="WW8Num97z0">
    <w:name w:val="WW8Num97z0"/>
    <w:rPr>
      <w:rFonts w:ascii="Wingdings" w:hAnsi="Wingdings" w:cs="Wingdings"/>
    </w:rPr>
  </w:style>
  <w:style w:type="character" w:customStyle="1" w:styleId="WW8Num98z0">
    <w:name w:val="WW8Num98z0"/>
  </w:style>
  <w:style w:type="character" w:customStyle="1" w:styleId="WW8Num99z0">
    <w:name w:val="WW8Num99z0"/>
    <w:rPr>
      <w:rFonts w:ascii="Symbol" w:hAnsi="Symbol" w:cs="Symbol"/>
    </w:rPr>
  </w:style>
  <w:style w:type="character" w:customStyle="1" w:styleId="WW8Num100z0">
    <w:name w:val="WW8Num100z0"/>
    <w:rPr>
      <w:rFonts w:ascii="Symbol" w:hAnsi="Symbol" w:cs="Symbol"/>
    </w:rPr>
  </w:style>
  <w:style w:type="character" w:customStyle="1" w:styleId="WW8Num101z0">
    <w:name w:val="WW8Num101z0"/>
    <w:rPr>
      <w:rFonts w:ascii="Wingdings" w:hAnsi="Wingdings" w:cs="Wingdings"/>
    </w:rPr>
  </w:style>
  <w:style w:type="character" w:customStyle="1" w:styleId="WW8Num102z0">
    <w:name w:val="WW8Num102z0"/>
    <w:rPr>
      <w:rFonts w:ascii="Symbol" w:eastAsia="Times New Roman" w:hAnsi="Symbol" w:cs="Symbol"/>
      <w:spacing w:val="4"/>
      <w:szCs w:val="20"/>
    </w:rPr>
  </w:style>
  <w:style w:type="character" w:customStyle="1" w:styleId="WW8Num102z1">
    <w:name w:val="WW8Num102z1"/>
    <w:rPr>
      <w:rFonts w:ascii="Courier New" w:hAnsi="Courier New" w:cs="Courier New"/>
    </w:rPr>
  </w:style>
  <w:style w:type="character" w:customStyle="1" w:styleId="WW8Num102z4">
    <w:name w:val="WW8Num102z4"/>
    <w:rPr>
      <w:rFonts w:ascii="Courier New" w:hAnsi="Courier New" w:cs="Courier New"/>
    </w:rPr>
  </w:style>
  <w:style w:type="character" w:customStyle="1" w:styleId="WW8Num103z0">
    <w:name w:val="WW8Num103z0"/>
  </w:style>
  <w:style w:type="character" w:customStyle="1" w:styleId="WW8Num103z1">
    <w:name w:val="WW8Num103z1"/>
  </w:style>
  <w:style w:type="character" w:customStyle="1" w:styleId="WW8Num103z4">
    <w:name w:val="WW8Num103z4"/>
  </w:style>
  <w:style w:type="character" w:customStyle="1" w:styleId="WW8Num104z0">
    <w:name w:val="WW8Num104z0"/>
    <w:rPr>
      <w:rFonts w:ascii="Wingdings" w:hAnsi="Wingdings" w:cs="Wingdings"/>
    </w:rPr>
  </w:style>
  <w:style w:type="character" w:customStyle="1" w:styleId="WW8Num104z1">
    <w:name w:val="WW8Num104z1"/>
    <w:rPr>
      <w:rFonts w:ascii="Courier New" w:hAnsi="Courier New" w:cs="Courier New"/>
    </w:rPr>
  </w:style>
  <w:style w:type="character" w:customStyle="1" w:styleId="WW8Num104z4">
    <w:name w:val="WW8Num104z4"/>
    <w:rPr>
      <w:rFonts w:ascii="Courier New" w:hAnsi="Courier New" w:cs="Courier New"/>
    </w:rPr>
  </w:style>
  <w:style w:type="character" w:customStyle="1" w:styleId="WW8Num105z0">
    <w:name w:val="WW8Num105z0"/>
  </w:style>
  <w:style w:type="character" w:customStyle="1" w:styleId="WW8Num105z1">
    <w:name w:val="WW8Num105z1"/>
  </w:style>
  <w:style w:type="character" w:customStyle="1" w:styleId="WW8Num105z4">
    <w:name w:val="WW8Num105z4"/>
  </w:style>
  <w:style w:type="character" w:customStyle="1" w:styleId="WW8Num106z0">
    <w:name w:val="WW8Num106z0"/>
    <w:rPr>
      <w:rFonts w:ascii="Wingdings" w:hAnsi="Wingdings" w:cs="Wingdings"/>
    </w:rPr>
  </w:style>
  <w:style w:type="character" w:customStyle="1" w:styleId="WW8Num106z1">
    <w:name w:val="WW8Num106z1"/>
    <w:rPr>
      <w:rFonts w:ascii="Courier New" w:hAnsi="Courier New" w:cs="Courier New"/>
    </w:rPr>
  </w:style>
  <w:style w:type="character" w:customStyle="1" w:styleId="WW8Num106z4">
    <w:name w:val="WW8Num106z4"/>
    <w:rPr>
      <w:rFonts w:ascii="Courier New" w:hAnsi="Courier New" w:cs="Courier New"/>
    </w:rPr>
  </w:style>
  <w:style w:type="character" w:customStyle="1" w:styleId="WW8Num107z0">
    <w:name w:val="WW8Num107z0"/>
  </w:style>
  <w:style w:type="character" w:customStyle="1" w:styleId="WW8Num107z1">
    <w:name w:val="WW8Num107z1"/>
  </w:style>
  <w:style w:type="character" w:customStyle="1" w:styleId="WW8Num107z4">
    <w:name w:val="WW8Num107z4"/>
  </w:style>
  <w:style w:type="character" w:customStyle="1" w:styleId="WW8Num2z1">
    <w:name w:val="WW8Num2z1"/>
  </w:style>
  <w:style w:type="character" w:customStyle="1" w:styleId="WW8Num2z2">
    <w:name w:val="WW8Num2z2"/>
    <w:rPr>
      <w:lang w:val="pt-BR"/>
    </w:rPr>
  </w:style>
  <w:style w:type="character" w:customStyle="1" w:styleId="WW8Num2z3">
    <w:name w:val="WW8Num2z3"/>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1">
    <w:name w:val="WW8Num7z1"/>
    <w:rPr>
      <w:rFonts w:ascii="Courier New" w:hAnsi="Courier New" w:cs="Courier New"/>
    </w:rPr>
  </w:style>
  <w:style w:type="character" w:customStyle="1" w:styleId="WW8Num7z3">
    <w:name w:val="WW8Num7z3"/>
    <w:rPr>
      <w:rFonts w:ascii="Symbol" w:hAnsi="Symbol" w:cs="Symbol"/>
    </w:rPr>
  </w:style>
  <w:style w:type="character" w:customStyle="1" w:styleId="WW8Num8z2">
    <w:name w:val="WW8Num8z2"/>
    <w:rPr>
      <w:rFonts w:ascii="Wingdings" w:hAnsi="Wingdings" w:cs="Wingdings"/>
    </w:rPr>
  </w:style>
  <w:style w:type="character" w:customStyle="1" w:styleId="WW8Num8z3">
    <w:name w:val="WW8Num8z3"/>
    <w:rPr>
      <w:rFonts w:ascii="Symbol" w:hAnsi="Symbol" w:cs="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1z1">
    <w:name w:val="WW8Num11z1"/>
    <w:rPr>
      <w:rFonts w:ascii="Courier New" w:hAnsi="Courier New" w:cs="Courier New"/>
    </w:rPr>
  </w:style>
  <w:style w:type="character" w:customStyle="1" w:styleId="WW8Num11z2">
    <w:name w:val="WW8Num11z2"/>
    <w:rPr>
      <w:rFonts w:ascii="Wingdings" w:hAnsi="Wingdings" w:cs="Wingdings"/>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cs="Wingdings"/>
    </w:rPr>
  </w:style>
  <w:style w:type="character" w:customStyle="1" w:styleId="WW8Num13z1">
    <w:name w:val="WW8Num13z1"/>
    <w:rPr>
      <w:rFonts w:ascii="Courier New" w:hAnsi="Courier New" w:cs="Courier New"/>
    </w:rPr>
  </w:style>
  <w:style w:type="character" w:customStyle="1" w:styleId="WW8Num13z3">
    <w:name w:val="WW8Num13z3"/>
    <w:rPr>
      <w:rFonts w:ascii="Symbol" w:hAnsi="Symbol" w:cs="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cs="Wingdings"/>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cs="Wingdings"/>
    </w:rPr>
  </w:style>
  <w:style w:type="character" w:customStyle="1" w:styleId="WW8Num17z1">
    <w:name w:val="WW8Num17z1"/>
    <w:rPr>
      <w:rFonts w:ascii="Courier New" w:hAnsi="Courier New" w:cs="Courier New"/>
    </w:rPr>
  </w:style>
  <w:style w:type="character" w:customStyle="1" w:styleId="WW8Num17z3">
    <w:name w:val="WW8Num17z3"/>
    <w:rPr>
      <w:rFonts w:ascii="Symbol" w:hAnsi="Symbol" w:cs="Symbol"/>
    </w:rPr>
  </w:style>
  <w:style w:type="character" w:customStyle="1" w:styleId="WW8Num18z1">
    <w:name w:val="WW8Num18z1"/>
    <w:rPr>
      <w:rFonts w:ascii="Courier New" w:hAnsi="Courier New" w:cs="Courier New"/>
    </w:rPr>
  </w:style>
  <w:style w:type="character" w:customStyle="1" w:styleId="WW8Num18z2">
    <w:name w:val="WW8Num18z2"/>
    <w:rPr>
      <w:rFonts w:ascii="Wingdings" w:hAnsi="Wingdings" w:cs="Wingdings"/>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cs="Wingdings"/>
    </w:rPr>
  </w:style>
  <w:style w:type="character" w:customStyle="1" w:styleId="WW8Num20z1">
    <w:name w:val="WW8Num20z1"/>
  </w:style>
  <w:style w:type="character" w:customStyle="1" w:styleId="WW8Num20z2">
    <w:name w:val="WW8Num20z2"/>
  </w:style>
  <w:style w:type="character" w:customStyle="1" w:styleId="WW8Num20z3">
    <w:name w:val="WW8Num20z3"/>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2z1">
    <w:name w:val="WW8Num22z1"/>
    <w:rPr>
      <w:rFonts w:ascii="Courier New" w:hAnsi="Courier New" w:cs="Courier New"/>
    </w:rPr>
  </w:style>
  <w:style w:type="character" w:customStyle="1" w:styleId="WW8Num22z3">
    <w:name w:val="WW8Num22z3"/>
    <w:rPr>
      <w:rFonts w:ascii="Symbol" w:hAnsi="Symbol" w:cs="Symbol"/>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4z1">
    <w:name w:val="WW8Num24z1"/>
  </w:style>
  <w:style w:type="character" w:customStyle="1" w:styleId="WW8Num24z2">
    <w:name w:val="WW8Num24z2"/>
  </w:style>
  <w:style w:type="character" w:customStyle="1" w:styleId="WW8Num24z3">
    <w:name w:val="WW8Num24z3"/>
  </w:style>
  <w:style w:type="character" w:customStyle="1" w:styleId="WW8Num24z4">
    <w:name w:val="WW8Num24z4"/>
  </w:style>
  <w:style w:type="character" w:customStyle="1" w:styleId="WW8Num24z5">
    <w:name w:val="WW8Num24z5"/>
  </w:style>
  <w:style w:type="character" w:customStyle="1" w:styleId="WW8Num24z6">
    <w:name w:val="WW8Num24z6"/>
  </w:style>
  <w:style w:type="character" w:customStyle="1" w:styleId="WW8Num24z7">
    <w:name w:val="WW8Num24z7"/>
  </w:style>
  <w:style w:type="character" w:customStyle="1" w:styleId="WW8Num24z8">
    <w:name w:val="WW8Num24z8"/>
  </w:style>
  <w:style w:type="character" w:customStyle="1" w:styleId="WW8Num26z1">
    <w:name w:val="WW8Num26z1"/>
    <w:rPr>
      <w:rFonts w:ascii="Courier New" w:hAnsi="Courier New" w:cs="Courier New"/>
    </w:rPr>
  </w:style>
  <w:style w:type="character" w:customStyle="1" w:styleId="WW8Num26z3">
    <w:name w:val="WW8Num26z3"/>
    <w:rPr>
      <w:rFonts w:ascii="Symbol" w:hAnsi="Symbol" w:cs="Symbol"/>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1">
    <w:name w:val="WW8Num29z1"/>
    <w:rPr>
      <w:rFonts w:ascii="Symbol" w:hAnsi="Symbol" w:cs="Symbol"/>
    </w:rPr>
  </w:style>
  <w:style w:type="character" w:customStyle="1" w:styleId="WW8Num29z4">
    <w:name w:val="WW8Num29z4"/>
    <w:rPr>
      <w:rFonts w:ascii="Courier New" w:hAnsi="Courier New" w:cs="Courier New"/>
    </w:rPr>
  </w:style>
  <w:style w:type="character" w:customStyle="1" w:styleId="WW8Num30z3">
    <w:name w:val="WW8Num30z3"/>
    <w:rPr>
      <w:rFonts w:ascii="Symbol" w:hAnsi="Symbol" w:cs="Symbol"/>
    </w:rPr>
  </w:style>
  <w:style w:type="character" w:customStyle="1" w:styleId="WW8Num31z1">
    <w:name w:val="WW8Num31z1"/>
    <w:rPr>
      <w:rFonts w:ascii="Courier New" w:hAnsi="Courier New" w:cs="Courier New"/>
      <w:spacing w:val="4"/>
    </w:rPr>
  </w:style>
  <w:style w:type="character" w:customStyle="1" w:styleId="WW8Num31z2">
    <w:name w:val="WW8Num31z2"/>
    <w:rPr>
      <w:rFonts w:ascii="Wingdings" w:hAnsi="Wingdings" w:cs="Wingdings"/>
      <w:spacing w:val="4"/>
      <w:lang w:val="en-US"/>
    </w:rPr>
  </w:style>
  <w:style w:type="character" w:customStyle="1" w:styleId="WW8Num32z1">
    <w:name w:val="WW8Num32z1"/>
    <w:rPr>
      <w:rFonts w:ascii="Courier New" w:hAnsi="Courier New" w:cs="Courier New"/>
    </w:rPr>
  </w:style>
  <w:style w:type="character" w:customStyle="1" w:styleId="WW8Num32z3">
    <w:name w:val="WW8Num32z3"/>
    <w:rPr>
      <w:rFonts w:ascii="Symbol" w:hAnsi="Symbol" w:cs="Symbol"/>
    </w:rPr>
  </w:style>
  <w:style w:type="character" w:customStyle="1" w:styleId="WW8Num33z1">
    <w:name w:val="WW8Num33z1"/>
    <w:rPr>
      <w:rFonts w:ascii="Courier New" w:hAnsi="Courier New" w:cs="Courier New"/>
    </w:rPr>
  </w:style>
  <w:style w:type="character" w:customStyle="1" w:styleId="WW8Num33z3">
    <w:name w:val="WW8Num33z3"/>
    <w:rPr>
      <w:rFonts w:ascii="Symbol" w:hAnsi="Symbol" w:cs="Symbol"/>
    </w:rPr>
  </w:style>
  <w:style w:type="character" w:customStyle="1" w:styleId="WW8Num34z1">
    <w:name w:val="WW8Num34z1"/>
    <w:rPr>
      <w:rFonts w:ascii="Courier New" w:hAnsi="Courier New" w:cs="Courier New"/>
    </w:rPr>
  </w:style>
  <w:style w:type="character" w:customStyle="1" w:styleId="WW8Num34z3">
    <w:name w:val="WW8Num34z3"/>
    <w:rPr>
      <w:rFonts w:ascii="Symbol" w:hAnsi="Symbol" w:cs="Symbol"/>
    </w:rPr>
  </w:style>
  <w:style w:type="character" w:customStyle="1" w:styleId="WW8Num35z1">
    <w:name w:val="WW8Num35z1"/>
    <w:rPr>
      <w:rFonts w:ascii="Arial Narrow" w:eastAsia="Times New Roman" w:hAnsi="Arial Narrow" w:cs="Arial"/>
    </w:rPr>
  </w:style>
  <w:style w:type="character" w:customStyle="1" w:styleId="WW8Num35z2">
    <w:name w:val="WW8Num35z2"/>
    <w:rPr>
      <w:rFonts w:ascii="Wingdings" w:hAnsi="Wingdings" w:cs="Wingdings"/>
    </w:rPr>
  </w:style>
  <w:style w:type="character" w:customStyle="1" w:styleId="WW8Num35z4">
    <w:name w:val="WW8Num35z4"/>
    <w:rPr>
      <w:sz w:val="22"/>
    </w:rPr>
  </w:style>
  <w:style w:type="character" w:customStyle="1" w:styleId="WW8Num35z7">
    <w:name w:val="WW8Num35z7"/>
    <w:rPr>
      <w:rFonts w:ascii="Courier New" w:hAnsi="Courier New" w:cs="Courier New"/>
    </w:rPr>
  </w:style>
  <w:style w:type="character" w:customStyle="1" w:styleId="WW8Num36z1">
    <w:name w:val="WW8Num36z1"/>
    <w:rPr>
      <w:rFonts w:ascii="Symbol" w:eastAsia="Times New Roman" w:hAnsi="Symbol" w:cs="Symbol"/>
      <w:spacing w:val="4"/>
      <w:szCs w:val="20"/>
    </w:rPr>
  </w:style>
  <w:style w:type="character" w:customStyle="1" w:styleId="WW8Num36z4">
    <w:name w:val="WW8Num36z4"/>
    <w:rPr>
      <w:rFonts w:ascii="Courier New" w:hAnsi="Courier New" w:cs="Courier New"/>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40z1">
    <w:name w:val="WW8Num40z1"/>
    <w:rPr>
      <w:rFonts w:ascii="Courier New" w:hAnsi="Courier New" w:cs="Courier New"/>
    </w:rPr>
  </w:style>
  <w:style w:type="character" w:customStyle="1" w:styleId="WW8Num40z3">
    <w:name w:val="WW8Num40z3"/>
    <w:rPr>
      <w:rFonts w:ascii="Symbol" w:hAnsi="Symbol" w:cs="Symbol"/>
    </w:rPr>
  </w:style>
  <w:style w:type="character" w:customStyle="1" w:styleId="WW8Num41z1">
    <w:name w:val="WW8Num41z1"/>
    <w:rPr>
      <w:rFonts w:ascii="Courier New" w:hAnsi="Courier New" w:cs="Courier New"/>
    </w:rPr>
  </w:style>
  <w:style w:type="character" w:customStyle="1" w:styleId="WW8Num41z3">
    <w:name w:val="WW8Num41z3"/>
    <w:rPr>
      <w:rFonts w:ascii="Symbol" w:hAnsi="Symbol" w:cs="Symbol"/>
    </w:rPr>
  </w:style>
  <w:style w:type="character" w:customStyle="1" w:styleId="WW8Num42z1">
    <w:name w:val="WW8Num42z1"/>
    <w:rPr>
      <w:rFonts w:ascii="Courier New" w:hAnsi="Courier New" w:cs="Courier New"/>
    </w:rPr>
  </w:style>
  <w:style w:type="character" w:customStyle="1" w:styleId="WW8Num42z3">
    <w:name w:val="WW8Num42z3"/>
    <w:rPr>
      <w:rFonts w:ascii="Symbol" w:hAnsi="Symbol" w:cs="Symbol"/>
    </w:rPr>
  </w:style>
  <w:style w:type="character" w:customStyle="1" w:styleId="WW8Num43z3">
    <w:name w:val="WW8Num43z3"/>
    <w:rPr>
      <w:rFonts w:ascii="Symbol" w:hAnsi="Symbol" w:cs="Symbol"/>
    </w:rPr>
  </w:style>
  <w:style w:type="character" w:customStyle="1" w:styleId="WW8Num44z1">
    <w:name w:val="WW8Num44z1"/>
  </w:style>
  <w:style w:type="character" w:customStyle="1" w:styleId="WW8Num44z2">
    <w:name w:val="WW8Num44z2"/>
  </w:style>
  <w:style w:type="character" w:customStyle="1" w:styleId="WW8Num44z3">
    <w:name w:val="WW8Num44z3"/>
  </w:style>
  <w:style w:type="character" w:customStyle="1" w:styleId="WW8Num44z4">
    <w:name w:val="WW8Num44z4"/>
  </w:style>
  <w:style w:type="character" w:customStyle="1" w:styleId="WW8Num44z5">
    <w:name w:val="WW8Num44z5"/>
  </w:style>
  <w:style w:type="character" w:customStyle="1" w:styleId="WW8Num44z6">
    <w:name w:val="WW8Num44z6"/>
  </w:style>
  <w:style w:type="character" w:customStyle="1" w:styleId="WW8Num44z7">
    <w:name w:val="WW8Num44z7"/>
  </w:style>
  <w:style w:type="character" w:customStyle="1" w:styleId="WW8Num44z8">
    <w:name w:val="WW8Num44z8"/>
  </w:style>
  <w:style w:type="character" w:customStyle="1" w:styleId="WW8Num45z1">
    <w:name w:val="WW8Num45z1"/>
    <w:rPr>
      <w:rFonts w:ascii="Courier New" w:hAnsi="Courier New" w:cs="Courier New"/>
    </w:rPr>
  </w:style>
  <w:style w:type="character" w:customStyle="1" w:styleId="WW8Num45z2">
    <w:name w:val="WW8Num45z2"/>
    <w:rPr>
      <w:rFonts w:ascii="Wingdings" w:hAnsi="Wingdings" w:cs="Wingdings"/>
    </w:rPr>
  </w:style>
  <w:style w:type="character" w:customStyle="1" w:styleId="WW8Num45z4">
    <w:name w:val="WW8Num45z4"/>
    <w:rPr>
      <w:sz w:val="22"/>
    </w:rPr>
  </w:style>
  <w:style w:type="character" w:customStyle="1" w:styleId="WW8Num45z6">
    <w:name w:val="WW8Num45z6"/>
  </w:style>
  <w:style w:type="character" w:customStyle="1" w:styleId="WW8Num46z1">
    <w:name w:val="WW8Num46z1"/>
    <w:rPr>
      <w:rFonts w:ascii="Courier New" w:hAnsi="Courier New" w:cs="Courier New"/>
    </w:rPr>
  </w:style>
  <w:style w:type="character" w:customStyle="1" w:styleId="WW8Num46z3">
    <w:name w:val="WW8Num46z3"/>
    <w:rPr>
      <w:rFonts w:ascii="Symbol" w:hAnsi="Symbol" w:cs="Symbol"/>
    </w:rPr>
  </w:style>
  <w:style w:type="character" w:customStyle="1" w:styleId="WW8Num47z1">
    <w:name w:val="WW8Num47z1"/>
    <w:rPr>
      <w:rFonts w:ascii="Courier New" w:hAnsi="Courier New" w:cs="Courier New"/>
    </w:rPr>
  </w:style>
  <w:style w:type="character" w:customStyle="1" w:styleId="WW8Num47z3">
    <w:name w:val="WW8Num47z3"/>
    <w:rPr>
      <w:rFonts w:ascii="Symbol" w:hAnsi="Symbol" w:cs="Symbol"/>
    </w:rPr>
  </w:style>
  <w:style w:type="character" w:customStyle="1" w:styleId="WW8Num48z1">
    <w:name w:val="WW8Num48z1"/>
    <w:rPr>
      <w:rFonts w:ascii="Courier New" w:hAnsi="Courier New" w:cs="Courier New"/>
    </w:rPr>
  </w:style>
  <w:style w:type="character" w:customStyle="1" w:styleId="WW8Num48z2">
    <w:name w:val="WW8Num48z2"/>
    <w:rPr>
      <w:rFonts w:ascii="Wingdings" w:hAnsi="Wingdings" w:cs="Wingdings"/>
    </w:rPr>
  </w:style>
  <w:style w:type="character" w:customStyle="1" w:styleId="WW8Num49z3">
    <w:name w:val="WW8Num49z3"/>
    <w:rPr>
      <w:rFonts w:ascii="Symbol" w:hAnsi="Symbol" w:cs="Symbol"/>
    </w:rPr>
  </w:style>
  <w:style w:type="character" w:customStyle="1" w:styleId="WW8Num50z1">
    <w:name w:val="WW8Num50z1"/>
    <w:rPr>
      <w:rFonts w:ascii="Courier New" w:hAnsi="Courier New" w:cs="Courier New"/>
    </w:rPr>
  </w:style>
  <w:style w:type="character" w:customStyle="1" w:styleId="WW8Num50z2">
    <w:name w:val="WW8Num50z2"/>
    <w:rPr>
      <w:rFonts w:ascii="Wingdings" w:hAnsi="Wingdings" w:cs="Wingdings"/>
      <w:spacing w:val="4"/>
    </w:rPr>
  </w:style>
  <w:style w:type="character" w:customStyle="1" w:styleId="WW8Num51z1">
    <w:name w:val="WW8Num51z1"/>
  </w:style>
  <w:style w:type="character" w:customStyle="1" w:styleId="WW8Num51z2">
    <w:name w:val="WW8Num51z2"/>
    <w:rPr>
      <w:lang w:val="pt-BR"/>
    </w:rPr>
  </w:style>
  <w:style w:type="character" w:customStyle="1" w:styleId="WW8Num51z3">
    <w:name w:val="WW8Num51z3"/>
  </w:style>
  <w:style w:type="character" w:customStyle="1" w:styleId="WW8Num51z5">
    <w:name w:val="WW8Num51z5"/>
  </w:style>
  <w:style w:type="character" w:customStyle="1" w:styleId="WW8Num51z6">
    <w:name w:val="WW8Num51z6"/>
  </w:style>
  <w:style w:type="character" w:customStyle="1" w:styleId="WW8Num51z7">
    <w:name w:val="WW8Num51z7"/>
  </w:style>
  <w:style w:type="character" w:customStyle="1" w:styleId="WW8Num51z8">
    <w:name w:val="WW8Num51z8"/>
  </w:style>
  <w:style w:type="character" w:customStyle="1" w:styleId="WW8Num52z1">
    <w:name w:val="WW8Num52z1"/>
    <w:rPr>
      <w:rFonts w:ascii="Courier New" w:hAnsi="Courier New" w:cs="Courier New"/>
    </w:rPr>
  </w:style>
  <w:style w:type="character" w:customStyle="1" w:styleId="WW8Num52z3">
    <w:name w:val="WW8Num52z3"/>
    <w:rPr>
      <w:rFonts w:ascii="Symbol" w:hAnsi="Symbol" w:cs="Symbol"/>
    </w:rPr>
  </w:style>
  <w:style w:type="character" w:customStyle="1" w:styleId="WW8Num53z2">
    <w:name w:val="WW8Num53z2"/>
    <w:rPr>
      <w:rFonts w:ascii="Wingdings" w:hAnsi="Wingdings" w:cs="Wingdings"/>
    </w:rPr>
  </w:style>
  <w:style w:type="character" w:customStyle="1" w:styleId="WW8Num53z3">
    <w:name w:val="WW8Num53z3"/>
    <w:rPr>
      <w:rFonts w:ascii="Symbol" w:hAnsi="Symbol" w:cs="Symbol"/>
    </w:rPr>
  </w:style>
  <w:style w:type="character" w:customStyle="1" w:styleId="WW8Num54z1">
    <w:name w:val="WW8Num54z1"/>
    <w:rPr>
      <w:rFonts w:ascii="Courier New" w:hAnsi="Courier New" w:cs="Courier New"/>
    </w:rPr>
  </w:style>
  <w:style w:type="character" w:customStyle="1" w:styleId="WW8Num54z3">
    <w:name w:val="WW8Num54z3"/>
    <w:rPr>
      <w:rFonts w:ascii="Symbol" w:hAnsi="Symbol" w:cs="Symbol"/>
    </w:rPr>
  </w:style>
  <w:style w:type="character" w:customStyle="1" w:styleId="WW8Num55z1">
    <w:name w:val="WW8Num55z1"/>
    <w:rPr>
      <w:rFonts w:ascii="Courier New" w:hAnsi="Courier New" w:cs="Courier New"/>
    </w:rPr>
  </w:style>
  <w:style w:type="character" w:customStyle="1" w:styleId="WW8Num55z3">
    <w:name w:val="WW8Num55z3"/>
    <w:rPr>
      <w:rFonts w:ascii="Symbol" w:hAnsi="Symbol" w:cs="Symbol"/>
    </w:rPr>
  </w:style>
  <w:style w:type="character" w:customStyle="1" w:styleId="WW8Num56z1">
    <w:name w:val="WW8Num56z1"/>
    <w:rPr>
      <w:rFonts w:ascii="Courier New" w:hAnsi="Courier New" w:cs="Courier New"/>
    </w:rPr>
  </w:style>
  <w:style w:type="character" w:customStyle="1" w:styleId="WW8Num56z3">
    <w:name w:val="WW8Num56z3"/>
    <w:rPr>
      <w:rFonts w:ascii="Symbol" w:hAnsi="Symbol" w:cs="Symbol"/>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cs="Wingdings"/>
    </w:rPr>
  </w:style>
  <w:style w:type="character" w:customStyle="1" w:styleId="WW8Num58z1">
    <w:name w:val="WW8Num58z1"/>
    <w:rPr>
      <w:rFonts w:ascii="Courier New" w:hAnsi="Courier New" w:cs="Courier New"/>
    </w:rPr>
  </w:style>
  <w:style w:type="character" w:customStyle="1" w:styleId="WW8Num58z2">
    <w:name w:val="WW8Num58z2"/>
    <w:rPr>
      <w:rFonts w:ascii="Wingdings" w:hAnsi="Wingdings" w:cs="Wingdings"/>
    </w:rPr>
  </w:style>
  <w:style w:type="character" w:customStyle="1" w:styleId="WW8Num59z1">
    <w:name w:val="WW8Num59z1"/>
    <w:rPr>
      <w:rFonts w:ascii="Courier New" w:hAnsi="Courier New" w:cs="Courier New"/>
    </w:rPr>
  </w:style>
  <w:style w:type="character" w:customStyle="1" w:styleId="WW8Num59z2">
    <w:name w:val="WW8Num59z2"/>
    <w:rPr>
      <w:rFonts w:ascii="Wingdings" w:hAnsi="Wingdings" w:cs="Wingdings"/>
    </w:rPr>
  </w:style>
  <w:style w:type="character" w:customStyle="1" w:styleId="WW8Num60z1">
    <w:name w:val="WW8Num60z1"/>
    <w:rPr>
      <w:rFonts w:ascii="Courier New" w:hAnsi="Courier New" w:cs="Courier New"/>
    </w:rPr>
  </w:style>
  <w:style w:type="character" w:customStyle="1" w:styleId="WW8Num60z3">
    <w:name w:val="WW8Num60z3"/>
    <w:rPr>
      <w:rFonts w:ascii="Symbol" w:hAnsi="Symbol" w:cs="Symbol"/>
    </w:rPr>
  </w:style>
  <w:style w:type="character" w:customStyle="1" w:styleId="WW8Num61z1">
    <w:name w:val="WW8Num61z1"/>
  </w:style>
  <w:style w:type="character" w:customStyle="1" w:styleId="WW8Num61z2">
    <w:name w:val="WW8Num61z2"/>
  </w:style>
  <w:style w:type="character" w:customStyle="1" w:styleId="WW8Num61z3">
    <w:name w:val="WW8Num61z3"/>
  </w:style>
  <w:style w:type="character" w:customStyle="1" w:styleId="WW8Num61z4">
    <w:name w:val="WW8Num61z4"/>
  </w:style>
  <w:style w:type="character" w:customStyle="1" w:styleId="WW8Num61z5">
    <w:name w:val="WW8Num61z5"/>
  </w:style>
  <w:style w:type="character" w:customStyle="1" w:styleId="WW8Num61z6">
    <w:name w:val="WW8Num61z6"/>
  </w:style>
  <w:style w:type="character" w:customStyle="1" w:styleId="WW8Num61z7">
    <w:name w:val="WW8Num61z7"/>
  </w:style>
  <w:style w:type="character" w:customStyle="1" w:styleId="WW8Num61z8">
    <w:name w:val="WW8Num61z8"/>
  </w:style>
  <w:style w:type="character" w:customStyle="1" w:styleId="WW8Num62z1">
    <w:name w:val="WW8Num62z1"/>
  </w:style>
  <w:style w:type="character" w:customStyle="1" w:styleId="WW8Num62z2">
    <w:name w:val="WW8Num62z2"/>
  </w:style>
  <w:style w:type="character" w:customStyle="1" w:styleId="WW8Num62z3">
    <w:name w:val="WW8Num62z3"/>
  </w:style>
  <w:style w:type="character" w:customStyle="1" w:styleId="WW8Num62z4">
    <w:name w:val="WW8Num62z4"/>
  </w:style>
  <w:style w:type="character" w:customStyle="1" w:styleId="WW8Num62z5">
    <w:name w:val="WW8Num62z5"/>
  </w:style>
  <w:style w:type="character" w:customStyle="1" w:styleId="WW8Num62z6">
    <w:name w:val="WW8Num62z6"/>
  </w:style>
  <w:style w:type="character" w:customStyle="1" w:styleId="WW8Num62z7">
    <w:name w:val="WW8Num62z7"/>
  </w:style>
  <w:style w:type="character" w:customStyle="1" w:styleId="WW8Num62z8">
    <w:name w:val="WW8Num62z8"/>
  </w:style>
  <w:style w:type="character" w:customStyle="1" w:styleId="WW8Num63z1">
    <w:name w:val="WW8Num63z1"/>
    <w:rPr>
      <w:rFonts w:ascii="Courier New" w:hAnsi="Courier New" w:cs="Courier New"/>
    </w:rPr>
  </w:style>
  <w:style w:type="character" w:customStyle="1" w:styleId="WW8Num63z2">
    <w:name w:val="WW8Num63z2"/>
    <w:rPr>
      <w:rFonts w:ascii="Wingdings" w:hAnsi="Wingdings" w:cs="Wingdings"/>
    </w:rPr>
  </w:style>
  <w:style w:type="character" w:customStyle="1" w:styleId="WW8Num64z1">
    <w:name w:val="WW8Num64z1"/>
    <w:rPr>
      <w:rFonts w:ascii="Symbol" w:hAnsi="Symbol" w:cs="Symbol"/>
    </w:rPr>
  </w:style>
  <w:style w:type="character" w:customStyle="1" w:styleId="WW8Num64z4">
    <w:name w:val="WW8Num64z4"/>
    <w:rPr>
      <w:rFonts w:ascii="Courier New" w:hAnsi="Courier New" w:cs="Courier New"/>
    </w:rPr>
  </w:style>
  <w:style w:type="character" w:customStyle="1" w:styleId="WW8Num65z1">
    <w:name w:val="WW8Num65z1"/>
  </w:style>
  <w:style w:type="character" w:customStyle="1" w:styleId="WW8Num65z2">
    <w:name w:val="WW8Num65z2"/>
  </w:style>
  <w:style w:type="character" w:customStyle="1" w:styleId="WW8Num65z3">
    <w:name w:val="WW8Num65z3"/>
  </w:style>
  <w:style w:type="character" w:customStyle="1" w:styleId="WW8Num65z4">
    <w:name w:val="WW8Num65z4"/>
  </w:style>
  <w:style w:type="character" w:customStyle="1" w:styleId="WW8Num65z5">
    <w:name w:val="WW8Num65z5"/>
  </w:style>
  <w:style w:type="character" w:customStyle="1" w:styleId="WW8Num65z6">
    <w:name w:val="WW8Num65z6"/>
  </w:style>
  <w:style w:type="character" w:customStyle="1" w:styleId="WW8Num65z7">
    <w:name w:val="WW8Num65z7"/>
  </w:style>
  <w:style w:type="character" w:customStyle="1" w:styleId="WW8Num65z8">
    <w:name w:val="WW8Num65z8"/>
  </w:style>
  <w:style w:type="character" w:customStyle="1" w:styleId="WW8Num66z1">
    <w:name w:val="WW8Num66z1"/>
    <w:rPr>
      <w:rFonts w:ascii="Courier New" w:hAnsi="Courier New" w:cs="Courier New"/>
    </w:rPr>
  </w:style>
  <w:style w:type="character" w:customStyle="1" w:styleId="WW8Num66z3">
    <w:name w:val="WW8Num66z3"/>
    <w:rPr>
      <w:rFonts w:ascii="Symbol" w:hAnsi="Symbol" w:cs="Symbol"/>
    </w:rPr>
  </w:style>
  <w:style w:type="character" w:customStyle="1" w:styleId="WW8Num67z1">
    <w:name w:val="WW8Num67z1"/>
    <w:rPr>
      <w:rFonts w:ascii="Courier New" w:hAnsi="Courier New" w:cs="Courier New"/>
    </w:rPr>
  </w:style>
  <w:style w:type="character" w:customStyle="1" w:styleId="WW8Num67z3">
    <w:name w:val="WW8Num67z3"/>
    <w:rPr>
      <w:rFonts w:ascii="Symbol" w:hAnsi="Symbol" w:cs="Symbol"/>
    </w:rPr>
  </w:style>
  <w:style w:type="character" w:customStyle="1" w:styleId="WW8Num68z1">
    <w:name w:val="WW8Num68z1"/>
    <w:rPr>
      <w:rFonts w:ascii="Courier New" w:hAnsi="Courier New" w:cs="Courier New"/>
    </w:rPr>
  </w:style>
  <w:style w:type="character" w:customStyle="1" w:styleId="WW8Num68z3">
    <w:name w:val="WW8Num68z3"/>
    <w:rPr>
      <w:rFonts w:ascii="Symbol" w:hAnsi="Symbol" w:cs="Symbol"/>
    </w:rPr>
  </w:style>
  <w:style w:type="character" w:customStyle="1" w:styleId="WW8Num69z1">
    <w:name w:val="WW8Num69z1"/>
    <w:rPr>
      <w:rFonts w:ascii="Symbol" w:hAnsi="Symbol" w:cs="Symbol"/>
    </w:rPr>
  </w:style>
  <w:style w:type="character" w:customStyle="1" w:styleId="WW8Num69z4">
    <w:name w:val="WW8Num69z4"/>
    <w:rPr>
      <w:rFonts w:ascii="Courier New" w:hAnsi="Courier New" w:cs="Courier New"/>
    </w:rPr>
  </w:style>
  <w:style w:type="character" w:customStyle="1" w:styleId="WW8Num70z1">
    <w:name w:val="WW8Num70z1"/>
    <w:rPr>
      <w:rFonts w:ascii="Courier New" w:hAnsi="Courier New" w:cs="Courier New"/>
    </w:rPr>
  </w:style>
  <w:style w:type="character" w:customStyle="1" w:styleId="WW8Num70z3">
    <w:name w:val="WW8Num70z3"/>
    <w:rPr>
      <w:rFonts w:ascii="Symbol" w:hAnsi="Symbol" w:cs="Symbol"/>
    </w:rPr>
  </w:style>
  <w:style w:type="character" w:customStyle="1" w:styleId="WW8Num71z1">
    <w:name w:val="WW8Num71z1"/>
  </w:style>
  <w:style w:type="character" w:customStyle="1" w:styleId="WW8Num71z2">
    <w:name w:val="WW8Num71z2"/>
  </w:style>
  <w:style w:type="character" w:customStyle="1" w:styleId="WW8Num71z3">
    <w:name w:val="WW8Num71z3"/>
  </w:style>
  <w:style w:type="character" w:customStyle="1" w:styleId="WW8Num71z4">
    <w:name w:val="WW8Num71z4"/>
  </w:style>
  <w:style w:type="character" w:customStyle="1" w:styleId="WW8Num71z5">
    <w:name w:val="WW8Num71z5"/>
  </w:style>
  <w:style w:type="character" w:customStyle="1" w:styleId="WW8Num71z6">
    <w:name w:val="WW8Num71z6"/>
  </w:style>
  <w:style w:type="character" w:customStyle="1" w:styleId="WW8Num71z7">
    <w:name w:val="WW8Num71z7"/>
  </w:style>
  <w:style w:type="character" w:customStyle="1" w:styleId="WW8Num71z8">
    <w:name w:val="WW8Num71z8"/>
  </w:style>
  <w:style w:type="character" w:customStyle="1" w:styleId="WW8Num72z1">
    <w:name w:val="WW8Num72z1"/>
    <w:rPr>
      <w:rFonts w:ascii="Courier New" w:hAnsi="Courier New" w:cs="Courier New"/>
    </w:rPr>
  </w:style>
  <w:style w:type="character" w:customStyle="1" w:styleId="WW8Num72z3">
    <w:name w:val="WW8Num72z3"/>
    <w:rPr>
      <w:rFonts w:ascii="Symbol" w:hAnsi="Symbol" w:cs="Symbol"/>
    </w:rPr>
  </w:style>
  <w:style w:type="character" w:customStyle="1" w:styleId="WW8Num73z1">
    <w:name w:val="WW8Num73z1"/>
  </w:style>
  <w:style w:type="character" w:customStyle="1" w:styleId="WW8Num73z2">
    <w:name w:val="WW8Num73z2"/>
  </w:style>
  <w:style w:type="character" w:customStyle="1" w:styleId="WW8Num73z3">
    <w:name w:val="WW8Num73z3"/>
  </w:style>
  <w:style w:type="character" w:customStyle="1" w:styleId="WW8Num73z4">
    <w:name w:val="WW8Num73z4"/>
  </w:style>
  <w:style w:type="character" w:customStyle="1" w:styleId="WW8Num73z5">
    <w:name w:val="WW8Num73z5"/>
  </w:style>
  <w:style w:type="character" w:customStyle="1" w:styleId="WW8Num73z6">
    <w:name w:val="WW8Num73z6"/>
  </w:style>
  <w:style w:type="character" w:customStyle="1" w:styleId="WW8Num73z7">
    <w:name w:val="WW8Num73z7"/>
  </w:style>
  <w:style w:type="character" w:customStyle="1" w:styleId="WW8Num73z8">
    <w:name w:val="WW8Num73z8"/>
  </w:style>
  <w:style w:type="character" w:customStyle="1" w:styleId="WW8Num74z1">
    <w:name w:val="WW8Num74z1"/>
    <w:rPr>
      <w:rFonts w:ascii="Courier New" w:hAnsi="Courier New" w:cs="Courier New"/>
    </w:rPr>
  </w:style>
  <w:style w:type="character" w:customStyle="1" w:styleId="WW8Num74z3">
    <w:name w:val="WW8Num74z3"/>
    <w:rPr>
      <w:rFonts w:ascii="Symbol" w:hAnsi="Symbol" w:cs="Symbol"/>
    </w:rPr>
  </w:style>
  <w:style w:type="character" w:customStyle="1" w:styleId="WW8Num75z1">
    <w:name w:val="WW8Num75z1"/>
    <w:rPr>
      <w:rFonts w:ascii="Courier New" w:hAnsi="Courier New" w:cs="Courier New"/>
    </w:rPr>
  </w:style>
  <w:style w:type="character" w:customStyle="1" w:styleId="WW8Num75z3">
    <w:name w:val="WW8Num75z3"/>
    <w:rPr>
      <w:rFonts w:ascii="Symbol" w:hAnsi="Symbol" w:cs="Symbol"/>
    </w:rPr>
  </w:style>
  <w:style w:type="character" w:customStyle="1" w:styleId="WW8Num76z1">
    <w:name w:val="WW8Num76z1"/>
    <w:rPr>
      <w:rFonts w:ascii="Courier New" w:hAnsi="Courier New" w:cs="Courier New"/>
    </w:rPr>
  </w:style>
  <w:style w:type="character" w:customStyle="1" w:styleId="WW8Num76z3">
    <w:name w:val="WW8Num76z3"/>
    <w:rPr>
      <w:rFonts w:ascii="Symbol" w:hAnsi="Symbol" w:cs="Symbol"/>
    </w:rPr>
  </w:style>
  <w:style w:type="character" w:customStyle="1" w:styleId="WW8Num77z1">
    <w:name w:val="WW8Num77z1"/>
    <w:rPr>
      <w:rFonts w:ascii="Courier New" w:hAnsi="Courier New" w:cs="Courier New"/>
    </w:rPr>
  </w:style>
  <w:style w:type="character" w:customStyle="1" w:styleId="WW8Num77z2">
    <w:name w:val="WW8Num77z2"/>
    <w:rPr>
      <w:rFonts w:ascii="Wingdings" w:hAnsi="Wingdings" w:cs="Wingdings"/>
    </w:rPr>
  </w:style>
  <w:style w:type="character" w:customStyle="1" w:styleId="WW8Num78z1">
    <w:name w:val="WW8Num78z1"/>
    <w:rPr>
      <w:rFonts w:ascii="Courier New" w:hAnsi="Courier New" w:cs="Courier New"/>
    </w:rPr>
  </w:style>
  <w:style w:type="character" w:customStyle="1" w:styleId="WW8Num78z3">
    <w:name w:val="WW8Num78z3"/>
    <w:rPr>
      <w:rFonts w:ascii="Symbol" w:hAnsi="Symbol" w:cs="Symbol"/>
    </w:rPr>
  </w:style>
  <w:style w:type="character" w:customStyle="1" w:styleId="WW8Num79z1">
    <w:name w:val="WW8Num79z1"/>
  </w:style>
  <w:style w:type="character" w:customStyle="1" w:styleId="WW8Num79z2">
    <w:name w:val="WW8Num79z2"/>
  </w:style>
  <w:style w:type="character" w:customStyle="1" w:styleId="WW8Num79z3">
    <w:name w:val="WW8Num79z3"/>
  </w:style>
  <w:style w:type="character" w:customStyle="1" w:styleId="WW8Num79z4">
    <w:name w:val="WW8Num79z4"/>
  </w:style>
  <w:style w:type="character" w:customStyle="1" w:styleId="WW8Num79z5">
    <w:name w:val="WW8Num79z5"/>
  </w:style>
  <w:style w:type="character" w:customStyle="1" w:styleId="WW8Num79z6">
    <w:name w:val="WW8Num79z6"/>
  </w:style>
  <w:style w:type="character" w:customStyle="1" w:styleId="WW8Num79z7">
    <w:name w:val="WW8Num79z7"/>
  </w:style>
  <w:style w:type="character" w:customStyle="1" w:styleId="WW8Num79z8">
    <w:name w:val="WW8Num79z8"/>
  </w:style>
  <w:style w:type="character" w:customStyle="1" w:styleId="WW8Num80z1">
    <w:name w:val="WW8Num80z1"/>
    <w:rPr>
      <w:rFonts w:ascii="Courier New" w:hAnsi="Courier New" w:cs="Courier New"/>
    </w:rPr>
  </w:style>
  <w:style w:type="character" w:customStyle="1" w:styleId="WW8Num80z3">
    <w:name w:val="WW8Num80z3"/>
    <w:rPr>
      <w:rFonts w:ascii="Symbol" w:hAnsi="Symbol" w:cs="Symbol"/>
    </w:rPr>
  </w:style>
  <w:style w:type="character" w:customStyle="1" w:styleId="WW8Num81z1">
    <w:name w:val="WW8Num81z1"/>
    <w:rPr>
      <w:rFonts w:ascii="Courier New" w:hAnsi="Courier New" w:cs="Courier New"/>
    </w:rPr>
  </w:style>
  <w:style w:type="character" w:customStyle="1" w:styleId="WW8Num81z2">
    <w:name w:val="WW8Num81z2"/>
    <w:rPr>
      <w:rFonts w:ascii="Wingdings" w:hAnsi="Wingdings" w:cs="Wingdings"/>
    </w:rPr>
  </w:style>
  <w:style w:type="character" w:customStyle="1" w:styleId="WW8Num82z1">
    <w:name w:val="WW8Num82z1"/>
    <w:rPr>
      <w:rFonts w:ascii="Courier New" w:hAnsi="Courier New" w:cs="Courier New"/>
    </w:rPr>
  </w:style>
  <w:style w:type="character" w:customStyle="1" w:styleId="WW8Num82z3">
    <w:name w:val="WW8Num82z3"/>
    <w:rPr>
      <w:rFonts w:ascii="Symbol" w:hAnsi="Symbol" w:cs="Symbol"/>
    </w:rPr>
  </w:style>
  <w:style w:type="character" w:customStyle="1" w:styleId="WW8Num83z1">
    <w:name w:val="WW8Num83z1"/>
    <w:rPr>
      <w:rFonts w:ascii="Courier New" w:hAnsi="Courier New" w:cs="Courier New"/>
    </w:rPr>
  </w:style>
  <w:style w:type="character" w:customStyle="1" w:styleId="WW8Num83z2">
    <w:name w:val="WW8Num83z2"/>
    <w:rPr>
      <w:rFonts w:ascii="Wingdings" w:hAnsi="Wingdings" w:cs="Wingdings"/>
    </w:rPr>
  </w:style>
  <w:style w:type="character" w:customStyle="1" w:styleId="WW8Num84z1">
    <w:name w:val="WW8Num84z1"/>
    <w:rPr>
      <w:rFonts w:ascii="Courier New" w:hAnsi="Courier New" w:cs="Courier New"/>
    </w:rPr>
  </w:style>
  <w:style w:type="character" w:customStyle="1" w:styleId="WW8Num84z2">
    <w:name w:val="WW8Num84z2"/>
    <w:rPr>
      <w:rFonts w:ascii="Wingdings" w:hAnsi="Wingdings" w:cs="Wingdings"/>
    </w:rPr>
  </w:style>
  <w:style w:type="character" w:customStyle="1" w:styleId="WW8Num85z1">
    <w:name w:val="WW8Num85z1"/>
    <w:rPr>
      <w:rFonts w:ascii="Courier New" w:hAnsi="Courier New" w:cs="Courier New"/>
    </w:rPr>
  </w:style>
  <w:style w:type="character" w:customStyle="1" w:styleId="WW8Num85z2">
    <w:name w:val="WW8Num85z2"/>
    <w:rPr>
      <w:rFonts w:ascii="Wingdings" w:hAnsi="Wingdings" w:cs="Wingdings"/>
    </w:rPr>
  </w:style>
  <w:style w:type="character" w:customStyle="1" w:styleId="WW8Num86z1">
    <w:name w:val="WW8Num86z1"/>
    <w:rPr>
      <w:rFonts w:ascii="Courier New" w:hAnsi="Courier New" w:cs="Courier New"/>
    </w:rPr>
  </w:style>
  <w:style w:type="character" w:customStyle="1" w:styleId="WW8Num86z3">
    <w:name w:val="WW8Num86z3"/>
    <w:rPr>
      <w:rFonts w:ascii="Symbol" w:hAnsi="Symbol" w:cs="Symbol"/>
    </w:rPr>
  </w:style>
  <w:style w:type="character" w:customStyle="1" w:styleId="WW8Num87z1">
    <w:name w:val="WW8Num87z1"/>
    <w:rPr>
      <w:rFonts w:ascii="Courier New" w:hAnsi="Courier New" w:cs="Courier New"/>
    </w:rPr>
  </w:style>
  <w:style w:type="character" w:customStyle="1" w:styleId="WW8Num87z3">
    <w:name w:val="WW8Num87z3"/>
    <w:rPr>
      <w:rFonts w:ascii="Symbol" w:hAnsi="Symbol" w:cs="Symbol"/>
    </w:rPr>
  </w:style>
  <w:style w:type="character" w:customStyle="1" w:styleId="WW8Num88z3">
    <w:name w:val="WW8Num88z3"/>
  </w:style>
  <w:style w:type="character" w:customStyle="1" w:styleId="WW8Num88z4">
    <w:name w:val="WW8Num88z4"/>
  </w:style>
  <w:style w:type="character" w:customStyle="1" w:styleId="WW8Num88z5">
    <w:name w:val="WW8Num88z5"/>
  </w:style>
  <w:style w:type="character" w:customStyle="1" w:styleId="WW8Num88z6">
    <w:name w:val="WW8Num88z6"/>
  </w:style>
  <w:style w:type="character" w:customStyle="1" w:styleId="WW8Num88z7">
    <w:name w:val="WW8Num88z7"/>
  </w:style>
  <w:style w:type="character" w:customStyle="1" w:styleId="WW8Num88z8">
    <w:name w:val="WW8Num88z8"/>
  </w:style>
  <w:style w:type="character" w:customStyle="1" w:styleId="WW8Num89z1">
    <w:name w:val="WW8Num89z1"/>
    <w:rPr>
      <w:rFonts w:ascii="Courier New" w:hAnsi="Courier New" w:cs="Courier New"/>
    </w:rPr>
  </w:style>
  <w:style w:type="character" w:customStyle="1" w:styleId="WW8Num89z2">
    <w:name w:val="WW8Num89z2"/>
    <w:rPr>
      <w:rFonts w:ascii="Wingdings" w:hAnsi="Wingdings" w:cs="Wingdings"/>
    </w:rPr>
  </w:style>
  <w:style w:type="character" w:customStyle="1" w:styleId="WW8Num90z3">
    <w:name w:val="WW8Num90z3"/>
    <w:rPr>
      <w:rFonts w:ascii="Symbol" w:hAnsi="Symbol" w:cs="Symbol"/>
    </w:rPr>
  </w:style>
  <w:style w:type="character" w:customStyle="1" w:styleId="WW8Num90z4">
    <w:name w:val="WW8Num90z4"/>
    <w:rPr>
      <w:rFonts w:ascii="Courier New" w:hAnsi="Courier New" w:cs="Courier New"/>
    </w:rPr>
  </w:style>
  <w:style w:type="character" w:customStyle="1" w:styleId="WW8Num91z1">
    <w:name w:val="WW8Num91z1"/>
  </w:style>
  <w:style w:type="character" w:customStyle="1" w:styleId="WW8Num91z2">
    <w:name w:val="WW8Num91z2"/>
  </w:style>
  <w:style w:type="character" w:customStyle="1" w:styleId="WW8Num91z3">
    <w:name w:val="WW8Num91z3"/>
  </w:style>
  <w:style w:type="character" w:customStyle="1" w:styleId="WW8Num91z4">
    <w:name w:val="WW8Num91z4"/>
  </w:style>
  <w:style w:type="character" w:customStyle="1" w:styleId="WW8Num91z5">
    <w:name w:val="WW8Num91z5"/>
  </w:style>
  <w:style w:type="character" w:customStyle="1" w:styleId="WW8Num91z6">
    <w:name w:val="WW8Num91z6"/>
  </w:style>
  <w:style w:type="character" w:customStyle="1" w:styleId="WW8Num91z7">
    <w:name w:val="WW8Num91z7"/>
  </w:style>
  <w:style w:type="character" w:customStyle="1" w:styleId="WW8Num91z8">
    <w:name w:val="WW8Num91z8"/>
  </w:style>
  <w:style w:type="character" w:customStyle="1" w:styleId="WW8Num92z1">
    <w:name w:val="WW8Num92z1"/>
    <w:rPr>
      <w:rFonts w:ascii="Courier New" w:hAnsi="Courier New" w:cs="Courier New"/>
    </w:rPr>
  </w:style>
  <w:style w:type="character" w:customStyle="1" w:styleId="WW8Num92z2">
    <w:name w:val="WW8Num92z2"/>
    <w:rPr>
      <w:rFonts w:ascii="Wingdings" w:hAnsi="Wingdings" w:cs="Wingdings"/>
    </w:rPr>
  </w:style>
  <w:style w:type="character" w:customStyle="1" w:styleId="WW8Num93z1">
    <w:name w:val="WW8Num93z1"/>
    <w:rPr>
      <w:rFonts w:ascii="Courier New" w:hAnsi="Courier New" w:cs="Courier New"/>
    </w:rPr>
  </w:style>
  <w:style w:type="character" w:customStyle="1" w:styleId="WW8Num93z2">
    <w:name w:val="WW8Num93z2"/>
    <w:rPr>
      <w:rFonts w:ascii="Wingdings" w:hAnsi="Wingdings" w:cs="Wingdings"/>
    </w:rPr>
  </w:style>
  <w:style w:type="character" w:customStyle="1" w:styleId="WW8Num93z3">
    <w:name w:val="WW8Num93z3"/>
    <w:rPr>
      <w:rFonts w:ascii="Symbol" w:hAnsi="Symbol" w:cs="Symbol"/>
    </w:rPr>
  </w:style>
  <w:style w:type="character" w:customStyle="1" w:styleId="WW8Num94z1">
    <w:name w:val="WW8Num94z1"/>
    <w:rPr>
      <w:rFonts w:ascii="Symbol" w:hAnsi="Symbol" w:cs="Symbol"/>
    </w:rPr>
  </w:style>
  <w:style w:type="character" w:customStyle="1" w:styleId="WW8Num94z4">
    <w:name w:val="WW8Num94z4"/>
    <w:rPr>
      <w:rFonts w:ascii="Courier New" w:hAnsi="Courier New" w:cs="Courier New"/>
    </w:rPr>
  </w:style>
  <w:style w:type="character" w:customStyle="1" w:styleId="WW8Num95z1">
    <w:name w:val="WW8Num95z1"/>
  </w:style>
  <w:style w:type="character" w:customStyle="1" w:styleId="WW8Num95z2">
    <w:name w:val="WW8Num95z2"/>
  </w:style>
  <w:style w:type="character" w:customStyle="1" w:styleId="WW8Num95z3">
    <w:name w:val="WW8Num95z3"/>
  </w:style>
  <w:style w:type="character" w:customStyle="1" w:styleId="WW8Num95z4">
    <w:name w:val="WW8Num95z4"/>
  </w:style>
  <w:style w:type="character" w:customStyle="1" w:styleId="WW8Num95z5">
    <w:name w:val="WW8Num95z5"/>
  </w:style>
  <w:style w:type="character" w:customStyle="1" w:styleId="WW8Num95z6">
    <w:name w:val="WW8Num95z6"/>
  </w:style>
  <w:style w:type="character" w:customStyle="1" w:styleId="WW8Num95z7">
    <w:name w:val="WW8Num95z7"/>
  </w:style>
  <w:style w:type="character" w:customStyle="1" w:styleId="WW8Num95z8">
    <w:name w:val="WW8Num95z8"/>
  </w:style>
  <w:style w:type="character" w:customStyle="1" w:styleId="WW8Num96z1">
    <w:name w:val="WW8Num96z1"/>
    <w:rPr>
      <w:rFonts w:ascii="Courier New" w:hAnsi="Courier New" w:cs="Courier New"/>
    </w:rPr>
  </w:style>
  <w:style w:type="character" w:customStyle="1" w:styleId="WW8Num96z2">
    <w:name w:val="WW8Num96z2"/>
    <w:rPr>
      <w:rFonts w:ascii="Wingdings" w:hAnsi="Wingdings" w:cs="Wingdings"/>
    </w:rPr>
  </w:style>
  <w:style w:type="character" w:customStyle="1" w:styleId="WW8Num97z1">
    <w:name w:val="WW8Num97z1"/>
    <w:rPr>
      <w:rFonts w:ascii="Courier New" w:hAnsi="Courier New" w:cs="Courier New"/>
    </w:rPr>
  </w:style>
  <w:style w:type="character" w:customStyle="1" w:styleId="WW8Num97z3">
    <w:name w:val="WW8Num97z3"/>
    <w:rPr>
      <w:rFonts w:ascii="Symbol" w:hAnsi="Symbol" w:cs="Symbol"/>
    </w:rPr>
  </w:style>
  <w:style w:type="character" w:customStyle="1" w:styleId="WW8Num98z1">
    <w:name w:val="WW8Num98z1"/>
  </w:style>
  <w:style w:type="character" w:customStyle="1" w:styleId="WW8Num98z2">
    <w:name w:val="WW8Num98z2"/>
  </w:style>
  <w:style w:type="character" w:customStyle="1" w:styleId="WW8Num98z3">
    <w:name w:val="WW8Num98z3"/>
  </w:style>
  <w:style w:type="character" w:customStyle="1" w:styleId="WW8Num98z4">
    <w:name w:val="WW8Num98z4"/>
  </w:style>
  <w:style w:type="character" w:customStyle="1" w:styleId="WW8Num98z5">
    <w:name w:val="WW8Num98z5"/>
  </w:style>
  <w:style w:type="character" w:customStyle="1" w:styleId="WW8Num98z6">
    <w:name w:val="WW8Num98z6"/>
  </w:style>
  <w:style w:type="character" w:customStyle="1" w:styleId="WW8Num98z7">
    <w:name w:val="WW8Num98z7"/>
  </w:style>
  <w:style w:type="character" w:customStyle="1" w:styleId="WW8Num98z8">
    <w:name w:val="WW8Num98z8"/>
  </w:style>
  <w:style w:type="character" w:customStyle="1" w:styleId="WW8Num99z1">
    <w:name w:val="WW8Num99z1"/>
    <w:rPr>
      <w:rFonts w:ascii="Courier New" w:hAnsi="Courier New" w:cs="Courier New"/>
    </w:rPr>
  </w:style>
  <w:style w:type="character" w:customStyle="1" w:styleId="WW8Num99z2">
    <w:name w:val="WW8Num99z2"/>
    <w:rPr>
      <w:rFonts w:ascii="Wingdings" w:hAnsi="Wingdings" w:cs="Wingdings"/>
    </w:rPr>
  </w:style>
  <w:style w:type="character" w:customStyle="1" w:styleId="WW8Num100z1">
    <w:name w:val="WW8Num100z1"/>
    <w:rPr>
      <w:rFonts w:ascii="Courier New" w:hAnsi="Courier New" w:cs="Courier New"/>
    </w:rPr>
  </w:style>
  <w:style w:type="character" w:customStyle="1" w:styleId="WW8Num100z2">
    <w:name w:val="WW8Num100z2"/>
    <w:rPr>
      <w:rFonts w:ascii="Wingdings" w:hAnsi="Wingdings" w:cs="Wingdings"/>
    </w:rPr>
  </w:style>
  <w:style w:type="character" w:customStyle="1" w:styleId="WW8Num101z1">
    <w:name w:val="WW8Num101z1"/>
    <w:rPr>
      <w:rFonts w:ascii="Courier New" w:hAnsi="Courier New" w:cs="Courier New"/>
    </w:rPr>
  </w:style>
  <w:style w:type="character" w:customStyle="1" w:styleId="WW8Num101z3">
    <w:name w:val="WW8Num101z3"/>
    <w:rPr>
      <w:rFonts w:ascii="Symbol" w:hAnsi="Symbol" w:cs="Symbol"/>
    </w:rPr>
  </w:style>
  <w:style w:type="character" w:customStyle="1" w:styleId="WW8Num102z2">
    <w:name w:val="WW8Num102z2"/>
    <w:rPr>
      <w:rFonts w:ascii="Wingdings" w:hAnsi="Wingdings" w:cs="Wingdings"/>
    </w:rPr>
  </w:style>
  <w:style w:type="character" w:customStyle="1" w:styleId="WW8Num103z2">
    <w:name w:val="WW8Num103z2"/>
  </w:style>
  <w:style w:type="character" w:customStyle="1" w:styleId="WW8Num103z3">
    <w:name w:val="WW8Num103z3"/>
  </w:style>
  <w:style w:type="character" w:customStyle="1" w:styleId="WW8Num103z5">
    <w:name w:val="WW8Num103z5"/>
  </w:style>
  <w:style w:type="character" w:customStyle="1" w:styleId="WW8Num103z6">
    <w:name w:val="WW8Num103z6"/>
  </w:style>
  <w:style w:type="character" w:customStyle="1" w:styleId="WW8Num103z7">
    <w:name w:val="WW8Num103z7"/>
  </w:style>
  <w:style w:type="character" w:customStyle="1" w:styleId="WW8Num103z8">
    <w:name w:val="WW8Num103z8"/>
  </w:style>
  <w:style w:type="character" w:customStyle="1" w:styleId="WW8Num104z3">
    <w:name w:val="WW8Num104z3"/>
    <w:rPr>
      <w:rFonts w:ascii="Symbol" w:hAnsi="Symbol" w:cs="Symbol"/>
    </w:rPr>
  </w:style>
  <w:style w:type="character" w:customStyle="1" w:styleId="WW8Num105z2">
    <w:name w:val="WW8Num105z2"/>
  </w:style>
  <w:style w:type="character" w:customStyle="1" w:styleId="WW8Num105z3">
    <w:name w:val="WW8Num105z3"/>
  </w:style>
  <w:style w:type="character" w:customStyle="1" w:styleId="WW8Num105z5">
    <w:name w:val="WW8Num105z5"/>
  </w:style>
  <w:style w:type="character" w:customStyle="1" w:styleId="WW8Num105z6">
    <w:name w:val="WW8Num105z6"/>
  </w:style>
  <w:style w:type="character" w:customStyle="1" w:styleId="WW8Num105z7">
    <w:name w:val="WW8Num105z7"/>
  </w:style>
  <w:style w:type="character" w:customStyle="1" w:styleId="WW8Num105z8">
    <w:name w:val="WW8Num105z8"/>
  </w:style>
  <w:style w:type="character" w:customStyle="1" w:styleId="WW8Num106z3">
    <w:name w:val="WW8Num106z3"/>
    <w:rPr>
      <w:rFonts w:ascii="Symbol" w:hAnsi="Symbol" w:cs="Symbol"/>
    </w:rPr>
  </w:style>
  <w:style w:type="character" w:customStyle="1" w:styleId="WW8Num107z2">
    <w:name w:val="WW8Num107z2"/>
  </w:style>
  <w:style w:type="character" w:customStyle="1" w:styleId="WW8Num107z3">
    <w:name w:val="WW8Num107z3"/>
  </w:style>
  <w:style w:type="character" w:customStyle="1" w:styleId="WW8Num107z5">
    <w:name w:val="WW8Num107z5"/>
  </w:style>
  <w:style w:type="character" w:customStyle="1" w:styleId="WW8Num107z6">
    <w:name w:val="WW8Num107z6"/>
  </w:style>
  <w:style w:type="character" w:customStyle="1" w:styleId="WW8Num107z7">
    <w:name w:val="WW8Num107z7"/>
  </w:style>
  <w:style w:type="character" w:customStyle="1" w:styleId="WW8Num107z8">
    <w:name w:val="WW8Num107z8"/>
  </w:style>
  <w:style w:type="character" w:customStyle="1" w:styleId="WW8Num108z0">
    <w:name w:val="WW8Num108z0"/>
    <w:rPr>
      <w:rFonts w:ascii="Wingdings" w:hAnsi="Wingdings" w:cs="Wingdings"/>
    </w:rPr>
  </w:style>
  <w:style w:type="character" w:customStyle="1" w:styleId="WW8Num108z1">
    <w:name w:val="WW8Num108z1"/>
    <w:rPr>
      <w:rFonts w:ascii="Symbol" w:hAnsi="Symbol" w:cs="Symbol"/>
    </w:rPr>
  </w:style>
  <w:style w:type="character" w:customStyle="1" w:styleId="WW8Num108z4">
    <w:name w:val="WW8Num108z4"/>
    <w:rPr>
      <w:rFonts w:ascii="Courier New" w:hAnsi="Courier New" w:cs="Courier New"/>
    </w:rPr>
  </w:style>
  <w:style w:type="character" w:customStyle="1" w:styleId="WW8Num109z0">
    <w:name w:val="WW8Num109z0"/>
  </w:style>
  <w:style w:type="character" w:customStyle="1" w:styleId="WW8Num109z1">
    <w:name w:val="WW8Num109z1"/>
  </w:style>
  <w:style w:type="character" w:customStyle="1" w:styleId="WW8Num109z2">
    <w:name w:val="WW8Num109z2"/>
  </w:style>
  <w:style w:type="character" w:customStyle="1" w:styleId="WW8Num109z3">
    <w:name w:val="WW8Num109z3"/>
  </w:style>
  <w:style w:type="character" w:customStyle="1" w:styleId="WW8Num109z4">
    <w:name w:val="WW8Num109z4"/>
  </w:style>
  <w:style w:type="character" w:customStyle="1" w:styleId="WW8Num109z5">
    <w:name w:val="WW8Num109z5"/>
  </w:style>
  <w:style w:type="character" w:customStyle="1" w:styleId="WW8Num109z6">
    <w:name w:val="WW8Num109z6"/>
  </w:style>
  <w:style w:type="character" w:customStyle="1" w:styleId="WW8Num109z7">
    <w:name w:val="WW8Num109z7"/>
  </w:style>
  <w:style w:type="character" w:customStyle="1" w:styleId="WW8Num109z8">
    <w:name w:val="WW8Num109z8"/>
  </w:style>
  <w:style w:type="character" w:customStyle="1" w:styleId="WW8Num110z0">
    <w:name w:val="WW8Num110z0"/>
    <w:rPr>
      <w:rFonts w:ascii="Symbol" w:hAnsi="Symbol" w:cs="Symbol"/>
    </w:rPr>
  </w:style>
  <w:style w:type="character" w:customStyle="1" w:styleId="WW8Num110z1">
    <w:name w:val="WW8Num110z1"/>
    <w:rPr>
      <w:rFonts w:ascii="Courier New" w:hAnsi="Courier New" w:cs="Courier New"/>
    </w:rPr>
  </w:style>
  <w:style w:type="character" w:customStyle="1" w:styleId="WW8Num110z2">
    <w:name w:val="WW8Num110z2"/>
    <w:rPr>
      <w:rFonts w:ascii="Wingdings" w:hAnsi="Wingdings" w:cs="Wingdings"/>
    </w:rPr>
  </w:style>
  <w:style w:type="character" w:customStyle="1" w:styleId="WW8Num111z0">
    <w:name w:val="WW8Num111z0"/>
    <w:rPr>
      <w:rFonts w:ascii="Symbol" w:hAnsi="Symbol" w:cs="Symbol"/>
    </w:rPr>
  </w:style>
  <w:style w:type="character" w:customStyle="1" w:styleId="WW8Num111z1">
    <w:name w:val="WW8Num111z1"/>
    <w:rPr>
      <w:rFonts w:ascii="Courier New" w:hAnsi="Courier New" w:cs="Courier New"/>
    </w:rPr>
  </w:style>
  <w:style w:type="character" w:customStyle="1" w:styleId="WW8Num111z2">
    <w:name w:val="WW8Num111z2"/>
    <w:rPr>
      <w:rFonts w:ascii="Wingdings" w:hAnsi="Wingdings" w:cs="Wingdings"/>
    </w:rPr>
  </w:style>
  <w:style w:type="character" w:customStyle="1" w:styleId="WW8Num112z0">
    <w:name w:val="WW8Num112z0"/>
  </w:style>
  <w:style w:type="character" w:customStyle="1" w:styleId="WW8Num112z1">
    <w:name w:val="WW8Num112z1"/>
  </w:style>
  <w:style w:type="character" w:customStyle="1" w:styleId="WW8Num112z2">
    <w:name w:val="WW8Num112z2"/>
    <w:rPr>
      <w:rFonts w:ascii="Arial Narrow" w:eastAsia="Times New Roman" w:hAnsi="Arial Narrow" w:cs="Times New Roman"/>
    </w:rPr>
  </w:style>
  <w:style w:type="character" w:customStyle="1" w:styleId="WW8Num112z3">
    <w:name w:val="WW8Num112z3"/>
  </w:style>
  <w:style w:type="character" w:customStyle="1" w:styleId="WW8Num112z4">
    <w:name w:val="WW8Num112z4"/>
  </w:style>
  <w:style w:type="character" w:customStyle="1" w:styleId="WW8Num112z5">
    <w:name w:val="WW8Num112z5"/>
  </w:style>
  <w:style w:type="character" w:customStyle="1" w:styleId="WW8Num112z6">
    <w:name w:val="WW8Num112z6"/>
  </w:style>
  <w:style w:type="character" w:customStyle="1" w:styleId="WW8Num112z7">
    <w:name w:val="WW8Num112z7"/>
  </w:style>
  <w:style w:type="character" w:customStyle="1" w:styleId="WW8Num112z8">
    <w:name w:val="WW8Num112z8"/>
  </w:style>
  <w:style w:type="character" w:customStyle="1" w:styleId="WW8Num113z0">
    <w:name w:val="WW8Num113z0"/>
    <w:rPr>
      <w:rFonts w:ascii="Wingdings" w:hAnsi="Wingdings" w:cs="Wingdings"/>
    </w:rPr>
  </w:style>
  <w:style w:type="character" w:customStyle="1" w:styleId="WW8Num113z1">
    <w:name w:val="WW8Num113z1"/>
    <w:rPr>
      <w:rFonts w:ascii="Courier New" w:hAnsi="Courier New" w:cs="Courier New"/>
    </w:rPr>
  </w:style>
  <w:style w:type="character" w:customStyle="1" w:styleId="WW8Num113z3">
    <w:name w:val="WW8Num113z3"/>
    <w:rPr>
      <w:rFonts w:ascii="Symbol" w:hAnsi="Symbol" w:cs="Symbol"/>
    </w:rPr>
  </w:style>
  <w:style w:type="character" w:customStyle="1" w:styleId="WW8Num114z0">
    <w:name w:val="WW8Num114z0"/>
    <w:rPr>
      <w:rFonts w:ascii="Symbol" w:hAnsi="Symbol" w:cs="Symbol"/>
    </w:rPr>
  </w:style>
  <w:style w:type="character" w:customStyle="1" w:styleId="WW8Num114z1">
    <w:name w:val="WW8Num114z1"/>
    <w:rPr>
      <w:rFonts w:ascii="Courier New" w:hAnsi="Courier New" w:cs="Courier New"/>
    </w:rPr>
  </w:style>
  <w:style w:type="character" w:customStyle="1" w:styleId="WW8Num114z2">
    <w:name w:val="WW8Num114z2"/>
    <w:rPr>
      <w:rFonts w:ascii="Wingdings" w:hAnsi="Wingdings" w:cs="Wingdings"/>
    </w:rPr>
  </w:style>
  <w:style w:type="character" w:customStyle="1" w:styleId="WW8Num115z0">
    <w:name w:val="WW8Num115z0"/>
    <w:rPr>
      <w:rFonts w:ascii="Symbol" w:hAnsi="Symbol" w:cs="Symbol"/>
      <w:spacing w:val="4"/>
    </w:rPr>
  </w:style>
  <w:style w:type="character" w:customStyle="1" w:styleId="WW8Num115z1">
    <w:name w:val="WW8Num115z1"/>
    <w:rPr>
      <w:rFonts w:ascii="Courier New" w:hAnsi="Courier New" w:cs="Courier New"/>
    </w:rPr>
  </w:style>
  <w:style w:type="character" w:customStyle="1" w:styleId="WW8Num115z2">
    <w:name w:val="WW8Num115z2"/>
    <w:rPr>
      <w:rFonts w:ascii="Wingdings" w:hAnsi="Wingdings" w:cs="Wingdings"/>
      <w:spacing w:val="4"/>
    </w:rPr>
  </w:style>
  <w:style w:type="character" w:customStyle="1" w:styleId="WW8Num116z0">
    <w:name w:val="WW8Num116z0"/>
    <w:rPr>
      <w:b w:val="0"/>
    </w:rPr>
  </w:style>
  <w:style w:type="character" w:customStyle="1" w:styleId="WW8Num117z0">
    <w:name w:val="WW8Num117z0"/>
    <w:rPr>
      <w:rFonts w:ascii="Symbol" w:hAnsi="Symbol" w:cs="Symbol"/>
    </w:rPr>
  </w:style>
  <w:style w:type="character" w:customStyle="1" w:styleId="WW8Num117z1">
    <w:name w:val="WW8Num117z1"/>
    <w:rPr>
      <w:rFonts w:ascii="Courier New" w:hAnsi="Courier New" w:cs="Courier New"/>
    </w:rPr>
  </w:style>
  <w:style w:type="character" w:customStyle="1" w:styleId="WW8Num117z2">
    <w:name w:val="WW8Num117z2"/>
    <w:rPr>
      <w:rFonts w:ascii="Wingdings" w:hAnsi="Wingdings" w:cs="Wingdings"/>
    </w:rPr>
  </w:style>
  <w:style w:type="character" w:customStyle="1" w:styleId="WW8Num118z0">
    <w:name w:val="WW8Num118z0"/>
    <w:rPr>
      <w:rFonts w:ascii="Wingdings" w:hAnsi="Wingdings" w:cs="Wingdings"/>
    </w:rPr>
  </w:style>
  <w:style w:type="character" w:customStyle="1" w:styleId="WW8Num118z1">
    <w:name w:val="WW8Num118z1"/>
    <w:rPr>
      <w:rFonts w:ascii="Courier New" w:hAnsi="Courier New" w:cs="Courier New"/>
    </w:rPr>
  </w:style>
  <w:style w:type="character" w:customStyle="1" w:styleId="WW8Num118z3">
    <w:name w:val="WW8Num118z3"/>
    <w:rPr>
      <w:rFonts w:ascii="Symbol" w:hAnsi="Symbol" w:cs="Symbol"/>
    </w:rPr>
  </w:style>
  <w:style w:type="character" w:customStyle="1" w:styleId="WW8Num119z0">
    <w:name w:val="WW8Num119z0"/>
  </w:style>
  <w:style w:type="character" w:customStyle="1" w:styleId="WW8Num119z1">
    <w:name w:val="WW8Num119z1"/>
    <w:rPr>
      <w:rFonts w:ascii="Wingdings" w:hAnsi="Wingdings" w:cs="Wingdings"/>
    </w:rPr>
  </w:style>
  <w:style w:type="character" w:customStyle="1" w:styleId="WW8Num119z3">
    <w:name w:val="WW8Num119z3"/>
    <w:rPr>
      <w:rFonts w:ascii="Symbol" w:hAnsi="Symbol" w:cs="Symbol"/>
    </w:rPr>
  </w:style>
  <w:style w:type="character" w:customStyle="1" w:styleId="WW8Num119z4">
    <w:name w:val="WW8Num119z4"/>
    <w:rPr>
      <w:rFonts w:ascii="Courier New" w:hAnsi="Courier New" w:cs="Courier New"/>
    </w:rPr>
  </w:style>
  <w:style w:type="character" w:customStyle="1" w:styleId="WW8Num120z0">
    <w:name w:val="WW8Num120z0"/>
  </w:style>
  <w:style w:type="character" w:customStyle="1" w:styleId="WW8Num120z1">
    <w:name w:val="WW8Num120z1"/>
    <w:rPr>
      <w:rFonts w:ascii="Courier New" w:hAnsi="Courier New" w:cs="Courier New"/>
    </w:rPr>
  </w:style>
  <w:style w:type="character" w:customStyle="1" w:styleId="WW8Num120z2">
    <w:name w:val="WW8Num120z2"/>
    <w:rPr>
      <w:rFonts w:ascii="Wingdings" w:hAnsi="Wingdings" w:cs="Wingdings"/>
    </w:rPr>
  </w:style>
  <w:style w:type="character" w:customStyle="1" w:styleId="WW8Num120z3">
    <w:name w:val="WW8Num120z3"/>
    <w:rPr>
      <w:rFonts w:ascii="Symbol" w:hAnsi="Symbol" w:cs="Symbol"/>
    </w:rPr>
  </w:style>
  <w:style w:type="character" w:customStyle="1" w:styleId="WW8Num121z0">
    <w:name w:val="WW8Num121z0"/>
    <w:rPr>
      <w:rFonts w:ascii="Symbol" w:hAnsi="Symbol" w:cs="Symbol"/>
    </w:rPr>
  </w:style>
  <w:style w:type="character" w:customStyle="1" w:styleId="WW8Num121z1">
    <w:name w:val="WW8Num121z1"/>
    <w:rPr>
      <w:rFonts w:ascii="Courier New" w:hAnsi="Courier New" w:cs="Courier New"/>
    </w:rPr>
  </w:style>
  <w:style w:type="character" w:customStyle="1" w:styleId="WW8Num121z2">
    <w:name w:val="WW8Num121z2"/>
    <w:rPr>
      <w:rFonts w:ascii="Wingdings" w:hAnsi="Wingdings" w:cs="Wingdings"/>
    </w:rPr>
  </w:style>
  <w:style w:type="character" w:customStyle="1" w:styleId="WW8Num122z0">
    <w:name w:val="WW8Num122z0"/>
    <w:rPr>
      <w:rFonts w:ascii="Wingdings" w:hAnsi="Wingdings" w:cs="Wingdings"/>
    </w:rPr>
  </w:style>
  <w:style w:type="character" w:customStyle="1" w:styleId="WW8Num122z1">
    <w:name w:val="WW8Num122z1"/>
    <w:rPr>
      <w:rFonts w:ascii="Courier New" w:hAnsi="Courier New" w:cs="Courier New"/>
    </w:rPr>
  </w:style>
  <w:style w:type="character" w:customStyle="1" w:styleId="WW8Num122z3">
    <w:name w:val="WW8Num122z3"/>
    <w:rPr>
      <w:rFonts w:ascii="Symbol" w:hAnsi="Symbol" w:cs="Symbol"/>
    </w:rPr>
  </w:style>
  <w:style w:type="character" w:customStyle="1" w:styleId="WW8Num123z0">
    <w:name w:val="WW8Num123z0"/>
    <w:rPr>
      <w:rFonts w:ascii="Wingdings" w:hAnsi="Wingdings" w:cs="Wingdings"/>
    </w:rPr>
  </w:style>
  <w:style w:type="character" w:customStyle="1" w:styleId="WW8Num123z1">
    <w:name w:val="WW8Num123z1"/>
    <w:rPr>
      <w:rFonts w:ascii="Symbol" w:hAnsi="Symbol" w:cs="Symbol"/>
    </w:rPr>
  </w:style>
  <w:style w:type="character" w:customStyle="1" w:styleId="WW8Num123z4">
    <w:name w:val="WW8Num123z4"/>
    <w:rPr>
      <w:rFonts w:ascii="Courier New" w:hAnsi="Courier New" w:cs="Courier New"/>
    </w:rPr>
  </w:style>
  <w:style w:type="character" w:customStyle="1" w:styleId="WW8Num124z0">
    <w:name w:val="WW8Num124z0"/>
    <w:rPr>
      <w:spacing w:val="4"/>
    </w:rPr>
  </w:style>
  <w:style w:type="character" w:customStyle="1" w:styleId="WW8Num124z1">
    <w:name w:val="WW8Num124z1"/>
  </w:style>
  <w:style w:type="character" w:customStyle="1" w:styleId="WW8Num124z2">
    <w:name w:val="WW8Num124z2"/>
  </w:style>
  <w:style w:type="character" w:customStyle="1" w:styleId="WW8Num124z3">
    <w:name w:val="WW8Num124z3"/>
  </w:style>
  <w:style w:type="character" w:customStyle="1" w:styleId="WW8Num124z4">
    <w:name w:val="WW8Num124z4"/>
  </w:style>
  <w:style w:type="character" w:customStyle="1" w:styleId="WW8Num124z5">
    <w:name w:val="WW8Num124z5"/>
  </w:style>
  <w:style w:type="character" w:customStyle="1" w:styleId="WW8Num124z6">
    <w:name w:val="WW8Num124z6"/>
  </w:style>
  <w:style w:type="character" w:customStyle="1" w:styleId="WW8Num124z7">
    <w:name w:val="WW8Num124z7"/>
  </w:style>
  <w:style w:type="character" w:customStyle="1" w:styleId="WW8Num124z8">
    <w:name w:val="WW8Num124z8"/>
  </w:style>
  <w:style w:type="character" w:customStyle="1" w:styleId="WW8Num125z0">
    <w:name w:val="WW8Num125z0"/>
    <w:rPr>
      <w:rFonts w:ascii="Symbol" w:hAnsi="Symbol" w:cs="Symbol"/>
      <w:spacing w:val="4"/>
    </w:rPr>
  </w:style>
  <w:style w:type="character" w:customStyle="1" w:styleId="WW8Num125z1">
    <w:name w:val="WW8Num125z1"/>
    <w:rPr>
      <w:rFonts w:ascii="Courier New" w:hAnsi="Courier New" w:cs="Courier New"/>
    </w:rPr>
  </w:style>
  <w:style w:type="character" w:customStyle="1" w:styleId="WW8Num125z2">
    <w:name w:val="WW8Num125z2"/>
    <w:rPr>
      <w:rFonts w:ascii="Wingdings" w:hAnsi="Wingdings" w:cs="Wingdings"/>
    </w:rPr>
  </w:style>
  <w:style w:type="character" w:customStyle="1" w:styleId="WW8Num126z0">
    <w:name w:val="WW8Num126z0"/>
    <w:rPr>
      <w:rFonts w:ascii="Wingdings" w:hAnsi="Wingdings" w:cs="Wingdings"/>
    </w:rPr>
  </w:style>
  <w:style w:type="character" w:customStyle="1" w:styleId="WW8Num126z1">
    <w:name w:val="WW8Num126z1"/>
    <w:rPr>
      <w:rFonts w:ascii="Courier New" w:hAnsi="Courier New" w:cs="Courier New"/>
    </w:rPr>
  </w:style>
  <w:style w:type="character" w:customStyle="1" w:styleId="WW8Num126z3">
    <w:name w:val="WW8Num126z3"/>
    <w:rPr>
      <w:rFonts w:ascii="Symbol" w:hAnsi="Symbol" w:cs="Symbol"/>
    </w:rPr>
  </w:style>
  <w:style w:type="character" w:customStyle="1" w:styleId="WW8Num127z0">
    <w:name w:val="WW8Num127z0"/>
    <w:rPr>
      <w:rFonts w:ascii="Wingdings" w:hAnsi="Wingdings" w:cs="Wingdings"/>
    </w:rPr>
  </w:style>
  <w:style w:type="character" w:customStyle="1" w:styleId="WW8Num127z1">
    <w:name w:val="WW8Num127z1"/>
    <w:rPr>
      <w:rFonts w:ascii="Symbol" w:hAnsi="Symbol" w:cs="Symbol"/>
    </w:rPr>
  </w:style>
  <w:style w:type="character" w:customStyle="1" w:styleId="WW8Num127z4">
    <w:name w:val="WW8Num127z4"/>
    <w:rPr>
      <w:rFonts w:ascii="Courier New" w:hAnsi="Courier New" w:cs="Courier New"/>
    </w:rPr>
  </w:style>
  <w:style w:type="character" w:customStyle="1" w:styleId="WW8Num128z0">
    <w:name w:val="WW8Num128z0"/>
  </w:style>
  <w:style w:type="character" w:customStyle="1" w:styleId="WW8Num128z1">
    <w:name w:val="WW8Num128z1"/>
  </w:style>
  <w:style w:type="character" w:customStyle="1" w:styleId="WW8Num128z2">
    <w:name w:val="WW8Num128z2"/>
  </w:style>
  <w:style w:type="character" w:customStyle="1" w:styleId="WW8Num128z3">
    <w:name w:val="WW8Num128z3"/>
  </w:style>
  <w:style w:type="character" w:customStyle="1" w:styleId="WW8Num128z4">
    <w:name w:val="WW8Num128z4"/>
  </w:style>
  <w:style w:type="character" w:customStyle="1" w:styleId="WW8Num128z5">
    <w:name w:val="WW8Num128z5"/>
  </w:style>
  <w:style w:type="character" w:customStyle="1" w:styleId="WW8Num128z6">
    <w:name w:val="WW8Num128z6"/>
  </w:style>
  <w:style w:type="character" w:customStyle="1" w:styleId="WW8Num128z7">
    <w:name w:val="WW8Num128z7"/>
  </w:style>
  <w:style w:type="character" w:customStyle="1" w:styleId="WW8Num128z8">
    <w:name w:val="WW8Num128z8"/>
  </w:style>
  <w:style w:type="character" w:customStyle="1" w:styleId="WW8Num129z0">
    <w:name w:val="WW8Num129z0"/>
    <w:rPr>
      <w:rFonts w:ascii="Wingdings" w:hAnsi="Wingdings" w:cs="Wingdings"/>
    </w:rPr>
  </w:style>
  <w:style w:type="character" w:customStyle="1" w:styleId="WW8Num129z1">
    <w:name w:val="WW8Num129z1"/>
    <w:rPr>
      <w:rFonts w:ascii="Courier New" w:hAnsi="Courier New" w:cs="Courier New"/>
    </w:rPr>
  </w:style>
  <w:style w:type="character" w:customStyle="1" w:styleId="WW8Num129z3">
    <w:name w:val="WW8Num129z3"/>
    <w:rPr>
      <w:rFonts w:ascii="Symbol" w:hAnsi="Symbol" w:cs="Symbol"/>
    </w:rPr>
  </w:style>
  <w:style w:type="character" w:customStyle="1" w:styleId="WW8Num130z0">
    <w:name w:val="WW8Num130z0"/>
    <w:rPr>
      <w:rFonts w:ascii="Wingdings" w:hAnsi="Wingdings" w:cs="Wingdings"/>
    </w:rPr>
  </w:style>
  <w:style w:type="character" w:customStyle="1" w:styleId="WW8Num130z1">
    <w:name w:val="WW8Num130z1"/>
    <w:rPr>
      <w:rFonts w:ascii="Courier New" w:hAnsi="Courier New" w:cs="Courier New"/>
    </w:rPr>
  </w:style>
  <w:style w:type="character" w:customStyle="1" w:styleId="WW8Num130z3">
    <w:name w:val="WW8Num130z3"/>
    <w:rPr>
      <w:rFonts w:ascii="Symbol" w:hAnsi="Symbol" w:cs="Symbol"/>
    </w:rPr>
  </w:style>
  <w:style w:type="character" w:customStyle="1" w:styleId="WW8Num131z0">
    <w:name w:val="WW8Num131z0"/>
    <w:rPr>
      <w:rFonts w:ascii="Symbol" w:hAnsi="Symbol" w:cs="Symbol"/>
    </w:rPr>
  </w:style>
  <w:style w:type="character" w:customStyle="1" w:styleId="WW8Num131z1">
    <w:name w:val="WW8Num131z1"/>
    <w:rPr>
      <w:rFonts w:ascii="Courier New" w:hAnsi="Courier New" w:cs="Courier New"/>
    </w:rPr>
  </w:style>
  <w:style w:type="character" w:customStyle="1" w:styleId="WW8Num131z2">
    <w:name w:val="WW8Num131z2"/>
    <w:rPr>
      <w:rFonts w:ascii="Wingdings" w:hAnsi="Wingdings" w:cs="Wingdings"/>
    </w:rPr>
  </w:style>
  <w:style w:type="character" w:customStyle="1" w:styleId="WW8Num132z0">
    <w:name w:val="WW8Num132z0"/>
    <w:rPr>
      <w:rFonts w:ascii="Wingdings" w:hAnsi="Wingdings" w:cs="Wingdings"/>
    </w:rPr>
  </w:style>
  <w:style w:type="character" w:customStyle="1" w:styleId="WW8Num132z1">
    <w:name w:val="WW8Num132z1"/>
    <w:rPr>
      <w:rFonts w:ascii="Courier New" w:hAnsi="Courier New" w:cs="Courier New"/>
    </w:rPr>
  </w:style>
  <w:style w:type="character" w:customStyle="1" w:styleId="WW8Num132z3">
    <w:name w:val="WW8Num132z3"/>
    <w:rPr>
      <w:rFonts w:ascii="Symbol" w:hAnsi="Symbol" w:cs="Symbol"/>
    </w:rPr>
  </w:style>
  <w:style w:type="character" w:customStyle="1" w:styleId="WW8Num133z0">
    <w:name w:val="WW8Num133z0"/>
    <w:rPr>
      <w:rFonts w:ascii="Symbol" w:hAnsi="Symbol" w:cs="Symbol"/>
    </w:rPr>
  </w:style>
  <w:style w:type="character" w:customStyle="1" w:styleId="WW8Num133z1">
    <w:name w:val="WW8Num133z1"/>
    <w:rPr>
      <w:rFonts w:ascii="Courier New" w:hAnsi="Courier New" w:cs="Courier New"/>
    </w:rPr>
  </w:style>
  <w:style w:type="character" w:customStyle="1" w:styleId="WW8Num133z2">
    <w:name w:val="WW8Num133z2"/>
    <w:rPr>
      <w:rFonts w:ascii="Wingdings" w:hAnsi="Wingdings" w:cs="Wingdings"/>
    </w:rPr>
  </w:style>
  <w:style w:type="character" w:customStyle="1" w:styleId="WW8NumSt129z0">
    <w:name w:val="WW8NumSt129z0"/>
    <w:rPr>
      <w:rFonts w:ascii="Symbol" w:hAnsi="Symbol" w:cs="Symbol"/>
    </w:rPr>
  </w:style>
  <w:style w:type="character" w:customStyle="1" w:styleId="Fontepargpadro1">
    <w:name w:val="Fonte parág. padrão1"/>
  </w:style>
  <w:style w:type="character" w:customStyle="1" w:styleId="Ttulo1Char">
    <w:name w:val="Título 1 Char"/>
    <w:rPr>
      <w:rFonts w:ascii="Arial" w:eastAsia="Times New Roman" w:hAnsi="Arial" w:cs="Arial"/>
      <w:b/>
      <w:bCs/>
      <w:caps/>
      <w:sz w:val="36"/>
      <w:szCs w:val="36"/>
      <w:lang w:val="x-none"/>
    </w:rPr>
  </w:style>
  <w:style w:type="character" w:customStyle="1" w:styleId="Ttulo2Char">
    <w:name w:val="Título 2 Char"/>
    <w:rPr>
      <w:rFonts w:ascii="Arial Narrow" w:eastAsia="Times New Roman" w:hAnsi="Arial Narrow" w:cs="Arial Narrow"/>
      <w:b/>
      <w:bCs/>
      <w:caps/>
      <w:sz w:val="32"/>
      <w:szCs w:val="32"/>
      <w:lang w:val="x-none"/>
    </w:rPr>
  </w:style>
  <w:style w:type="character" w:customStyle="1" w:styleId="Ttulo3Char">
    <w:name w:val="Título 3 Char"/>
    <w:rPr>
      <w:rFonts w:ascii="Arial Narrow" w:eastAsia="Times New Roman" w:hAnsi="Arial Narrow" w:cs="Arial Narrow"/>
      <w:b/>
      <w:bCs/>
      <w:caps/>
      <w:sz w:val="28"/>
      <w:szCs w:val="28"/>
      <w:lang w:val="x-none"/>
    </w:rPr>
  </w:style>
  <w:style w:type="character" w:customStyle="1" w:styleId="Ttulo4Char">
    <w:name w:val="Título 4 Char"/>
    <w:rPr>
      <w:rFonts w:ascii="Arial Narrow" w:eastAsia="Times New Roman" w:hAnsi="Arial Narrow" w:cs="Arial Narrow"/>
      <w:b/>
      <w:bCs/>
      <w:iCs/>
      <w:smallCaps/>
      <w:sz w:val="28"/>
      <w:szCs w:val="24"/>
      <w:lang w:val="x-none"/>
    </w:rPr>
  </w:style>
  <w:style w:type="character" w:customStyle="1" w:styleId="Ttulo5Char">
    <w:name w:val="Título 5 Char"/>
    <w:rPr>
      <w:rFonts w:ascii="Arial Narrow" w:eastAsia="Times New Roman" w:hAnsi="Arial Narrow" w:cs="Arial Narrow"/>
      <w:b/>
      <w:smallCaps/>
      <w:sz w:val="24"/>
      <w:szCs w:val="24"/>
      <w:lang w:val="x-none"/>
    </w:rPr>
  </w:style>
  <w:style w:type="character" w:customStyle="1" w:styleId="Ttulo6Char">
    <w:name w:val="Título 6 Char"/>
    <w:rPr>
      <w:rFonts w:ascii="Arial Narrow" w:eastAsia="Times New Roman" w:hAnsi="Arial Narrow" w:cs="Arial Narrow"/>
      <w:b/>
      <w:i/>
      <w:iCs/>
      <w:sz w:val="22"/>
      <w:szCs w:val="22"/>
      <w:lang w:val="x-none"/>
    </w:rPr>
  </w:style>
  <w:style w:type="character" w:customStyle="1" w:styleId="Ttulo7Char">
    <w:name w:val="Título 7 Char"/>
    <w:rPr>
      <w:rFonts w:ascii="Cambria" w:eastAsia="Times New Roman" w:hAnsi="Cambria" w:cs="Cambria"/>
      <w:i/>
      <w:iCs/>
      <w:color w:val="404040"/>
      <w:szCs w:val="22"/>
      <w:lang w:val="x-none"/>
    </w:rPr>
  </w:style>
  <w:style w:type="character" w:customStyle="1" w:styleId="Ttulo8Char">
    <w:name w:val="Título 8 Char"/>
    <w:rPr>
      <w:rFonts w:ascii="Cambria" w:eastAsia="Times New Roman" w:hAnsi="Cambria" w:cs="Cambria"/>
      <w:color w:val="404040"/>
      <w:lang w:val="x-none"/>
    </w:rPr>
  </w:style>
  <w:style w:type="character" w:customStyle="1" w:styleId="Ttulo9Char">
    <w:name w:val="Título 9 Char"/>
    <w:rPr>
      <w:rFonts w:ascii="Cambria" w:eastAsia="Times New Roman" w:hAnsi="Cambria" w:cs="Cambria"/>
      <w:i/>
      <w:iCs/>
      <w:color w:val="404040"/>
      <w:lang w:val="x-none"/>
    </w:rPr>
  </w:style>
  <w:style w:type="character" w:customStyle="1" w:styleId="MapadoDocumentoChar">
    <w:name w:val="Mapa do Documento Char"/>
    <w:rPr>
      <w:rFonts w:ascii="Tahoma" w:eastAsia="Times New Roman" w:hAnsi="Tahoma" w:cs="Tahoma"/>
      <w:sz w:val="20"/>
      <w:szCs w:val="20"/>
      <w:shd w:val="clear" w:color="FFFFFF" w:fill="000080"/>
    </w:rPr>
  </w:style>
  <w:style w:type="character" w:customStyle="1" w:styleId="CabealhoChar">
    <w:name w:val="Cabeçalho Char"/>
    <w:uiPriority w:val="99"/>
    <w:rPr>
      <w:rFonts w:ascii="Swis721 BT" w:eastAsia="Times New Roman" w:hAnsi="Swis721 BT" w:cs="Times New Roman"/>
      <w:sz w:val="20"/>
      <w:szCs w:val="20"/>
    </w:rPr>
  </w:style>
  <w:style w:type="character" w:customStyle="1" w:styleId="RodapChar">
    <w:name w:val="Rodapé Char"/>
    <w:uiPriority w:val="99"/>
    <w:rPr>
      <w:rFonts w:ascii="Arial Narrow" w:eastAsia="Times New Roman" w:hAnsi="Arial Narrow" w:cs="Times New Roman"/>
      <w:sz w:val="16"/>
      <w:szCs w:val="20"/>
    </w:rPr>
  </w:style>
  <w:style w:type="character" w:customStyle="1" w:styleId="RecuodecorpodetextoChar">
    <w:name w:val="Recuo de corpo de texto Char"/>
    <w:rPr>
      <w:rFonts w:ascii="Arial Narrow" w:eastAsia="Times New Roman" w:hAnsi="Arial Narrow" w:cs="Times New Roman"/>
      <w:sz w:val="20"/>
      <w:szCs w:val="20"/>
    </w:rPr>
  </w:style>
  <w:style w:type="character" w:customStyle="1" w:styleId="CorpodetextoChar">
    <w:name w:val="Corpo de texto Char"/>
    <w:rPr>
      <w:rFonts w:ascii="Arial Narrow" w:eastAsia="Times New Roman" w:hAnsi="Arial Narrow" w:cs="Times New Roman"/>
      <w:i/>
      <w:iCs/>
      <w:sz w:val="20"/>
      <w:szCs w:val="20"/>
    </w:rPr>
  </w:style>
  <w:style w:type="character" w:customStyle="1" w:styleId="CitaoChar">
    <w:name w:val="Citação Char"/>
    <w:rPr>
      <w:rFonts w:ascii="Arial Narrow" w:eastAsia="Times New Roman" w:hAnsi="Arial Narrow" w:cs="Arial Narrow"/>
      <w:sz w:val="18"/>
      <w:lang w:val="x-none"/>
    </w:rPr>
  </w:style>
  <w:style w:type="character" w:customStyle="1" w:styleId="Hyperlink1">
    <w:name w:val="Hyperlink1"/>
    <w:rPr>
      <w:color w:val="0000FF"/>
      <w:u w:val="single"/>
    </w:rPr>
  </w:style>
  <w:style w:type="character" w:customStyle="1" w:styleId="TtulodoLivro1">
    <w:name w:val="Título do Livro1"/>
    <w:rPr>
      <w:rFonts w:ascii="Arial Narrow" w:hAnsi="Arial Narrow" w:cs="Arial Narrow"/>
      <w:b/>
      <w:spacing w:val="5"/>
    </w:rPr>
  </w:style>
  <w:style w:type="character" w:customStyle="1" w:styleId="Forte1">
    <w:name w:val="Forte1"/>
    <w:rPr>
      <w:rFonts w:ascii="Arial Narrow" w:hAnsi="Arial Narrow" w:cs="Arial Narrow"/>
      <w:b/>
      <w:bCs/>
      <w:color w:val="FF0000"/>
    </w:rPr>
  </w:style>
  <w:style w:type="character" w:customStyle="1" w:styleId="TtuloChar">
    <w:name w:val="Título Char"/>
    <w:rPr>
      <w:rFonts w:ascii="Arial" w:eastAsia="Times New Roman" w:hAnsi="Arial" w:cs="Times New Roman"/>
      <w:b/>
      <w:bCs/>
      <w:caps/>
      <w:sz w:val="32"/>
      <w:szCs w:val="32"/>
    </w:rPr>
  </w:style>
  <w:style w:type="character" w:customStyle="1" w:styleId="TextodebaloChar">
    <w:name w:val="Texto de balão Char"/>
    <w:rPr>
      <w:rFonts w:ascii="Tahoma" w:eastAsia="Times New Roman" w:hAnsi="Tahoma" w:cs="Tahoma"/>
      <w:sz w:val="16"/>
      <w:szCs w:val="16"/>
    </w:rPr>
  </w:style>
  <w:style w:type="character" w:customStyle="1" w:styleId="EndnoteCharacters">
    <w:name w:val="Endnote Characters"/>
    <w:rPr>
      <w:vertAlign w:val="superscript"/>
    </w:rPr>
  </w:style>
  <w:style w:type="character" w:customStyle="1" w:styleId="FootnoteCharacters">
    <w:name w:val="Footnote Characters"/>
    <w:rPr>
      <w:vertAlign w:val="superscript"/>
    </w:rPr>
  </w:style>
  <w:style w:type="character" w:customStyle="1" w:styleId="TextodenotaderodapChar">
    <w:name w:val="Texto de nota de rodapé Char"/>
    <w:rPr>
      <w:rFonts w:ascii="Arial Narrow" w:eastAsia="Times New Roman" w:hAnsi="Arial Narrow" w:cs="Times New Roman"/>
      <w:sz w:val="20"/>
      <w:szCs w:val="20"/>
    </w:rPr>
  </w:style>
  <w:style w:type="character" w:customStyle="1" w:styleId="HiperlinkVisitado1">
    <w:name w:val="HiperlinkVisitado1"/>
    <w:rPr>
      <w:color w:val="800080"/>
      <w:u w:val="single"/>
    </w:rPr>
  </w:style>
  <w:style w:type="character" w:customStyle="1" w:styleId="SemEspaamentoChar">
    <w:name w:val="Sem Espaçamento Char"/>
    <w:rPr>
      <w:rFonts w:ascii="Arial Black" w:eastAsia="Times New Roman" w:hAnsi="Arial Black" w:cs="Arial Black"/>
      <w:b/>
      <w:color w:val="548DD4"/>
      <w:sz w:val="36"/>
      <w:szCs w:val="36"/>
      <w:lang w:val="x-none" w:bidi="en-US"/>
    </w:rPr>
  </w:style>
  <w:style w:type="character" w:customStyle="1" w:styleId="TextodoEspaoReservado1">
    <w:name w:val="Texto do Espaço Reservado1"/>
    <w:rPr>
      <w:color w:val="808080"/>
    </w:rPr>
  </w:style>
  <w:style w:type="character" w:customStyle="1" w:styleId="ft">
    <w:name w:val="ft"/>
  </w:style>
  <w:style w:type="character" w:customStyle="1" w:styleId="TextosemFormataoChar">
    <w:name w:val="Texto sem Formatação Char"/>
    <w:rPr>
      <w:rFonts w:ascii="Consolas" w:eastAsia="Calibri" w:hAnsi="Consolas" w:cs="Consolas"/>
      <w:sz w:val="21"/>
      <w:szCs w:val="21"/>
    </w:rPr>
  </w:style>
  <w:style w:type="character" w:customStyle="1" w:styleId="Refdecomentrio1">
    <w:name w:val="Ref. de comentário1"/>
    <w:rPr>
      <w:sz w:val="16"/>
      <w:szCs w:val="16"/>
    </w:rPr>
  </w:style>
  <w:style w:type="character" w:customStyle="1" w:styleId="TextodecomentrioChar">
    <w:name w:val="Texto de comentário Char"/>
    <w:rPr>
      <w:rFonts w:ascii="Arial Narrow" w:hAnsi="Arial Narrow" w:cs="Arial Narrow"/>
    </w:rPr>
  </w:style>
  <w:style w:type="character" w:customStyle="1" w:styleId="AssuntodocomentrioChar">
    <w:name w:val="Assunto do comentário Char"/>
    <w:rPr>
      <w:rFonts w:ascii="Arial Narrow" w:hAnsi="Arial Narrow" w:cs="Arial Narrow"/>
      <w:b/>
      <w:bCs/>
    </w:rPr>
  </w:style>
  <w:style w:type="character" w:customStyle="1" w:styleId="TextodenotadefimChar">
    <w:name w:val="Texto de nota de fim Char"/>
    <w:rPr>
      <w:rFonts w:ascii="Arial Narrow" w:hAnsi="Arial Narrow" w:cs="Arial Narrow"/>
    </w:rPr>
  </w:style>
  <w:style w:type="character" w:customStyle="1" w:styleId="Refdenotaderodap1">
    <w:name w:val="Ref. de nota de rodapé1"/>
    <w:rPr>
      <w:vertAlign w:val="superscript"/>
    </w:rPr>
  </w:style>
  <w:style w:type="character" w:customStyle="1" w:styleId="IndexLink">
    <w:name w:val="Index Link"/>
  </w:style>
  <w:style w:type="character" w:customStyle="1" w:styleId="Refdenotadefim1">
    <w:name w:val="Ref. de nota de fim1"/>
    <w:rPr>
      <w:vertAlign w:val="superscript"/>
    </w:rPr>
  </w:style>
  <w:style w:type="paragraph" w:customStyle="1" w:styleId="DAETextoCapa">
    <w:name w:val="DAE_Texto_Capa"/>
    <w:basedOn w:val="Normal"/>
    <w:next w:val="Corpodetexto1"/>
    <w:autoRedefine/>
    <w:qFormat/>
    <w:rsid w:val="00EE6317"/>
    <w:rPr>
      <w:rFonts w:eastAsia="Times New Roman" w:cs="Arial"/>
      <w:b/>
      <w:bCs/>
      <w:caps/>
      <w:sz w:val="36"/>
      <w:szCs w:val="32"/>
      <w:lang w:val="x-none"/>
    </w:rPr>
  </w:style>
  <w:style w:type="paragraph" w:customStyle="1" w:styleId="Corpodetexto1">
    <w:name w:val="Corpo de texto1"/>
    <w:basedOn w:val="Normal"/>
    <w:rPr>
      <w:rFonts w:eastAsia="Times New Roman"/>
      <w:i/>
      <w:iCs/>
      <w:sz w:val="20"/>
      <w:szCs w:val="20"/>
      <w:lang w:val="x-none"/>
    </w:rPr>
  </w:style>
  <w:style w:type="paragraph" w:customStyle="1" w:styleId="Lista1">
    <w:name w:val="Lista1"/>
    <w:basedOn w:val="Corpodetexto1"/>
    <w:rPr>
      <w:rFonts w:cs="Lohit Devanagari"/>
    </w:rPr>
  </w:style>
  <w:style w:type="paragraph" w:customStyle="1" w:styleId="Legenda2">
    <w:name w:val="Legenda2"/>
    <w:basedOn w:val="Normal"/>
    <w:rPr>
      <w:rFonts w:cs="Lohit Devanagari"/>
      <w:iCs/>
      <w:sz w:val="18"/>
      <w:szCs w:val="24"/>
    </w:rPr>
  </w:style>
  <w:style w:type="paragraph" w:customStyle="1" w:styleId="Index">
    <w:name w:val="Index"/>
    <w:basedOn w:val="Normal"/>
    <w:rPr>
      <w:rFonts w:cs="Lohit Devanagari"/>
    </w:rPr>
  </w:style>
  <w:style w:type="paragraph" w:customStyle="1" w:styleId="PargrafodaLista1">
    <w:name w:val="Parágrafo da Lista1"/>
    <w:basedOn w:val="Normal"/>
    <w:pPr>
      <w:spacing w:before="60" w:after="0"/>
      <w:ind w:left="720"/>
      <w:contextualSpacing/>
    </w:pPr>
  </w:style>
  <w:style w:type="paragraph" w:customStyle="1" w:styleId="MapadoDocumento1">
    <w:name w:val="Mapa do Documento1"/>
    <w:basedOn w:val="Normal"/>
    <w:pPr>
      <w:shd w:val="clear" w:color="auto" w:fill="000080"/>
    </w:pPr>
    <w:rPr>
      <w:rFonts w:ascii="Tahoma" w:eastAsia="Times New Roman" w:hAnsi="Tahoma" w:cs="Tahoma"/>
      <w:sz w:val="20"/>
      <w:szCs w:val="20"/>
      <w:lang w:val="x-none"/>
    </w:rPr>
  </w:style>
  <w:style w:type="paragraph" w:customStyle="1" w:styleId="Cabealho1">
    <w:name w:val="Cabeçalho1"/>
    <w:basedOn w:val="Normal"/>
    <w:pPr>
      <w:spacing w:before="20" w:after="0"/>
    </w:pPr>
    <w:rPr>
      <w:rFonts w:ascii="Swis721 BT" w:eastAsia="Times New Roman" w:hAnsi="Swis721 BT" w:cs="Swis721 BT"/>
      <w:sz w:val="20"/>
      <w:szCs w:val="20"/>
      <w:lang w:val="x-none"/>
    </w:rPr>
  </w:style>
  <w:style w:type="paragraph" w:customStyle="1" w:styleId="Rodap1">
    <w:name w:val="Rodapé1"/>
    <w:basedOn w:val="Normal"/>
    <w:pPr>
      <w:spacing w:before="0" w:after="0"/>
    </w:pPr>
    <w:rPr>
      <w:rFonts w:eastAsia="Times New Roman"/>
      <w:sz w:val="16"/>
      <w:szCs w:val="20"/>
      <w:lang w:val="x-none"/>
    </w:rPr>
  </w:style>
  <w:style w:type="paragraph" w:customStyle="1" w:styleId="Sumrio21">
    <w:name w:val="Sumário 21"/>
    <w:basedOn w:val="Normal"/>
    <w:next w:val="Normal"/>
    <w:pPr>
      <w:tabs>
        <w:tab w:val="left" w:pos="567"/>
        <w:tab w:val="left" w:pos="600"/>
        <w:tab w:val="right" w:leader="underscore" w:pos="9639"/>
      </w:tabs>
    </w:pPr>
    <w:rPr>
      <w:rFonts w:eastAsia="Times New Roman" w:cs="Calibri"/>
      <w:bCs/>
      <w:caps/>
      <w:szCs w:val="20"/>
    </w:rPr>
  </w:style>
  <w:style w:type="paragraph" w:customStyle="1" w:styleId="TR-T01">
    <w:name w:val="TR-T01"/>
    <w:basedOn w:val="Normal"/>
    <w:pPr>
      <w:spacing w:before="0" w:after="0"/>
      <w:ind w:firstLine="851"/>
    </w:pPr>
    <w:rPr>
      <w:rFonts w:eastAsia="Times New Roman" w:cs="Times New Roman"/>
      <w:b/>
      <w:caps/>
      <w:szCs w:val="20"/>
    </w:rPr>
  </w:style>
  <w:style w:type="paragraph" w:customStyle="1" w:styleId="TR-T02">
    <w:name w:val="TR-T02"/>
    <w:basedOn w:val="TR-T01"/>
    <w:pPr>
      <w:shd w:val="clear" w:color="auto" w:fill="365F91"/>
      <w:spacing w:before="120"/>
    </w:pPr>
    <w:rPr>
      <w:color w:val="FFFFFF"/>
    </w:rPr>
  </w:style>
  <w:style w:type="paragraph" w:customStyle="1" w:styleId="Sumrio11">
    <w:name w:val="Sumário 11"/>
    <w:basedOn w:val="TR-T02"/>
    <w:next w:val="Normal"/>
    <w:pPr>
      <w:shd w:val="clear" w:color="auto" w:fill="auto"/>
      <w:jc w:val="left"/>
    </w:pPr>
    <w:rPr>
      <w:bCs/>
      <w:color w:val="auto"/>
      <w:szCs w:val="24"/>
    </w:rPr>
  </w:style>
  <w:style w:type="paragraph" w:customStyle="1" w:styleId="Sumrio31">
    <w:name w:val="Sumário 31"/>
    <w:basedOn w:val="Normal"/>
    <w:next w:val="Normal"/>
    <w:pPr>
      <w:tabs>
        <w:tab w:val="left" w:pos="1000"/>
        <w:tab w:val="right" w:leader="underscore" w:pos="9639"/>
      </w:tabs>
      <w:ind w:left="284"/>
    </w:pPr>
    <w:rPr>
      <w:rFonts w:eastAsia="Times New Roman" w:cs="Calibri"/>
      <w:szCs w:val="20"/>
    </w:rPr>
  </w:style>
  <w:style w:type="paragraph" w:customStyle="1" w:styleId="Sumrio41">
    <w:name w:val="Sumário 41"/>
    <w:basedOn w:val="Normal"/>
    <w:next w:val="Normal"/>
    <w:pPr>
      <w:ind w:left="400"/>
    </w:pPr>
    <w:rPr>
      <w:rFonts w:eastAsia="Times New Roman" w:cs="Calibri"/>
      <w:szCs w:val="20"/>
    </w:rPr>
  </w:style>
  <w:style w:type="paragraph" w:customStyle="1" w:styleId="Sumrio51">
    <w:name w:val="Sumário 51"/>
    <w:basedOn w:val="Normal"/>
    <w:next w:val="Normal"/>
    <w:pPr>
      <w:ind w:left="600"/>
    </w:pPr>
    <w:rPr>
      <w:rFonts w:ascii="Calibri" w:eastAsia="Times New Roman" w:hAnsi="Calibri" w:cs="Calibri"/>
      <w:szCs w:val="20"/>
    </w:rPr>
  </w:style>
  <w:style w:type="paragraph" w:customStyle="1" w:styleId="Sumrio61">
    <w:name w:val="Sumário 61"/>
    <w:basedOn w:val="Normal"/>
    <w:next w:val="Normal"/>
    <w:pPr>
      <w:ind w:left="800"/>
    </w:pPr>
    <w:rPr>
      <w:rFonts w:ascii="Calibri" w:eastAsia="Times New Roman" w:hAnsi="Calibri" w:cs="Calibri"/>
      <w:szCs w:val="20"/>
    </w:rPr>
  </w:style>
  <w:style w:type="paragraph" w:customStyle="1" w:styleId="Sumrio71">
    <w:name w:val="Sumário 71"/>
    <w:basedOn w:val="Normal"/>
    <w:next w:val="Normal"/>
    <w:pPr>
      <w:ind w:left="1000"/>
    </w:pPr>
    <w:rPr>
      <w:rFonts w:ascii="Calibri" w:eastAsia="Times New Roman" w:hAnsi="Calibri" w:cs="Calibri"/>
      <w:szCs w:val="20"/>
    </w:rPr>
  </w:style>
  <w:style w:type="paragraph" w:customStyle="1" w:styleId="Sumrio81">
    <w:name w:val="Sumário 81"/>
    <w:basedOn w:val="Normal"/>
    <w:next w:val="Normal"/>
    <w:pPr>
      <w:ind w:left="1200"/>
    </w:pPr>
    <w:rPr>
      <w:rFonts w:ascii="Calibri" w:eastAsia="Times New Roman" w:hAnsi="Calibri" w:cs="Calibri"/>
      <w:szCs w:val="20"/>
    </w:rPr>
  </w:style>
  <w:style w:type="paragraph" w:customStyle="1" w:styleId="Sumrio91">
    <w:name w:val="Sumário 91"/>
    <w:basedOn w:val="Normal"/>
    <w:next w:val="Normal"/>
    <w:pPr>
      <w:ind w:left="1400"/>
    </w:pPr>
    <w:rPr>
      <w:rFonts w:ascii="Calibri" w:eastAsia="Times New Roman" w:hAnsi="Calibri" w:cs="Calibri"/>
      <w:szCs w:val="20"/>
    </w:rPr>
  </w:style>
  <w:style w:type="paragraph" w:customStyle="1" w:styleId="Recuodecorpodetexto1">
    <w:name w:val="Recuo de corpo de texto1"/>
    <w:basedOn w:val="Normal"/>
    <w:pPr>
      <w:ind w:left="357"/>
    </w:pPr>
    <w:rPr>
      <w:rFonts w:eastAsia="Times New Roman"/>
      <w:sz w:val="20"/>
      <w:szCs w:val="20"/>
      <w:lang w:val="x-none"/>
    </w:rPr>
  </w:style>
  <w:style w:type="paragraph" w:customStyle="1" w:styleId="Ttulogeral">
    <w:name w:val="Título geral"/>
    <w:basedOn w:val="Ttulo9"/>
    <w:pPr>
      <w:spacing w:before="40" w:after="0"/>
      <w:ind w:left="0" w:firstLine="0"/>
      <w:jc w:val="center"/>
    </w:pPr>
    <w:rPr>
      <w:rFonts w:ascii="Arial Narrow" w:hAnsi="Arial Narrow" w:cs="Times New Roman"/>
      <w:b/>
      <w:bCs/>
      <w:i w:val="0"/>
      <w:iCs w:val="0"/>
      <w:caps/>
      <w:color w:val="auto"/>
      <w:sz w:val="36"/>
    </w:rPr>
  </w:style>
  <w:style w:type="paragraph" w:customStyle="1" w:styleId="Citao1">
    <w:name w:val="Citação1"/>
    <w:basedOn w:val="Normal"/>
    <w:pPr>
      <w:numPr>
        <w:numId w:val="3"/>
      </w:numPr>
      <w:spacing w:before="60"/>
      <w:ind w:left="170" w:hanging="170"/>
    </w:pPr>
    <w:rPr>
      <w:rFonts w:eastAsia="Times New Roman"/>
      <w:sz w:val="18"/>
      <w:szCs w:val="20"/>
      <w:lang w:val="x-none"/>
    </w:rPr>
  </w:style>
  <w:style w:type="paragraph" w:customStyle="1" w:styleId="Contedodatabela">
    <w:name w:val="Conteúdo da tabela"/>
    <w:basedOn w:val="Normal"/>
    <w:rPr>
      <w:rFonts w:ascii="Arial" w:eastAsia="Times New Roman" w:hAnsi="Arial" w:cs="Times New Roman"/>
      <w:szCs w:val="24"/>
    </w:rPr>
  </w:style>
  <w:style w:type="paragraph" w:customStyle="1" w:styleId="texto">
    <w:name w:val="texto"/>
    <w:pPr>
      <w:numPr>
        <w:numId w:val="4"/>
      </w:numPr>
      <w:spacing w:before="120" w:after="120"/>
      <w:jc w:val="both"/>
    </w:pPr>
    <w:rPr>
      <w:rFonts w:ascii="Arial Narrow" w:hAnsi="Arial Narrow" w:cs="Arial Narrow"/>
      <w:b/>
    </w:rPr>
  </w:style>
  <w:style w:type="paragraph" w:customStyle="1" w:styleId="Textodebalo1">
    <w:name w:val="Texto de balão1"/>
    <w:basedOn w:val="Normal"/>
    <w:rPr>
      <w:rFonts w:ascii="Tahoma" w:eastAsia="Times New Roman" w:hAnsi="Tahoma" w:cs="Tahoma"/>
      <w:sz w:val="16"/>
      <w:szCs w:val="16"/>
      <w:lang w:val="x-none"/>
    </w:rPr>
  </w:style>
  <w:style w:type="paragraph" w:customStyle="1" w:styleId="TR-T03">
    <w:name w:val="TR-T03"/>
    <w:basedOn w:val="TR-T02"/>
    <w:pPr>
      <w:shd w:val="clear" w:color="auto" w:fill="B8CCE4"/>
      <w:spacing w:before="240"/>
    </w:pPr>
    <w:rPr>
      <w:bCs/>
      <w:caps w:val="0"/>
      <w:color w:val="auto"/>
    </w:rPr>
  </w:style>
  <w:style w:type="paragraph" w:customStyle="1" w:styleId="DAETextoPadro">
    <w:name w:val="DAE_Texto_Padrão"/>
    <w:basedOn w:val="Normal"/>
    <w:qFormat/>
    <w:rsid w:val="0007750A"/>
    <w:rPr>
      <w:rFonts w:eastAsia="Times New Roman" w:cs="Times New Roman"/>
      <w:szCs w:val="20"/>
    </w:rPr>
  </w:style>
  <w:style w:type="paragraph" w:customStyle="1" w:styleId="TR-T04">
    <w:name w:val="TR-T04"/>
    <w:basedOn w:val="TR-T03"/>
    <w:pPr>
      <w:spacing w:before="60"/>
    </w:pPr>
  </w:style>
  <w:style w:type="paragraph" w:customStyle="1" w:styleId="TR-T00">
    <w:name w:val="TR-T00"/>
    <w:basedOn w:val="TR-T01"/>
    <w:pPr>
      <w:jc w:val="center"/>
    </w:pPr>
    <w:rPr>
      <w:sz w:val="28"/>
    </w:rPr>
  </w:style>
  <w:style w:type="paragraph" w:customStyle="1" w:styleId="Tabelatexto">
    <w:name w:val="Tabela_texto"/>
    <w:qFormat/>
    <w:pPr>
      <w:spacing w:after="40"/>
    </w:pPr>
    <w:rPr>
      <w:rFonts w:ascii="Arial Narrow" w:hAnsi="Arial Narrow"/>
      <w:spacing w:val="-2"/>
    </w:rPr>
  </w:style>
  <w:style w:type="paragraph" w:customStyle="1" w:styleId="CM12">
    <w:name w:val="CM12"/>
    <w:basedOn w:val="Normal"/>
    <w:next w:val="Normal"/>
    <w:rPr>
      <w:rFonts w:ascii="BHIEF J+ Frutiger" w:eastAsia="Times New Roman" w:hAnsi="BHIEF J+ Frutiger" w:cs="Times New Roman"/>
      <w:sz w:val="24"/>
      <w:szCs w:val="24"/>
    </w:rPr>
  </w:style>
  <w:style w:type="paragraph" w:customStyle="1" w:styleId="Default">
    <w:name w:val="Default"/>
    <w:rPr>
      <w:rFonts w:ascii="Arial" w:hAnsi="Arial" w:cs="Arial"/>
      <w:color w:val="000000"/>
      <w:sz w:val="24"/>
      <w:szCs w:val="24"/>
    </w:rPr>
  </w:style>
  <w:style w:type="paragraph" w:customStyle="1" w:styleId="NormalWeb1">
    <w:name w:val="Normal (Web)1"/>
    <w:basedOn w:val="Normal"/>
    <w:pPr>
      <w:spacing w:before="280" w:after="280"/>
    </w:pPr>
    <w:rPr>
      <w:rFonts w:ascii="Times New Roman" w:eastAsia="Times New Roman" w:hAnsi="Times New Roman" w:cs="Times New Roman"/>
      <w:sz w:val="24"/>
      <w:szCs w:val="24"/>
    </w:rPr>
  </w:style>
  <w:style w:type="paragraph" w:customStyle="1" w:styleId="Textodenotaderodap1">
    <w:name w:val="Texto de nota de rodapé1"/>
    <w:basedOn w:val="Normal"/>
    <w:rPr>
      <w:rFonts w:eastAsia="Times New Roman"/>
      <w:sz w:val="20"/>
      <w:szCs w:val="20"/>
      <w:lang w:val="x-none"/>
    </w:rPr>
  </w:style>
  <w:style w:type="paragraph" w:customStyle="1" w:styleId="Notaderodap">
    <w:name w:val="Nota de rodapé"/>
    <w:basedOn w:val="Textodenotaderodap1"/>
    <w:rPr>
      <w:sz w:val="18"/>
    </w:rPr>
  </w:style>
  <w:style w:type="paragraph" w:customStyle="1" w:styleId="TR-00-NORMALTitulo">
    <w:name w:val="TR-00-NORMALTitulo"/>
    <w:basedOn w:val="DAETextoPadro"/>
    <w:pPr>
      <w:numPr>
        <w:numId w:val="2"/>
      </w:numPr>
      <w:spacing w:before="240" w:after="60"/>
    </w:pPr>
    <w:rPr>
      <w:b/>
    </w:rPr>
  </w:style>
  <w:style w:type="paragraph" w:customStyle="1" w:styleId="SemEspaamento1">
    <w:name w:val="Sem Espaçamento1"/>
    <w:basedOn w:val="Normal"/>
    <w:pPr>
      <w:numPr>
        <w:numId w:val="5"/>
      </w:numPr>
      <w:spacing w:before="60"/>
    </w:pPr>
    <w:rPr>
      <w:rFonts w:ascii="Arial Black" w:eastAsia="Times New Roman" w:hAnsi="Arial Black" w:cs="Arial Black"/>
      <w:b/>
      <w:color w:val="548DD4"/>
      <w:sz w:val="36"/>
      <w:szCs w:val="36"/>
      <w:lang w:val="x-none" w:bidi="en-US"/>
    </w:rPr>
  </w:style>
  <w:style w:type="paragraph" w:customStyle="1" w:styleId="Tabelatitulo">
    <w:name w:val="Tabela_titulo"/>
    <w:basedOn w:val="Tabelatexto"/>
    <w:pPr>
      <w:tabs>
        <w:tab w:val="left" w:pos="1134"/>
        <w:tab w:val="left" w:pos="1701"/>
      </w:tabs>
      <w:spacing w:after="0"/>
    </w:pPr>
    <w:rPr>
      <w:b/>
      <w:bCs/>
      <w:caps/>
      <w:spacing w:val="-4"/>
      <w:sz w:val="22"/>
      <w:szCs w:val="22"/>
    </w:rPr>
  </w:style>
  <w:style w:type="paragraph" w:customStyle="1" w:styleId="NormaNegrito">
    <w:name w:val="Norma_Negrito"/>
    <w:basedOn w:val="Normal"/>
    <w:pPr>
      <w:numPr>
        <w:numId w:val="6"/>
      </w:numPr>
      <w:spacing w:before="60"/>
    </w:pPr>
    <w:rPr>
      <w:rFonts w:eastAsia="Times New Roman"/>
      <w:b/>
      <w:szCs w:val="20"/>
    </w:rPr>
  </w:style>
  <w:style w:type="paragraph" w:customStyle="1" w:styleId="TR00NORMALPONTO">
    <w:name w:val="TR_00_NORMAL_PONTO"/>
    <w:basedOn w:val="DAETextoPadro"/>
    <w:pPr>
      <w:numPr>
        <w:numId w:val="7"/>
      </w:numPr>
      <w:tabs>
        <w:tab w:val="left" w:pos="993"/>
      </w:tabs>
      <w:spacing w:before="0" w:after="60"/>
    </w:pPr>
  </w:style>
  <w:style w:type="paragraph" w:customStyle="1" w:styleId="CabealhodoSumrio1">
    <w:name w:val="Cabeçalho do Sumário1"/>
    <w:basedOn w:val="Ttulo1"/>
    <w:next w:val="Normal"/>
    <w:pPr>
      <w:spacing w:before="480" w:after="0" w:line="276" w:lineRule="auto"/>
      <w:ind w:left="0" w:firstLine="0"/>
    </w:pPr>
    <w:rPr>
      <w:rFonts w:ascii="Cambria" w:hAnsi="Cambria" w:cs="Cambria"/>
      <w:caps w:val="0"/>
      <w:color w:val="365F91"/>
      <w:sz w:val="28"/>
      <w:szCs w:val="28"/>
    </w:rPr>
  </w:style>
  <w:style w:type="paragraph" w:customStyle="1" w:styleId="Legenda1">
    <w:name w:val="Legenda1"/>
    <w:basedOn w:val="Normal"/>
    <w:next w:val="Normal"/>
    <w:rPr>
      <w:b/>
      <w:bCs/>
      <w:szCs w:val="20"/>
    </w:rPr>
  </w:style>
  <w:style w:type="paragraph" w:customStyle="1" w:styleId="TextosemFormatao1">
    <w:name w:val="Texto sem Formatação1"/>
    <w:basedOn w:val="Normal"/>
    <w:pPr>
      <w:spacing w:before="0" w:after="0"/>
      <w:jc w:val="left"/>
    </w:pPr>
    <w:rPr>
      <w:rFonts w:ascii="Consolas" w:hAnsi="Consolas" w:cs="Consolas"/>
      <w:sz w:val="21"/>
      <w:szCs w:val="21"/>
      <w:lang w:val="x-none"/>
    </w:rPr>
  </w:style>
  <w:style w:type="paragraph" w:customStyle="1" w:styleId="TR-00-TXT-TABELA">
    <w:name w:val="TR-00-TXT-TABELA"/>
    <w:basedOn w:val="DAETextoPadro"/>
    <w:pPr>
      <w:spacing w:before="0" w:after="60"/>
      <w:jc w:val="left"/>
    </w:pPr>
    <w:rPr>
      <w:color w:val="548DD4"/>
      <w:sz w:val="18"/>
    </w:rPr>
  </w:style>
  <w:style w:type="paragraph" w:customStyle="1" w:styleId="Pa9">
    <w:name w:val="Pa9"/>
    <w:basedOn w:val="Default"/>
    <w:next w:val="Default"/>
    <w:pPr>
      <w:spacing w:line="221" w:lineRule="atLeast"/>
    </w:pPr>
    <w:rPr>
      <w:rFonts w:ascii="VNNKWX+Frutiger-Cn" w:hAnsi="VNNKWX+Frutiger-Cn" w:cs="Times New Roman"/>
      <w:color w:val="auto"/>
    </w:rPr>
  </w:style>
  <w:style w:type="paragraph" w:customStyle="1" w:styleId="Pa37">
    <w:name w:val="Pa37"/>
    <w:basedOn w:val="Default"/>
    <w:next w:val="Default"/>
    <w:pPr>
      <w:spacing w:line="201" w:lineRule="atLeast"/>
    </w:pPr>
    <w:rPr>
      <w:rFonts w:ascii="RBSWSF+Frutiger-BoldCn" w:hAnsi="RBSWSF+Frutiger-BoldCn" w:cs="Times New Roman"/>
      <w:color w:val="auto"/>
    </w:rPr>
  </w:style>
  <w:style w:type="paragraph" w:customStyle="1" w:styleId="Corpodetexto21">
    <w:name w:val="Corpo de texto 21"/>
    <w:basedOn w:val="Normal"/>
    <w:pPr>
      <w:spacing w:before="0" w:line="480" w:lineRule="auto"/>
      <w:jc w:val="left"/>
    </w:pPr>
    <w:rPr>
      <w:rFonts w:ascii="Switzerland" w:eastAsia="Times New Roman" w:hAnsi="Switzerland" w:cs="Switzerland"/>
      <w:szCs w:val="20"/>
      <w:lang w:val="pt-PT"/>
    </w:rPr>
  </w:style>
  <w:style w:type="paragraph" w:customStyle="1" w:styleId="Textodecomentrio1">
    <w:name w:val="Texto de comentário1"/>
    <w:basedOn w:val="Normal"/>
    <w:rPr>
      <w:sz w:val="20"/>
      <w:szCs w:val="20"/>
      <w:lang w:val="x-none"/>
    </w:rPr>
  </w:style>
  <w:style w:type="paragraph" w:customStyle="1" w:styleId="Assuntodocomentrio1">
    <w:name w:val="Assunto do comentário1"/>
    <w:basedOn w:val="Textodecomentrio1"/>
    <w:next w:val="Textodecomentrio1"/>
    <w:rPr>
      <w:b/>
      <w:bCs/>
    </w:rPr>
  </w:style>
  <w:style w:type="paragraph" w:customStyle="1" w:styleId="Reviso1">
    <w:name w:val="Revisão1"/>
    <w:rPr>
      <w:rFonts w:ascii="Arial Narrow" w:eastAsia="Calibri" w:hAnsi="Arial Narrow" w:cs="Arial Narrow"/>
      <w:sz w:val="22"/>
      <w:szCs w:val="22"/>
    </w:rPr>
  </w:style>
  <w:style w:type="paragraph" w:customStyle="1" w:styleId="Textodenotadefim1">
    <w:name w:val="Texto de nota de fim1"/>
    <w:basedOn w:val="Normal"/>
    <w:rPr>
      <w:sz w:val="20"/>
      <w:szCs w:val="20"/>
      <w:lang w:val="x-none"/>
    </w:rPr>
  </w:style>
  <w:style w:type="paragraph" w:customStyle="1" w:styleId="Contents10">
    <w:name w:val="Contents 10"/>
    <w:basedOn w:val="Index"/>
    <w:pPr>
      <w:tabs>
        <w:tab w:val="right" w:leader="dot" w:pos="7425"/>
      </w:tabs>
      <w:ind w:left="2547"/>
    </w:pPr>
  </w:style>
  <w:style w:type="paragraph" w:customStyle="1" w:styleId="TableContents">
    <w:name w:val="Table Contents"/>
    <w:basedOn w:val="Normal"/>
  </w:style>
  <w:style w:type="paragraph" w:customStyle="1" w:styleId="TableHeading">
    <w:name w:val="Table Heading"/>
    <w:basedOn w:val="TableContents"/>
    <w:pPr>
      <w:jc w:val="center"/>
    </w:pPr>
    <w:rPr>
      <w:b/>
      <w:bCs/>
    </w:rPr>
  </w:style>
  <w:style w:type="table" w:customStyle="1" w:styleId="Tabelacomgrade1">
    <w:name w:val="Tabela com grade1"/>
    <w:basedOn w:val="Tabelanormal"/>
    <w:tblPr>
      <w:tblCellMar>
        <w:left w:w="0" w:type="dxa"/>
        <w:right w:w="0" w:type="dxa"/>
      </w:tblCellMar>
    </w:tblPr>
  </w:style>
  <w:style w:type="paragraph" w:customStyle="1" w:styleId="TXT-TABELAS">
    <w:name w:val="TXT-TABELAS"/>
    <w:basedOn w:val="Normal"/>
    <w:pPr>
      <w:spacing w:after="0"/>
    </w:pPr>
    <w:rPr>
      <w:sz w:val="16"/>
    </w:rPr>
  </w:style>
  <w:style w:type="character" w:customStyle="1" w:styleId="hps">
    <w:name w:val="hps"/>
  </w:style>
  <w:style w:type="paragraph" w:customStyle="1" w:styleId="EstiloTtulo4ArialNarrow11pt">
    <w:name w:val="Estilo Título 4 + Arial Narrow 11 pt"/>
    <w:basedOn w:val="Ttulo4"/>
  </w:style>
  <w:style w:type="paragraph" w:customStyle="1" w:styleId="arialnarrow11versaletetitulo4">
    <w:name w:val="arial narrow 11 versalete titulo 4"/>
    <w:basedOn w:val="Normal"/>
    <w:pPr>
      <w:numPr>
        <w:numId w:val="9"/>
      </w:numPr>
      <w:ind w:left="284" w:firstLine="0"/>
    </w:pPr>
    <w:rPr>
      <w:b/>
      <w:smallCaps/>
    </w:rPr>
  </w:style>
  <w:style w:type="character" w:customStyle="1" w:styleId="Refdecomentrio2">
    <w:name w:val="Ref. de comentário2"/>
    <w:semiHidden/>
    <w:unhideWhenUsed/>
    <w:rPr>
      <w:sz w:val="16"/>
      <w:szCs w:val="16"/>
    </w:rPr>
  </w:style>
  <w:style w:type="paragraph" w:customStyle="1" w:styleId="Textodecomentrio2">
    <w:name w:val="Texto de comentário2"/>
    <w:basedOn w:val="Normal"/>
    <w:semiHidden/>
    <w:unhideWhenUsed/>
    <w:rPr>
      <w:sz w:val="20"/>
      <w:szCs w:val="20"/>
    </w:rPr>
  </w:style>
  <w:style w:type="character" w:customStyle="1" w:styleId="TextodecomentrioChar1">
    <w:name w:val="Texto de comentário Char1"/>
    <w:semiHidden/>
    <w:rPr>
      <w:rFonts w:ascii="Arial Narrow" w:eastAsia="Calibri" w:hAnsi="Arial Narrow" w:cs="Arial Narrow"/>
    </w:rPr>
  </w:style>
  <w:style w:type="character" w:customStyle="1" w:styleId="apple-converted-space">
    <w:name w:val="apple-converted-space"/>
  </w:style>
  <w:style w:type="paragraph" w:styleId="Sumrio1">
    <w:name w:val="toc 1"/>
    <w:aliases w:val="Sumário da TR_Documento Mestre"/>
    <w:basedOn w:val="Normal"/>
    <w:next w:val="Normal"/>
    <w:autoRedefine/>
    <w:uiPriority w:val="39"/>
    <w:unhideWhenUsed/>
    <w:rsid w:val="00F116A9"/>
    <w:pPr>
      <w:tabs>
        <w:tab w:val="left" w:pos="440"/>
        <w:tab w:val="right" w:leader="dot" w:pos="9072"/>
      </w:tabs>
      <w:ind w:left="709" w:hanging="709"/>
    </w:pPr>
  </w:style>
  <w:style w:type="paragraph" w:styleId="Sumrio2">
    <w:name w:val="toc 2"/>
    <w:basedOn w:val="Normal"/>
    <w:next w:val="Normal"/>
    <w:autoRedefine/>
    <w:uiPriority w:val="39"/>
    <w:unhideWhenUsed/>
    <w:rsid w:val="00303C8A"/>
    <w:pPr>
      <w:ind w:left="220"/>
    </w:pPr>
  </w:style>
  <w:style w:type="paragraph" w:styleId="Sumrio3">
    <w:name w:val="toc 3"/>
    <w:basedOn w:val="Normal"/>
    <w:next w:val="Normal"/>
    <w:autoRedefine/>
    <w:uiPriority w:val="39"/>
    <w:unhideWhenUsed/>
    <w:rsid w:val="00303C8A"/>
    <w:pPr>
      <w:ind w:left="440"/>
    </w:pPr>
  </w:style>
  <w:style w:type="paragraph" w:styleId="Sumrio4">
    <w:name w:val="toc 4"/>
    <w:basedOn w:val="Normal"/>
    <w:next w:val="Normal"/>
    <w:autoRedefine/>
    <w:uiPriority w:val="39"/>
    <w:unhideWhenUsed/>
    <w:rsid w:val="00303C8A"/>
    <w:pPr>
      <w:ind w:left="660"/>
    </w:pPr>
  </w:style>
  <w:style w:type="paragraph" w:styleId="Sumrio5">
    <w:name w:val="toc 5"/>
    <w:basedOn w:val="Normal"/>
    <w:next w:val="Normal"/>
    <w:autoRedefine/>
    <w:uiPriority w:val="39"/>
    <w:unhideWhenUsed/>
    <w:rsid w:val="00303C8A"/>
    <w:pPr>
      <w:ind w:left="880"/>
    </w:pPr>
  </w:style>
  <w:style w:type="paragraph" w:styleId="Sumrio6">
    <w:name w:val="toc 6"/>
    <w:basedOn w:val="Normal"/>
    <w:next w:val="Normal"/>
    <w:autoRedefine/>
    <w:uiPriority w:val="39"/>
    <w:unhideWhenUsed/>
    <w:rsid w:val="00303C8A"/>
    <w:pPr>
      <w:spacing w:before="0" w:after="100" w:line="259" w:lineRule="auto"/>
      <w:ind w:left="1100"/>
      <w:jc w:val="left"/>
    </w:pPr>
    <w:rPr>
      <w:rFonts w:ascii="Calibri" w:eastAsia="Times New Roman" w:hAnsi="Calibri" w:cs="Times New Roman"/>
    </w:rPr>
  </w:style>
  <w:style w:type="paragraph" w:styleId="Sumrio7">
    <w:name w:val="toc 7"/>
    <w:basedOn w:val="Normal"/>
    <w:next w:val="Normal"/>
    <w:autoRedefine/>
    <w:uiPriority w:val="39"/>
    <w:unhideWhenUsed/>
    <w:rsid w:val="00303C8A"/>
    <w:pPr>
      <w:spacing w:before="0" w:after="100" w:line="259" w:lineRule="auto"/>
      <w:ind w:left="1320"/>
      <w:jc w:val="left"/>
    </w:pPr>
    <w:rPr>
      <w:rFonts w:ascii="Calibri" w:eastAsia="Times New Roman" w:hAnsi="Calibri" w:cs="Times New Roman"/>
    </w:rPr>
  </w:style>
  <w:style w:type="paragraph" w:styleId="Sumrio8">
    <w:name w:val="toc 8"/>
    <w:basedOn w:val="Normal"/>
    <w:next w:val="Normal"/>
    <w:autoRedefine/>
    <w:uiPriority w:val="39"/>
    <w:unhideWhenUsed/>
    <w:rsid w:val="00303C8A"/>
    <w:pPr>
      <w:spacing w:before="0" w:after="100" w:line="259" w:lineRule="auto"/>
      <w:ind w:left="1540"/>
      <w:jc w:val="left"/>
    </w:pPr>
    <w:rPr>
      <w:rFonts w:ascii="Calibri" w:eastAsia="Times New Roman" w:hAnsi="Calibri" w:cs="Times New Roman"/>
    </w:rPr>
  </w:style>
  <w:style w:type="paragraph" w:styleId="Sumrio9">
    <w:name w:val="toc 9"/>
    <w:basedOn w:val="Normal"/>
    <w:next w:val="Normal"/>
    <w:autoRedefine/>
    <w:uiPriority w:val="39"/>
    <w:unhideWhenUsed/>
    <w:rsid w:val="00303C8A"/>
    <w:pPr>
      <w:spacing w:before="0" w:after="100" w:line="259" w:lineRule="auto"/>
      <w:ind w:left="1760"/>
      <w:jc w:val="left"/>
    </w:pPr>
    <w:rPr>
      <w:rFonts w:ascii="Calibri" w:eastAsia="Times New Roman" w:hAnsi="Calibri" w:cs="Times New Roman"/>
    </w:rPr>
  </w:style>
  <w:style w:type="character" w:styleId="Hyperlink">
    <w:name w:val="Hyperlink"/>
    <w:uiPriority w:val="99"/>
    <w:unhideWhenUsed/>
    <w:rsid w:val="00303C8A"/>
    <w:rPr>
      <w:color w:val="0563C1"/>
      <w:u w:val="single"/>
    </w:rPr>
  </w:style>
  <w:style w:type="table" w:styleId="Tabelacomgrade">
    <w:name w:val="Table Grid"/>
    <w:basedOn w:val="Tabelanormal"/>
    <w:uiPriority w:val="59"/>
    <w:rsid w:val="005657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PargrafodaLista">
    <w:name w:val="List Paragraph"/>
    <w:basedOn w:val="Normal"/>
    <w:link w:val="PargrafodaListaChar"/>
    <w:uiPriority w:val="34"/>
    <w:rsid w:val="00C454AD"/>
    <w:pPr>
      <w:spacing w:after="0"/>
      <w:ind w:left="720"/>
      <w:contextualSpacing/>
    </w:pPr>
    <w:rPr>
      <w:rFonts w:cs="Times New Roman"/>
      <w:lang w:eastAsia="en-US"/>
    </w:rPr>
  </w:style>
  <w:style w:type="paragraph" w:styleId="Cabealho">
    <w:name w:val="header"/>
    <w:basedOn w:val="Normal"/>
    <w:link w:val="CabealhoChar1"/>
    <w:unhideWhenUsed/>
    <w:rsid w:val="0088008E"/>
    <w:pPr>
      <w:tabs>
        <w:tab w:val="center" w:pos="4252"/>
        <w:tab w:val="right" w:pos="8504"/>
      </w:tabs>
    </w:pPr>
  </w:style>
  <w:style w:type="character" w:customStyle="1" w:styleId="CabealhoChar1">
    <w:name w:val="Cabeçalho Char1"/>
    <w:link w:val="Cabealho"/>
    <w:rsid w:val="0088008E"/>
    <w:rPr>
      <w:rFonts w:ascii="Arial Narrow" w:eastAsia="Calibri" w:hAnsi="Arial Narrow" w:cs="Arial Narrow"/>
      <w:sz w:val="22"/>
      <w:szCs w:val="22"/>
    </w:rPr>
  </w:style>
  <w:style w:type="paragraph" w:styleId="Rodap">
    <w:name w:val="footer"/>
    <w:basedOn w:val="Normal"/>
    <w:link w:val="RodapChar1"/>
    <w:uiPriority w:val="99"/>
    <w:unhideWhenUsed/>
    <w:rsid w:val="0088008E"/>
    <w:pPr>
      <w:tabs>
        <w:tab w:val="center" w:pos="4252"/>
        <w:tab w:val="right" w:pos="8504"/>
      </w:tabs>
    </w:pPr>
  </w:style>
  <w:style w:type="character" w:customStyle="1" w:styleId="RodapChar1">
    <w:name w:val="Rodapé Char1"/>
    <w:link w:val="Rodap"/>
    <w:uiPriority w:val="99"/>
    <w:rsid w:val="0088008E"/>
    <w:rPr>
      <w:rFonts w:ascii="Arial Narrow" w:eastAsia="Calibri" w:hAnsi="Arial Narrow" w:cs="Arial Narrow"/>
      <w:sz w:val="22"/>
      <w:szCs w:val="22"/>
    </w:rPr>
  </w:style>
  <w:style w:type="paragraph" w:styleId="Textodebalo">
    <w:name w:val="Balloon Text"/>
    <w:basedOn w:val="Normal"/>
    <w:link w:val="TextodebaloChar1"/>
    <w:uiPriority w:val="99"/>
    <w:semiHidden/>
    <w:unhideWhenUsed/>
    <w:rsid w:val="00D25DBE"/>
    <w:pPr>
      <w:spacing w:before="0" w:after="0"/>
    </w:pPr>
    <w:rPr>
      <w:rFonts w:ascii="Segoe UI" w:hAnsi="Segoe UI" w:cs="Segoe UI"/>
      <w:sz w:val="18"/>
      <w:szCs w:val="18"/>
    </w:rPr>
  </w:style>
  <w:style w:type="character" w:customStyle="1" w:styleId="TextodebaloChar1">
    <w:name w:val="Texto de balão Char1"/>
    <w:link w:val="Textodebalo"/>
    <w:uiPriority w:val="99"/>
    <w:semiHidden/>
    <w:rsid w:val="00D25DBE"/>
    <w:rPr>
      <w:rFonts w:ascii="Segoe UI" w:eastAsia="Calibri" w:hAnsi="Segoe UI" w:cs="Segoe UI"/>
      <w:sz w:val="18"/>
      <w:szCs w:val="18"/>
    </w:rPr>
  </w:style>
  <w:style w:type="character" w:styleId="Forte">
    <w:name w:val="Strong"/>
    <w:uiPriority w:val="22"/>
    <w:qFormat/>
    <w:rsid w:val="006E33B1"/>
    <w:rPr>
      <w:rFonts w:ascii="Arial Narrow" w:hAnsi="Arial Narrow" w:cs="Arial Narrow"/>
      <w:b/>
      <w:bCs/>
      <w:color w:val="FF0000"/>
    </w:rPr>
  </w:style>
  <w:style w:type="character" w:styleId="Refdenotaderodap">
    <w:name w:val="footnote reference"/>
    <w:rsid w:val="005F0F10"/>
    <w:rPr>
      <w:vertAlign w:val="superscript"/>
    </w:rPr>
  </w:style>
  <w:style w:type="paragraph" w:styleId="Citao">
    <w:name w:val="Quote"/>
    <w:basedOn w:val="Normal"/>
    <w:link w:val="CitaoChar1"/>
    <w:rsid w:val="005F0F10"/>
    <w:pPr>
      <w:numPr>
        <w:numId w:val="8"/>
      </w:numPr>
      <w:suppressAutoHyphens/>
      <w:spacing w:before="60" w:after="0"/>
      <w:ind w:left="170" w:hanging="170"/>
    </w:pPr>
    <w:rPr>
      <w:rFonts w:eastAsia="Times New Roman"/>
      <w:sz w:val="18"/>
      <w:szCs w:val="20"/>
      <w:lang w:val="x-none" w:eastAsia="zh-CN"/>
    </w:rPr>
  </w:style>
  <w:style w:type="character" w:customStyle="1" w:styleId="CitaoChar1">
    <w:name w:val="Citação Char1"/>
    <w:link w:val="Citao"/>
    <w:rsid w:val="005F0F10"/>
    <w:rPr>
      <w:rFonts w:ascii="Arial Narrow" w:hAnsi="Arial Narrow" w:cs="Arial Narrow"/>
      <w:sz w:val="18"/>
      <w:lang w:val="x-none" w:eastAsia="zh-CN"/>
    </w:rPr>
  </w:style>
  <w:style w:type="character" w:customStyle="1" w:styleId="Dirac">
    <w:name w:val="Dirac"/>
    <w:semiHidden/>
    <w:rsid w:val="005F0F10"/>
    <w:rPr>
      <w:rFonts w:ascii="Arial" w:hAnsi="Arial" w:cs="Arial"/>
      <w:color w:val="000080"/>
      <w:sz w:val="20"/>
      <w:szCs w:val="20"/>
    </w:rPr>
  </w:style>
  <w:style w:type="paragraph" w:customStyle="1" w:styleId="Produto">
    <w:name w:val="Produto"/>
    <w:basedOn w:val="Normal"/>
    <w:next w:val="Normal"/>
    <w:rsid w:val="00DB535A"/>
    <w:pPr>
      <w:numPr>
        <w:numId w:val="10"/>
      </w:numPr>
      <w:spacing w:before="240"/>
    </w:pPr>
    <w:rPr>
      <w:b/>
    </w:rPr>
  </w:style>
  <w:style w:type="paragraph" w:styleId="Legenda">
    <w:name w:val="caption"/>
    <w:basedOn w:val="Normal"/>
    <w:next w:val="Normal"/>
    <w:qFormat/>
    <w:rsid w:val="009C4CAD"/>
    <w:pPr>
      <w:jc w:val="center"/>
    </w:pPr>
    <w:rPr>
      <w:b/>
      <w:bCs/>
      <w:sz w:val="20"/>
      <w:szCs w:val="20"/>
    </w:rPr>
  </w:style>
  <w:style w:type="paragraph" w:styleId="CabealhodoSumrio">
    <w:name w:val="TOC Heading"/>
    <w:basedOn w:val="Ttulo1"/>
    <w:next w:val="Normal"/>
    <w:uiPriority w:val="39"/>
    <w:unhideWhenUsed/>
    <w:rsid w:val="002E08C5"/>
    <w:pPr>
      <w:keepLines/>
      <w:numPr>
        <w:numId w:val="0"/>
      </w:numPr>
      <w:spacing w:before="240" w:after="0" w:line="259" w:lineRule="auto"/>
      <w:jc w:val="left"/>
      <w:outlineLvl w:val="9"/>
    </w:pPr>
    <w:rPr>
      <w:rFonts w:ascii="Calibri Light" w:hAnsi="Calibri Light" w:cs="Times New Roman"/>
      <w:b w:val="0"/>
      <w:bCs w:val="0"/>
      <w:caps w:val="0"/>
      <w:color w:val="2E74B5"/>
      <w:szCs w:val="32"/>
    </w:rPr>
  </w:style>
  <w:style w:type="character" w:customStyle="1" w:styleId="TextodenotaderodapChar1">
    <w:name w:val="Texto de nota de rodapé Char1"/>
    <w:uiPriority w:val="99"/>
    <w:rsid w:val="00CD3530"/>
    <w:rPr>
      <w:rFonts w:ascii="Arial Narrow" w:eastAsia="Times New Roman" w:hAnsi="Arial Narrow" w:cs="Times New Roman"/>
      <w:sz w:val="20"/>
      <w:szCs w:val="20"/>
    </w:rPr>
  </w:style>
  <w:style w:type="paragraph" w:customStyle="1" w:styleId="arialnarrow11versaletetitulo41">
    <w:name w:val="arial narrow 11 versalete titulo 41"/>
    <w:basedOn w:val="Normal"/>
    <w:rsid w:val="00CD3530"/>
    <w:pPr>
      <w:ind w:left="284"/>
    </w:pPr>
    <w:rPr>
      <w:b/>
      <w:smallCaps/>
    </w:rPr>
  </w:style>
  <w:style w:type="paragraph" w:customStyle="1" w:styleId="Produto1">
    <w:name w:val="Produto1"/>
    <w:basedOn w:val="Normal"/>
    <w:next w:val="Normal"/>
    <w:rsid w:val="00CD3530"/>
    <w:pPr>
      <w:spacing w:before="240"/>
      <w:ind w:left="720" w:hanging="360"/>
    </w:pPr>
    <w:rPr>
      <w:b/>
    </w:rPr>
  </w:style>
  <w:style w:type="paragraph" w:styleId="ndicedeilustraes">
    <w:name w:val="table of figures"/>
    <w:basedOn w:val="Normal"/>
    <w:next w:val="Normal"/>
    <w:uiPriority w:val="99"/>
    <w:unhideWhenUsed/>
    <w:rsid w:val="00CD3530"/>
  </w:style>
  <w:style w:type="character" w:styleId="Refdenotadefim">
    <w:name w:val="endnote reference"/>
    <w:uiPriority w:val="99"/>
    <w:semiHidden/>
    <w:unhideWhenUsed/>
    <w:rsid w:val="00CD3530"/>
    <w:rPr>
      <w:vertAlign w:val="superscript"/>
    </w:rPr>
  </w:style>
  <w:style w:type="paragraph" w:customStyle="1" w:styleId="arialnarrow11versaletetitulo411">
    <w:name w:val="arial narrow 11 versalete titulo 411"/>
    <w:basedOn w:val="Normal"/>
    <w:rsid w:val="00CD3530"/>
    <w:pPr>
      <w:ind w:left="284"/>
    </w:pPr>
    <w:rPr>
      <w:b/>
      <w:smallCaps/>
    </w:rPr>
  </w:style>
  <w:style w:type="paragraph" w:customStyle="1" w:styleId="Produto11">
    <w:name w:val="Produto11"/>
    <w:basedOn w:val="Normal"/>
    <w:next w:val="Normal"/>
    <w:rsid w:val="00CD3530"/>
    <w:pPr>
      <w:spacing w:before="240"/>
      <w:ind w:left="720" w:hanging="360"/>
    </w:pPr>
    <w:rPr>
      <w:b/>
    </w:rPr>
  </w:style>
  <w:style w:type="paragraph" w:customStyle="1" w:styleId="Produto2">
    <w:name w:val="Produto2"/>
    <w:basedOn w:val="Normal"/>
    <w:next w:val="Normal"/>
    <w:rsid w:val="00CD3530"/>
    <w:pPr>
      <w:spacing w:before="240"/>
      <w:ind w:left="720" w:hanging="360"/>
    </w:pPr>
    <w:rPr>
      <w:b/>
    </w:rPr>
  </w:style>
  <w:style w:type="paragraph" w:customStyle="1" w:styleId="Produto3">
    <w:name w:val="Produto3"/>
    <w:basedOn w:val="Normal"/>
    <w:next w:val="Normal"/>
    <w:rsid w:val="00CD3530"/>
    <w:pPr>
      <w:spacing w:before="240"/>
      <w:ind w:left="720" w:hanging="360"/>
    </w:pPr>
    <w:rPr>
      <w:b/>
    </w:rPr>
  </w:style>
  <w:style w:type="paragraph" w:customStyle="1" w:styleId="Produto4">
    <w:name w:val="Produto4"/>
    <w:basedOn w:val="Normal"/>
    <w:next w:val="Normal"/>
    <w:rsid w:val="00CD3530"/>
    <w:pPr>
      <w:spacing w:before="240"/>
    </w:pPr>
    <w:rPr>
      <w:b/>
    </w:rPr>
  </w:style>
  <w:style w:type="character" w:styleId="Refdecomentrio">
    <w:name w:val="annotation reference"/>
    <w:uiPriority w:val="99"/>
    <w:semiHidden/>
    <w:unhideWhenUsed/>
    <w:rsid w:val="00CD3530"/>
    <w:rPr>
      <w:sz w:val="16"/>
      <w:szCs w:val="16"/>
    </w:rPr>
  </w:style>
  <w:style w:type="paragraph" w:styleId="Textodecomentrio">
    <w:name w:val="annotation text"/>
    <w:basedOn w:val="Normal"/>
    <w:link w:val="TextodecomentrioChar2"/>
    <w:uiPriority w:val="99"/>
    <w:semiHidden/>
    <w:unhideWhenUsed/>
    <w:rsid w:val="00CD3530"/>
    <w:rPr>
      <w:sz w:val="20"/>
      <w:szCs w:val="20"/>
    </w:rPr>
  </w:style>
  <w:style w:type="character" w:customStyle="1" w:styleId="TextodecomentrioChar2">
    <w:name w:val="Texto de comentário Char2"/>
    <w:link w:val="Textodecomentrio"/>
    <w:uiPriority w:val="99"/>
    <w:rsid w:val="00CD3530"/>
    <w:rPr>
      <w:rFonts w:ascii="Arial Narrow" w:eastAsia="Calibri" w:hAnsi="Arial Narrow" w:cs="Arial Narrow"/>
    </w:rPr>
  </w:style>
  <w:style w:type="character" w:customStyle="1" w:styleId="TextodecomentrioChar21">
    <w:name w:val="Texto de comentário Char21"/>
    <w:rsid w:val="00CD3530"/>
    <w:rPr>
      <w:rFonts w:ascii="Arial Narrow" w:eastAsia="Calibri" w:hAnsi="Arial Narrow" w:cs="Arial Narrow"/>
    </w:rPr>
  </w:style>
  <w:style w:type="character" w:customStyle="1" w:styleId="TextodecomentrioChar211">
    <w:name w:val="Texto de comentário Char211"/>
    <w:uiPriority w:val="99"/>
    <w:semiHidden/>
    <w:rsid w:val="00CD3530"/>
    <w:rPr>
      <w:rFonts w:ascii="Arial Narrow" w:eastAsia="Calibri" w:hAnsi="Arial Narrow" w:cs="Arial Narrow"/>
    </w:rPr>
  </w:style>
  <w:style w:type="paragraph" w:customStyle="1" w:styleId="Produto5">
    <w:name w:val="Produto5"/>
    <w:basedOn w:val="Normal"/>
    <w:next w:val="Normal"/>
    <w:rsid w:val="00CD3530"/>
    <w:pPr>
      <w:spacing w:before="240"/>
      <w:ind w:left="720" w:hanging="360"/>
    </w:pPr>
    <w:rPr>
      <w:b/>
    </w:rPr>
  </w:style>
  <w:style w:type="character" w:customStyle="1" w:styleId="Dirac1">
    <w:name w:val="Dirac1"/>
    <w:semiHidden/>
    <w:rsid w:val="00CD3530"/>
    <w:rPr>
      <w:rFonts w:ascii="Arial" w:hAnsi="Arial" w:cs="Arial"/>
      <w:color w:val="000080"/>
      <w:sz w:val="20"/>
      <w:szCs w:val="20"/>
    </w:rPr>
  </w:style>
  <w:style w:type="paragraph" w:customStyle="1" w:styleId="Produto6">
    <w:name w:val="Produto6"/>
    <w:basedOn w:val="Normal"/>
    <w:next w:val="Normal"/>
    <w:rsid w:val="00CD3530"/>
    <w:pPr>
      <w:spacing w:before="240"/>
      <w:ind w:left="720" w:hanging="360"/>
    </w:pPr>
    <w:rPr>
      <w:b/>
    </w:rPr>
  </w:style>
  <w:style w:type="character" w:customStyle="1" w:styleId="Dirac2">
    <w:name w:val="Dirac2"/>
    <w:semiHidden/>
    <w:rsid w:val="00CD3530"/>
    <w:rPr>
      <w:rFonts w:ascii="Arial" w:hAnsi="Arial" w:cs="Arial"/>
      <w:color w:val="000080"/>
      <w:sz w:val="20"/>
      <w:szCs w:val="20"/>
    </w:rPr>
  </w:style>
  <w:style w:type="paragraph" w:customStyle="1" w:styleId="Produto7">
    <w:name w:val="Produto7"/>
    <w:basedOn w:val="Normal"/>
    <w:next w:val="Normal"/>
    <w:rsid w:val="00CD3530"/>
    <w:pPr>
      <w:spacing w:before="240"/>
      <w:ind w:left="720" w:hanging="360"/>
    </w:pPr>
    <w:rPr>
      <w:b/>
    </w:rPr>
  </w:style>
  <w:style w:type="character" w:customStyle="1" w:styleId="Dirac3">
    <w:name w:val="Dirac3"/>
    <w:semiHidden/>
    <w:rsid w:val="00CD3530"/>
    <w:rPr>
      <w:rFonts w:ascii="Arial" w:hAnsi="Arial" w:cs="Arial"/>
      <w:color w:val="000080"/>
      <w:sz w:val="20"/>
      <w:szCs w:val="20"/>
    </w:rPr>
  </w:style>
  <w:style w:type="character" w:customStyle="1" w:styleId="Dirac4">
    <w:name w:val="Dirac4"/>
    <w:semiHidden/>
    <w:rsid w:val="00CD3530"/>
    <w:rPr>
      <w:rFonts w:ascii="Arial" w:hAnsi="Arial" w:cs="Arial"/>
      <w:color w:val="000080"/>
      <w:sz w:val="20"/>
      <w:szCs w:val="20"/>
    </w:rPr>
  </w:style>
  <w:style w:type="character" w:customStyle="1" w:styleId="Dirac5">
    <w:name w:val="Dirac5"/>
    <w:semiHidden/>
    <w:rsid w:val="00CD3530"/>
    <w:rPr>
      <w:rFonts w:ascii="Arial" w:hAnsi="Arial" w:cs="Arial"/>
      <w:color w:val="000080"/>
      <w:sz w:val="20"/>
      <w:szCs w:val="20"/>
    </w:rPr>
  </w:style>
  <w:style w:type="paragraph" w:customStyle="1" w:styleId="Produto8">
    <w:name w:val="Produto8"/>
    <w:basedOn w:val="Normal"/>
    <w:next w:val="Normal"/>
    <w:rsid w:val="00CD3530"/>
    <w:pPr>
      <w:spacing w:before="240"/>
      <w:ind w:left="720" w:hanging="360"/>
    </w:pPr>
    <w:rPr>
      <w:b/>
    </w:rPr>
  </w:style>
  <w:style w:type="character" w:customStyle="1" w:styleId="CabealhoChar2">
    <w:name w:val="Cabeçalho Char2"/>
    <w:rsid w:val="00CD3530"/>
    <w:rPr>
      <w:rFonts w:ascii="Swis721 BT" w:eastAsia="Times New Roman" w:hAnsi="Swis721 BT" w:cs="Times New Roman"/>
      <w:sz w:val="20"/>
      <w:szCs w:val="20"/>
    </w:rPr>
  </w:style>
  <w:style w:type="character" w:customStyle="1" w:styleId="RodapChar2">
    <w:name w:val="Rodapé Char2"/>
    <w:rsid w:val="00CD3530"/>
    <w:rPr>
      <w:rFonts w:ascii="Arial Narrow" w:eastAsia="Times New Roman" w:hAnsi="Arial Narrow" w:cs="Times New Roman"/>
      <w:sz w:val="16"/>
      <w:szCs w:val="20"/>
    </w:rPr>
  </w:style>
  <w:style w:type="paragraph" w:customStyle="1" w:styleId="Produto9">
    <w:name w:val="Produto9"/>
    <w:basedOn w:val="Normal"/>
    <w:next w:val="Normal"/>
    <w:rsid w:val="00CD3530"/>
    <w:pPr>
      <w:spacing w:before="240"/>
      <w:ind w:left="720" w:hanging="360"/>
    </w:pPr>
    <w:rPr>
      <w:b/>
    </w:rPr>
  </w:style>
  <w:style w:type="character" w:customStyle="1" w:styleId="TextodenotaderodapChar11">
    <w:name w:val="Texto de nota de rodapé Char11"/>
    <w:uiPriority w:val="99"/>
    <w:rsid w:val="00CD3530"/>
    <w:rPr>
      <w:rFonts w:ascii="Arial Narrow" w:eastAsia="Times New Roman" w:hAnsi="Arial Narrow" w:cs="Times New Roman"/>
      <w:sz w:val="20"/>
      <w:szCs w:val="20"/>
    </w:rPr>
  </w:style>
  <w:style w:type="paragraph" w:styleId="Textodenotaderodap">
    <w:name w:val="footnote text"/>
    <w:basedOn w:val="Normal"/>
    <w:link w:val="TextodenotaderodapChar2"/>
    <w:autoRedefine/>
    <w:rsid w:val="00C043DB"/>
    <w:pPr>
      <w:spacing w:before="0"/>
    </w:pPr>
    <w:rPr>
      <w:rFonts w:eastAsia="Times New Roman" w:cs="Times New Roman"/>
      <w:sz w:val="20"/>
      <w:szCs w:val="20"/>
      <w:shd w:val="clear" w:color="auto" w:fill="FFFFFF"/>
    </w:rPr>
  </w:style>
  <w:style w:type="character" w:customStyle="1" w:styleId="TextodenotaderodapChar2">
    <w:name w:val="Texto de nota de rodapé Char2"/>
    <w:link w:val="Textodenotaderodap"/>
    <w:rsid w:val="00C043DB"/>
    <w:rPr>
      <w:rFonts w:ascii="Arial Narrow" w:hAnsi="Arial Narrow"/>
    </w:rPr>
  </w:style>
  <w:style w:type="character" w:customStyle="1" w:styleId="TextodenotaderodapChar21">
    <w:name w:val="Texto de nota de rodapé Char21"/>
    <w:uiPriority w:val="99"/>
    <w:rsid w:val="00CD3530"/>
    <w:rPr>
      <w:rFonts w:ascii="Arial Narrow" w:hAnsi="Arial Narrow"/>
    </w:rPr>
  </w:style>
  <w:style w:type="paragraph" w:customStyle="1" w:styleId="Produto10">
    <w:name w:val="Produto10"/>
    <w:basedOn w:val="Normal"/>
    <w:next w:val="Normal"/>
    <w:rsid w:val="00CD3530"/>
    <w:pPr>
      <w:spacing w:before="240"/>
      <w:ind w:left="720" w:hanging="360"/>
    </w:pPr>
    <w:rPr>
      <w:b/>
    </w:rPr>
  </w:style>
  <w:style w:type="paragraph" w:styleId="Assuntodocomentrio">
    <w:name w:val="annotation subject"/>
    <w:basedOn w:val="Textodecomentrio"/>
    <w:next w:val="Textodecomentrio"/>
    <w:link w:val="AssuntodocomentrioChar1"/>
    <w:uiPriority w:val="99"/>
    <w:semiHidden/>
    <w:unhideWhenUsed/>
    <w:rsid w:val="00CD3530"/>
    <w:rPr>
      <w:b/>
      <w:bCs/>
    </w:rPr>
  </w:style>
  <w:style w:type="character" w:customStyle="1" w:styleId="AssuntodocomentrioChar1">
    <w:name w:val="Assunto do comentário Char1"/>
    <w:link w:val="Assuntodocomentrio"/>
    <w:uiPriority w:val="99"/>
    <w:rsid w:val="00CD3530"/>
    <w:rPr>
      <w:rFonts w:ascii="Arial Narrow" w:eastAsia="Calibri" w:hAnsi="Arial Narrow" w:cs="Arial Narrow"/>
      <w:b/>
      <w:bCs/>
    </w:rPr>
  </w:style>
  <w:style w:type="character" w:customStyle="1" w:styleId="AssuntodocomentrioChar11">
    <w:name w:val="Assunto do comentário Char11"/>
    <w:rsid w:val="00CD3530"/>
    <w:rPr>
      <w:rFonts w:ascii="Arial Narrow" w:eastAsia="Calibri" w:hAnsi="Arial Narrow" w:cs="Arial Narrow"/>
      <w:b/>
      <w:bCs/>
    </w:rPr>
  </w:style>
  <w:style w:type="paragraph" w:styleId="NormalWeb">
    <w:name w:val="Normal (Web)"/>
    <w:basedOn w:val="Normal"/>
    <w:uiPriority w:val="99"/>
    <w:unhideWhenUsed/>
    <w:rsid w:val="00CD3530"/>
    <w:pPr>
      <w:spacing w:before="100" w:beforeAutospacing="1" w:after="100" w:afterAutospacing="1"/>
      <w:jc w:val="left"/>
    </w:pPr>
    <w:rPr>
      <w:rFonts w:ascii="Times New Roman" w:eastAsia="Times New Roman" w:hAnsi="Times New Roman" w:cs="Times New Roman"/>
      <w:sz w:val="24"/>
      <w:szCs w:val="24"/>
    </w:rPr>
  </w:style>
  <w:style w:type="character" w:customStyle="1" w:styleId="WW8Num1z01">
    <w:name w:val="WW8Num1z01"/>
    <w:rsid w:val="00CD3530"/>
  </w:style>
  <w:style w:type="character" w:customStyle="1" w:styleId="WW8Num1z11">
    <w:name w:val="WW8Num1z11"/>
    <w:rsid w:val="00CD3530"/>
  </w:style>
  <w:style w:type="character" w:customStyle="1" w:styleId="WW8Num1z21">
    <w:name w:val="WW8Num1z21"/>
    <w:rsid w:val="00CD3530"/>
    <w:rPr>
      <w:lang w:val="pt-BR"/>
    </w:rPr>
  </w:style>
  <w:style w:type="character" w:customStyle="1" w:styleId="WW8Num1z31">
    <w:name w:val="WW8Num1z31"/>
    <w:rsid w:val="00CD3530"/>
  </w:style>
  <w:style w:type="character" w:customStyle="1" w:styleId="WW8Num1z51">
    <w:name w:val="WW8Num1z51"/>
    <w:rsid w:val="00CD3530"/>
  </w:style>
  <w:style w:type="character" w:customStyle="1" w:styleId="WW8Num1z61">
    <w:name w:val="WW8Num1z61"/>
    <w:rsid w:val="00CD3530"/>
  </w:style>
  <w:style w:type="character" w:customStyle="1" w:styleId="WW8Num1z71">
    <w:name w:val="WW8Num1z71"/>
    <w:rsid w:val="00CD3530"/>
  </w:style>
  <w:style w:type="character" w:customStyle="1" w:styleId="WW8Num1z81">
    <w:name w:val="WW8Num1z81"/>
    <w:rsid w:val="00CD3530"/>
  </w:style>
  <w:style w:type="character" w:customStyle="1" w:styleId="WW8Num2z01">
    <w:name w:val="WW8Num2z01"/>
    <w:rsid w:val="00CD3530"/>
    <w:rPr>
      <w:rFonts w:ascii="Symbol" w:hAnsi="Symbol" w:cs="Symbol"/>
      <w:spacing w:val="4"/>
    </w:rPr>
  </w:style>
  <w:style w:type="character" w:customStyle="1" w:styleId="WW8Num3z01">
    <w:name w:val="WW8Num3z01"/>
    <w:rsid w:val="00CD3530"/>
    <w:rPr>
      <w:rFonts w:ascii="Symbol" w:eastAsia="Times New Roman" w:hAnsi="Symbol" w:cs="Symbol"/>
      <w:spacing w:val="4"/>
      <w:szCs w:val="20"/>
    </w:rPr>
  </w:style>
  <w:style w:type="character" w:customStyle="1" w:styleId="WW8Num4z01">
    <w:name w:val="WW8Num4z01"/>
    <w:rsid w:val="00CD3530"/>
    <w:rPr>
      <w:rFonts w:ascii="Wingdings" w:eastAsia="Times New Roman" w:hAnsi="Wingdings" w:cs="Wingdings"/>
      <w:spacing w:val="4"/>
      <w:szCs w:val="20"/>
    </w:rPr>
  </w:style>
  <w:style w:type="character" w:customStyle="1" w:styleId="WW8Num5z01">
    <w:name w:val="WW8Num5z01"/>
    <w:rsid w:val="00CD3530"/>
  </w:style>
  <w:style w:type="character" w:customStyle="1" w:styleId="WW8Num6z01">
    <w:name w:val="WW8Num6z01"/>
    <w:rsid w:val="00CD3530"/>
    <w:rPr>
      <w:spacing w:val="4"/>
    </w:rPr>
  </w:style>
  <w:style w:type="character" w:customStyle="1" w:styleId="WW8Num7z01">
    <w:name w:val="WW8Num7z01"/>
    <w:rsid w:val="00CD3530"/>
    <w:rPr>
      <w:rFonts w:ascii="Wingdings" w:hAnsi="Wingdings" w:cs="Wingdings"/>
      <w:spacing w:val="4"/>
      <w:szCs w:val="22"/>
    </w:rPr>
  </w:style>
  <w:style w:type="character" w:customStyle="1" w:styleId="WW8Num8z01">
    <w:name w:val="WW8Num8z01"/>
    <w:rsid w:val="00CD3530"/>
    <w:rPr>
      <w:rFonts w:ascii="Courier New" w:hAnsi="Courier New" w:cs="Courier New"/>
    </w:rPr>
  </w:style>
  <w:style w:type="character" w:customStyle="1" w:styleId="WW8Num9z01">
    <w:name w:val="WW8Num9z01"/>
    <w:rsid w:val="00CD3530"/>
    <w:rPr>
      <w:rFonts w:ascii="Symbol" w:hAnsi="Symbol" w:cs="Symbol"/>
      <w:spacing w:val="4"/>
    </w:rPr>
  </w:style>
  <w:style w:type="character" w:customStyle="1" w:styleId="WW8Num10z01">
    <w:name w:val="WW8Num10z01"/>
    <w:rsid w:val="00CD3530"/>
    <w:rPr>
      <w:rFonts w:ascii="Symbol" w:hAnsi="Symbol" w:cs="Symbol"/>
      <w:spacing w:val="4"/>
    </w:rPr>
  </w:style>
  <w:style w:type="character" w:customStyle="1" w:styleId="WW8Num11z01">
    <w:name w:val="WW8Num11z01"/>
    <w:rsid w:val="00CD3530"/>
    <w:rPr>
      <w:rFonts w:ascii="Symbol" w:hAnsi="Symbol" w:cs="Symbol"/>
    </w:rPr>
  </w:style>
  <w:style w:type="character" w:customStyle="1" w:styleId="WW8Num12z01">
    <w:name w:val="WW8Num12z01"/>
    <w:rsid w:val="00CD3530"/>
    <w:rPr>
      <w:rFonts w:ascii="Symbol" w:hAnsi="Symbol" w:cs="Symbol"/>
    </w:rPr>
  </w:style>
  <w:style w:type="character" w:customStyle="1" w:styleId="WW8Num13z01">
    <w:name w:val="WW8Num13z01"/>
    <w:rsid w:val="00CD3530"/>
    <w:rPr>
      <w:rFonts w:ascii="Wingdings" w:hAnsi="Wingdings" w:cs="Wingdings"/>
    </w:rPr>
  </w:style>
  <w:style w:type="character" w:customStyle="1" w:styleId="WW8Num14z01">
    <w:name w:val="WW8Num14z01"/>
    <w:rsid w:val="00CD3530"/>
    <w:rPr>
      <w:rFonts w:ascii="Symbol" w:hAnsi="Symbol" w:cs="Symbol"/>
    </w:rPr>
  </w:style>
  <w:style w:type="character" w:customStyle="1" w:styleId="WW8Num15z01">
    <w:name w:val="WW8Num15z01"/>
    <w:rsid w:val="00CD3530"/>
    <w:rPr>
      <w:rFonts w:ascii="Symbol" w:hAnsi="Symbol" w:cs="Symbol"/>
      <w:spacing w:val="4"/>
      <w:szCs w:val="20"/>
    </w:rPr>
  </w:style>
  <w:style w:type="character" w:customStyle="1" w:styleId="WW8Num16z01">
    <w:name w:val="WW8Num16z01"/>
    <w:rsid w:val="00CD3530"/>
    <w:rPr>
      <w:rFonts w:ascii="Symbol" w:hAnsi="Symbol" w:cs="Symbol"/>
      <w:spacing w:val="4"/>
    </w:rPr>
  </w:style>
  <w:style w:type="character" w:customStyle="1" w:styleId="WW8Num17z01">
    <w:name w:val="WW8Num17z01"/>
    <w:rsid w:val="00CD3530"/>
    <w:rPr>
      <w:rFonts w:ascii="Wingdings" w:hAnsi="Wingdings" w:cs="Wingdings"/>
    </w:rPr>
  </w:style>
  <w:style w:type="character" w:customStyle="1" w:styleId="WW8Num18z01">
    <w:name w:val="WW8Num18z01"/>
    <w:rsid w:val="00CD3530"/>
    <w:rPr>
      <w:rFonts w:ascii="Symbol" w:hAnsi="Symbol" w:cs="Symbol"/>
      <w:spacing w:val="4"/>
    </w:rPr>
  </w:style>
  <w:style w:type="character" w:customStyle="1" w:styleId="WW8Num19z01">
    <w:name w:val="WW8Num19z01"/>
    <w:rsid w:val="00CD3530"/>
    <w:rPr>
      <w:rFonts w:ascii="Symbol" w:hAnsi="Symbol" w:cs="Symbol"/>
      <w:spacing w:val="4"/>
      <w:shd w:val="clear" w:color="FFFFFF" w:fill="00FF00"/>
    </w:rPr>
  </w:style>
  <w:style w:type="character" w:customStyle="1" w:styleId="WW8Num20z01">
    <w:name w:val="WW8Num20z01"/>
    <w:rsid w:val="00CD3530"/>
    <w:rPr>
      <w:rFonts w:ascii="Symbol" w:hAnsi="Symbol" w:cs="Symbol"/>
      <w:spacing w:val="4"/>
      <w:szCs w:val="20"/>
    </w:rPr>
  </w:style>
  <w:style w:type="character" w:customStyle="1" w:styleId="WW8Num21z01">
    <w:name w:val="WW8Num21z01"/>
    <w:rsid w:val="00CD3530"/>
    <w:rPr>
      <w:rFonts w:ascii="Symbol" w:hAnsi="Symbol" w:cs="Symbol"/>
    </w:rPr>
  </w:style>
  <w:style w:type="character" w:customStyle="1" w:styleId="WW8Num22z01">
    <w:name w:val="WW8Num22z01"/>
    <w:rsid w:val="00CD3530"/>
    <w:rPr>
      <w:rFonts w:ascii="Wingdings" w:hAnsi="Wingdings" w:cs="Wingdings"/>
    </w:rPr>
  </w:style>
  <w:style w:type="character" w:customStyle="1" w:styleId="WW8Num23z01">
    <w:name w:val="WW8Num23z01"/>
    <w:rsid w:val="00CD3530"/>
    <w:rPr>
      <w:rFonts w:ascii="Symbol" w:eastAsia="Times New Roman" w:hAnsi="Symbol" w:cs="Symbol"/>
      <w:spacing w:val="4"/>
      <w:szCs w:val="20"/>
    </w:rPr>
  </w:style>
  <w:style w:type="character" w:customStyle="1" w:styleId="WW8Num24z01">
    <w:name w:val="WW8Num24z01"/>
    <w:rsid w:val="00CD3530"/>
  </w:style>
  <w:style w:type="character" w:customStyle="1" w:styleId="WW8Num25z01">
    <w:name w:val="WW8Num25z01"/>
    <w:rsid w:val="00CD3530"/>
    <w:rPr>
      <w:rFonts w:ascii="Symbol" w:hAnsi="Symbol" w:cs="Symbol"/>
      <w:color w:val="333333"/>
      <w:spacing w:val="4"/>
    </w:rPr>
  </w:style>
  <w:style w:type="character" w:customStyle="1" w:styleId="WW8Num25z11">
    <w:name w:val="WW8Num25z11"/>
    <w:rsid w:val="00CD3530"/>
    <w:rPr>
      <w:rFonts w:ascii="Courier New" w:hAnsi="Courier New" w:cs="Courier New"/>
    </w:rPr>
  </w:style>
  <w:style w:type="character" w:customStyle="1" w:styleId="WW8Num25z21">
    <w:name w:val="WW8Num25z21"/>
    <w:rsid w:val="00CD3530"/>
    <w:rPr>
      <w:rFonts w:ascii="Wingdings" w:hAnsi="Wingdings" w:cs="Wingdings"/>
      <w:spacing w:val="4"/>
      <w:lang w:val="en-US"/>
    </w:rPr>
  </w:style>
  <w:style w:type="character" w:customStyle="1" w:styleId="WW8Num26z01">
    <w:name w:val="WW8Num26z01"/>
    <w:rsid w:val="00CD3530"/>
    <w:rPr>
      <w:rFonts w:ascii="Wingdings" w:hAnsi="Wingdings" w:cs="Wingdings"/>
    </w:rPr>
  </w:style>
  <w:style w:type="character" w:customStyle="1" w:styleId="WW8Num27z01">
    <w:name w:val="WW8Num27z01"/>
    <w:rsid w:val="00CD3530"/>
    <w:rPr>
      <w:rFonts w:ascii="Symbol" w:hAnsi="Symbol" w:cs="Symbol"/>
      <w:spacing w:val="4"/>
    </w:rPr>
  </w:style>
  <w:style w:type="character" w:customStyle="1" w:styleId="WW8Num28z01">
    <w:name w:val="WW8Num28z01"/>
    <w:rsid w:val="00CD3530"/>
    <w:rPr>
      <w:rFonts w:ascii="Symbol" w:hAnsi="Symbol" w:cs="Symbol"/>
    </w:rPr>
  </w:style>
  <w:style w:type="character" w:customStyle="1" w:styleId="WW8Num29z01">
    <w:name w:val="WW8Num29z01"/>
    <w:rsid w:val="00CD3530"/>
    <w:rPr>
      <w:rFonts w:ascii="Wingdings" w:eastAsia="Times New Roman" w:hAnsi="Wingdings" w:cs="Wingdings"/>
      <w:spacing w:val="4"/>
      <w:szCs w:val="20"/>
    </w:rPr>
  </w:style>
  <w:style w:type="character" w:customStyle="1" w:styleId="WW8Num30z01">
    <w:name w:val="WW8Num30z01"/>
    <w:rsid w:val="00CD3530"/>
    <w:rPr>
      <w:rFonts w:ascii="Wingdings" w:hAnsi="Wingdings" w:cs="Wingdings"/>
    </w:rPr>
  </w:style>
  <w:style w:type="character" w:customStyle="1" w:styleId="WW8Num30z11">
    <w:name w:val="WW8Num30z11"/>
    <w:rsid w:val="00CD3530"/>
    <w:rPr>
      <w:rFonts w:ascii="Courier New" w:hAnsi="Courier New" w:cs="Courier New"/>
    </w:rPr>
  </w:style>
  <w:style w:type="character" w:customStyle="1" w:styleId="WW8Num30z41">
    <w:name w:val="WW8Num30z41"/>
    <w:rsid w:val="00CD3530"/>
    <w:rPr>
      <w:rFonts w:ascii="Courier New" w:hAnsi="Courier New" w:cs="Courier New"/>
    </w:rPr>
  </w:style>
  <w:style w:type="character" w:customStyle="1" w:styleId="WW8Num31z01">
    <w:name w:val="WW8Num31z01"/>
    <w:rsid w:val="00CD3530"/>
    <w:rPr>
      <w:rFonts w:ascii="Symbol" w:hAnsi="Symbol" w:cs="Symbol"/>
      <w:color w:val="333333"/>
      <w:spacing w:val="4"/>
    </w:rPr>
  </w:style>
  <w:style w:type="character" w:customStyle="1" w:styleId="WW8Num32z01">
    <w:name w:val="WW8Num32z01"/>
    <w:rsid w:val="00CD3530"/>
    <w:rPr>
      <w:rFonts w:ascii="Wingdings" w:hAnsi="Wingdings" w:cs="Wingdings"/>
    </w:rPr>
  </w:style>
  <w:style w:type="character" w:customStyle="1" w:styleId="WW8Num33z01">
    <w:name w:val="WW8Num33z01"/>
    <w:rsid w:val="00CD3530"/>
    <w:rPr>
      <w:rFonts w:ascii="Wingdings" w:eastAsia="Times New Roman" w:hAnsi="Wingdings" w:cs="Wingdings"/>
      <w:spacing w:val="4"/>
      <w:szCs w:val="22"/>
      <w:lang w:val="pt-BR"/>
    </w:rPr>
  </w:style>
  <w:style w:type="character" w:customStyle="1" w:styleId="WW8Num34z01">
    <w:name w:val="WW8Num34z01"/>
    <w:rsid w:val="00CD3530"/>
    <w:rPr>
      <w:rFonts w:ascii="Wingdings" w:hAnsi="Wingdings" w:cs="Wingdings"/>
    </w:rPr>
  </w:style>
  <w:style w:type="character" w:customStyle="1" w:styleId="WW8Num35z01">
    <w:name w:val="WW8Num35z01"/>
    <w:rsid w:val="00CD3530"/>
    <w:rPr>
      <w:rFonts w:ascii="Symbol" w:hAnsi="Symbol" w:cs="Symbol"/>
    </w:rPr>
  </w:style>
  <w:style w:type="character" w:customStyle="1" w:styleId="WW8Num36z01">
    <w:name w:val="WW8Num36z01"/>
    <w:rsid w:val="00CD3530"/>
    <w:rPr>
      <w:rFonts w:ascii="Wingdings" w:hAnsi="Wingdings" w:cs="Wingdings"/>
    </w:rPr>
  </w:style>
  <w:style w:type="character" w:customStyle="1" w:styleId="WW8Num37z01">
    <w:name w:val="WW8Num37z01"/>
    <w:rsid w:val="00CD3530"/>
    <w:rPr>
      <w:rFonts w:ascii="Symbol" w:hAnsi="Symbol" w:cs="Symbol"/>
      <w:spacing w:val="4"/>
    </w:rPr>
  </w:style>
  <w:style w:type="character" w:customStyle="1" w:styleId="WW8Num38z01">
    <w:name w:val="WW8Num38z01"/>
    <w:rsid w:val="00CD3530"/>
    <w:rPr>
      <w:rFonts w:ascii="Symbol" w:hAnsi="Symbol" w:cs="Symbol"/>
      <w:spacing w:val="4"/>
    </w:rPr>
  </w:style>
  <w:style w:type="character" w:customStyle="1" w:styleId="WW8Num38z11">
    <w:name w:val="WW8Num38z11"/>
    <w:rsid w:val="00CD3530"/>
    <w:rPr>
      <w:rFonts w:ascii="Courier New" w:hAnsi="Courier New" w:cs="Courier New"/>
    </w:rPr>
  </w:style>
  <w:style w:type="character" w:customStyle="1" w:styleId="WW8Num38z21">
    <w:name w:val="WW8Num38z21"/>
    <w:rsid w:val="00CD3530"/>
    <w:rPr>
      <w:rFonts w:ascii="Wingdings" w:hAnsi="Wingdings" w:cs="Wingdings"/>
    </w:rPr>
  </w:style>
  <w:style w:type="character" w:customStyle="1" w:styleId="WW8Num38z41">
    <w:name w:val="WW8Num38z41"/>
    <w:rsid w:val="00CD3530"/>
    <w:rPr>
      <w:sz w:val="22"/>
    </w:rPr>
  </w:style>
  <w:style w:type="character" w:customStyle="1" w:styleId="WW8Num38z61">
    <w:name w:val="WW8Num38z61"/>
    <w:rsid w:val="00CD3530"/>
  </w:style>
  <w:style w:type="character" w:customStyle="1" w:styleId="WW8Num39z01">
    <w:name w:val="WW8Num39z01"/>
    <w:rsid w:val="00CD3530"/>
    <w:rPr>
      <w:rFonts w:ascii="Symbol" w:eastAsia="Times New Roman" w:hAnsi="Symbol" w:cs="Symbol"/>
      <w:spacing w:val="4"/>
      <w:szCs w:val="22"/>
      <w:lang w:val="pt-BR"/>
    </w:rPr>
  </w:style>
  <w:style w:type="character" w:customStyle="1" w:styleId="WW8Num40z01">
    <w:name w:val="WW8Num40z01"/>
    <w:rsid w:val="00CD3530"/>
    <w:rPr>
      <w:rFonts w:ascii="Wingdings" w:hAnsi="Wingdings" w:cs="Wingdings"/>
    </w:rPr>
  </w:style>
  <w:style w:type="character" w:customStyle="1" w:styleId="WW8Num41z01">
    <w:name w:val="WW8Num41z01"/>
    <w:rsid w:val="00CD3530"/>
    <w:rPr>
      <w:rFonts w:ascii="Wingdings" w:hAnsi="Wingdings" w:cs="Wingdings"/>
    </w:rPr>
  </w:style>
  <w:style w:type="character" w:customStyle="1" w:styleId="WW8Num42z01">
    <w:name w:val="WW8Num42z01"/>
    <w:rsid w:val="00CD3530"/>
    <w:rPr>
      <w:rFonts w:ascii="Wingdings" w:eastAsia="Times New Roman" w:hAnsi="Wingdings" w:cs="Wingdings"/>
      <w:spacing w:val="4"/>
      <w:sz w:val="18"/>
      <w:szCs w:val="18"/>
    </w:rPr>
  </w:style>
  <w:style w:type="character" w:customStyle="1" w:styleId="WW8Num43z01">
    <w:name w:val="WW8Num43z01"/>
    <w:rsid w:val="00CD3530"/>
    <w:rPr>
      <w:rFonts w:ascii="Wingdings" w:hAnsi="Wingdings" w:cs="Wingdings"/>
      <w:spacing w:val="4"/>
    </w:rPr>
  </w:style>
  <w:style w:type="character" w:customStyle="1" w:styleId="WW8Num43z11">
    <w:name w:val="WW8Num43z11"/>
    <w:rsid w:val="00CD3530"/>
    <w:rPr>
      <w:rFonts w:ascii="Courier New" w:hAnsi="Courier New" w:cs="Courier New"/>
    </w:rPr>
  </w:style>
  <w:style w:type="character" w:customStyle="1" w:styleId="WW8Num43z21">
    <w:name w:val="WW8Num43z21"/>
    <w:rsid w:val="00CD3530"/>
    <w:rPr>
      <w:rFonts w:ascii="Wingdings" w:hAnsi="Wingdings" w:cs="Wingdings"/>
      <w:spacing w:val="4"/>
    </w:rPr>
  </w:style>
  <w:style w:type="character" w:customStyle="1" w:styleId="WW8Num44z01">
    <w:name w:val="WW8Num44z01"/>
    <w:rsid w:val="00CD3530"/>
  </w:style>
  <w:style w:type="character" w:customStyle="1" w:styleId="WW8Num45z01">
    <w:name w:val="WW8Num45z01"/>
    <w:rsid w:val="00CD3530"/>
    <w:rPr>
      <w:rFonts w:ascii="Symbol" w:hAnsi="Symbol" w:cs="Symbol"/>
    </w:rPr>
  </w:style>
  <w:style w:type="character" w:customStyle="1" w:styleId="WW8Num46z01">
    <w:name w:val="WW8Num46z01"/>
    <w:rsid w:val="00CD3530"/>
    <w:rPr>
      <w:rFonts w:ascii="Wingdings" w:eastAsia="Times New Roman" w:hAnsi="Wingdings" w:cs="Wingdings"/>
      <w:spacing w:val="4"/>
      <w:szCs w:val="20"/>
    </w:rPr>
  </w:style>
  <w:style w:type="character" w:customStyle="1" w:styleId="WW8Num47z01">
    <w:name w:val="WW8Num47z01"/>
    <w:rsid w:val="00CD3530"/>
    <w:rPr>
      <w:rFonts w:ascii="Wingdings" w:hAnsi="Wingdings" w:cs="Wingdings"/>
    </w:rPr>
  </w:style>
  <w:style w:type="character" w:customStyle="1" w:styleId="WW8Num48z01">
    <w:name w:val="WW8Num48z01"/>
    <w:rsid w:val="00CD3530"/>
    <w:rPr>
      <w:rFonts w:ascii="Symbol" w:hAnsi="Symbol" w:cs="Symbol"/>
    </w:rPr>
  </w:style>
  <w:style w:type="character" w:customStyle="1" w:styleId="WW8Num49z01">
    <w:name w:val="WW8Num49z01"/>
    <w:rsid w:val="00CD3530"/>
    <w:rPr>
      <w:rFonts w:ascii="Wingdings" w:eastAsia="Times New Roman" w:hAnsi="Wingdings" w:cs="Wingdings"/>
      <w:spacing w:val="4"/>
      <w:sz w:val="18"/>
      <w:szCs w:val="18"/>
    </w:rPr>
  </w:style>
  <w:style w:type="character" w:customStyle="1" w:styleId="WW8Num49z11">
    <w:name w:val="WW8Num49z11"/>
    <w:rsid w:val="00CD3530"/>
    <w:rPr>
      <w:rFonts w:ascii="Courier New" w:hAnsi="Courier New" w:cs="Courier New"/>
    </w:rPr>
  </w:style>
  <w:style w:type="character" w:customStyle="1" w:styleId="WW8Num49z21">
    <w:name w:val="WW8Num49z21"/>
    <w:rsid w:val="00CD3530"/>
    <w:rPr>
      <w:rFonts w:ascii="Wingdings" w:hAnsi="Wingdings" w:cs="Wingdings"/>
    </w:rPr>
  </w:style>
  <w:style w:type="character" w:customStyle="1" w:styleId="WW8Num50z01">
    <w:name w:val="WW8Num50z01"/>
    <w:rsid w:val="00CD3530"/>
    <w:rPr>
      <w:rFonts w:ascii="Symbol" w:hAnsi="Symbol" w:cs="Symbol"/>
      <w:spacing w:val="4"/>
    </w:rPr>
  </w:style>
  <w:style w:type="character" w:customStyle="1" w:styleId="WW8Num51z01">
    <w:name w:val="WW8Num51z01"/>
    <w:rsid w:val="00CD3530"/>
    <w:rPr>
      <w:rFonts w:eastAsia="Times New Roman"/>
      <w:spacing w:val="4"/>
      <w:szCs w:val="20"/>
    </w:rPr>
  </w:style>
  <w:style w:type="character" w:customStyle="1" w:styleId="WW8Num52z01">
    <w:name w:val="WW8Num52z01"/>
    <w:rsid w:val="00CD3530"/>
    <w:rPr>
      <w:rFonts w:ascii="Wingdings" w:hAnsi="Wingdings" w:cs="Wingdings"/>
    </w:rPr>
  </w:style>
  <w:style w:type="character" w:customStyle="1" w:styleId="WW8Num53z01">
    <w:name w:val="WW8Num53z01"/>
    <w:rsid w:val="00CD3530"/>
    <w:rPr>
      <w:rFonts w:ascii="Courier New" w:hAnsi="Courier New" w:cs="Courier New"/>
    </w:rPr>
  </w:style>
  <w:style w:type="character" w:customStyle="1" w:styleId="WW8Num54z01">
    <w:name w:val="WW8Num54z01"/>
    <w:rsid w:val="00CD3530"/>
    <w:rPr>
      <w:rFonts w:ascii="Wingdings" w:hAnsi="Wingdings" w:cs="Wingdings"/>
    </w:rPr>
  </w:style>
  <w:style w:type="character" w:customStyle="1" w:styleId="WW8Num55z01">
    <w:name w:val="WW8Num55z01"/>
    <w:rsid w:val="00CD3530"/>
    <w:rPr>
      <w:rFonts w:ascii="Wingdings" w:hAnsi="Wingdings" w:cs="Wingdings"/>
    </w:rPr>
  </w:style>
  <w:style w:type="character" w:customStyle="1" w:styleId="WW8Num56z01">
    <w:name w:val="WW8Num56z01"/>
    <w:rsid w:val="00CD3530"/>
    <w:rPr>
      <w:rFonts w:ascii="Wingdings" w:hAnsi="Wingdings" w:cs="Wingdings"/>
    </w:rPr>
  </w:style>
  <w:style w:type="character" w:customStyle="1" w:styleId="WW8Num57z01">
    <w:name w:val="WW8Num57z01"/>
    <w:rsid w:val="00CD3530"/>
    <w:rPr>
      <w:rFonts w:ascii="Symbol" w:hAnsi="Symbol" w:cs="Symbol"/>
      <w:spacing w:val="4"/>
    </w:rPr>
  </w:style>
  <w:style w:type="character" w:customStyle="1" w:styleId="WW8Num58z01">
    <w:name w:val="WW8Num58z01"/>
    <w:rsid w:val="00CD3530"/>
    <w:rPr>
      <w:rFonts w:ascii="Symbol" w:hAnsi="Symbol" w:cs="Symbol"/>
      <w:spacing w:val="4"/>
    </w:rPr>
  </w:style>
  <w:style w:type="character" w:customStyle="1" w:styleId="WW8Num59z01">
    <w:name w:val="WW8Num59z01"/>
    <w:rsid w:val="00CD3530"/>
    <w:rPr>
      <w:rFonts w:ascii="Symbol" w:hAnsi="Symbol" w:cs="Symbol"/>
      <w:spacing w:val="4"/>
      <w:szCs w:val="20"/>
    </w:rPr>
  </w:style>
  <w:style w:type="character" w:customStyle="1" w:styleId="WW8Num60z01">
    <w:name w:val="WW8Num60z01"/>
    <w:rsid w:val="00CD3530"/>
    <w:rPr>
      <w:rFonts w:ascii="Wingdings" w:hAnsi="Wingdings" w:cs="Wingdings"/>
    </w:rPr>
  </w:style>
  <w:style w:type="character" w:customStyle="1" w:styleId="WW8Num61z01">
    <w:name w:val="WW8Num61z01"/>
    <w:rsid w:val="00CD3530"/>
  </w:style>
  <w:style w:type="character" w:customStyle="1" w:styleId="WW8Num62z01">
    <w:name w:val="WW8Num62z01"/>
    <w:rsid w:val="00CD3530"/>
    <w:rPr>
      <w:spacing w:val="4"/>
    </w:rPr>
  </w:style>
  <w:style w:type="character" w:customStyle="1" w:styleId="WW8Num63z01">
    <w:name w:val="WW8Num63z01"/>
    <w:rsid w:val="00CD3530"/>
    <w:rPr>
      <w:rFonts w:ascii="Symbol" w:hAnsi="Symbol" w:cs="Symbol"/>
    </w:rPr>
  </w:style>
  <w:style w:type="character" w:customStyle="1" w:styleId="WW8Num64z01">
    <w:name w:val="WW8Num64z01"/>
    <w:rsid w:val="00CD3530"/>
    <w:rPr>
      <w:rFonts w:ascii="Wingdings" w:hAnsi="Wingdings" w:cs="Wingdings"/>
    </w:rPr>
  </w:style>
  <w:style w:type="character" w:customStyle="1" w:styleId="WW8Num65z01">
    <w:name w:val="WW8Num65z01"/>
    <w:rsid w:val="00CD3530"/>
  </w:style>
  <w:style w:type="character" w:customStyle="1" w:styleId="WW8Num66z01">
    <w:name w:val="WW8Num66z01"/>
    <w:rsid w:val="00CD3530"/>
    <w:rPr>
      <w:rFonts w:ascii="Wingdings" w:hAnsi="Wingdings" w:cs="Wingdings"/>
    </w:rPr>
  </w:style>
  <w:style w:type="character" w:customStyle="1" w:styleId="WW8Num67z01">
    <w:name w:val="WW8Num67z01"/>
    <w:rsid w:val="00CD3530"/>
    <w:rPr>
      <w:rFonts w:ascii="Wingdings" w:hAnsi="Wingdings" w:cs="Wingdings"/>
      <w:spacing w:val="4"/>
    </w:rPr>
  </w:style>
  <w:style w:type="character" w:customStyle="1" w:styleId="WW8Num68z01">
    <w:name w:val="WW8Num68z01"/>
    <w:rsid w:val="00CD3530"/>
    <w:rPr>
      <w:rFonts w:ascii="Wingdings" w:hAnsi="Wingdings" w:cs="Wingdings"/>
      <w:spacing w:val="4"/>
      <w:sz w:val="22"/>
      <w:szCs w:val="22"/>
      <w:lang w:val="pt-BR"/>
    </w:rPr>
  </w:style>
  <w:style w:type="character" w:customStyle="1" w:styleId="WW8Num69z01">
    <w:name w:val="WW8Num69z01"/>
    <w:rsid w:val="00CD3530"/>
    <w:rPr>
      <w:rFonts w:ascii="Wingdings" w:hAnsi="Wingdings" w:cs="Wingdings"/>
    </w:rPr>
  </w:style>
  <w:style w:type="character" w:customStyle="1" w:styleId="WW8Num70z01">
    <w:name w:val="WW8Num70z01"/>
    <w:rsid w:val="00CD3530"/>
    <w:rPr>
      <w:rFonts w:ascii="Wingdings" w:hAnsi="Wingdings" w:cs="Wingdings"/>
    </w:rPr>
  </w:style>
  <w:style w:type="character" w:customStyle="1" w:styleId="WW8Num71z01">
    <w:name w:val="WW8Num71z01"/>
    <w:rsid w:val="00CD3530"/>
  </w:style>
  <w:style w:type="character" w:customStyle="1" w:styleId="WW8Num72z01">
    <w:name w:val="WW8Num72z01"/>
    <w:rsid w:val="00CD3530"/>
    <w:rPr>
      <w:rFonts w:ascii="Wingdings" w:hAnsi="Wingdings" w:cs="Wingdings"/>
      <w:spacing w:val="4"/>
      <w:sz w:val="20"/>
      <w:szCs w:val="20"/>
    </w:rPr>
  </w:style>
  <w:style w:type="character" w:customStyle="1" w:styleId="WW8Num73z01">
    <w:name w:val="WW8Num73z01"/>
    <w:rsid w:val="00CD3530"/>
  </w:style>
  <w:style w:type="character" w:customStyle="1" w:styleId="WW8Num74z01">
    <w:name w:val="WW8Num74z01"/>
    <w:rsid w:val="00CD3530"/>
    <w:rPr>
      <w:rFonts w:ascii="Wingdings" w:hAnsi="Wingdings" w:cs="Wingdings"/>
      <w:spacing w:val="4"/>
    </w:rPr>
  </w:style>
  <w:style w:type="character" w:customStyle="1" w:styleId="WW8Num75z01">
    <w:name w:val="WW8Num75z01"/>
    <w:rsid w:val="00CD3530"/>
    <w:rPr>
      <w:rFonts w:ascii="Wingdings" w:hAnsi="Wingdings" w:cs="Wingdings"/>
    </w:rPr>
  </w:style>
  <w:style w:type="character" w:customStyle="1" w:styleId="WW8Num76z01">
    <w:name w:val="WW8Num76z01"/>
    <w:rsid w:val="00CD3530"/>
    <w:rPr>
      <w:rFonts w:ascii="Wingdings" w:hAnsi="Wingdings" w:cs="Wingdings"/>
    </w:rPr>
  </w:style>
  <w:style w:type="character" w:customStyle="1" w:styleId="WW8Num77z01">
    <w:name w:val="WW8Num77z01"/>
    <w:rsid w:val="00CD3530"/>
    <w:rPr>
      <w:rFonts w:ascii="Symbol" w:hAnsi="Symbol" w:cs="Symbol"/>
    </w:rPr>
  </w:style>
  <w:style w:type="character" w:customStyle="1" w:styleId="WW8Num78z01">
    <w:name w:val="WW8Num78z01"/>
    <w:rsid w:val="00CD3530"/>
    <w:rPr>
      <w:rFonts w:ascii="Wingdings" w:hAnsi="Wingdings" w:cs="Wingdings"/>
    </w:rPr>
  </w:style>
  <w:style w:type="character" w:customStyle="1" w:styleId="WW8Num79z01">
    <w:name w:val="WW8Num79z01"/>
    <w:rsid w:val="00CD3530"/>
  </w:style>
  <w:style w:type="character" w:customStyle="1" w:styleId="WW8Num80z01">
    <w:name w:val="WW8Num80z01"/>
    <w:rsid w:val="00CD3530"/>
    <w:rPr>
      <w:rFonts w:ascii="Wingdings" w:eastAsia="Times New Roman" w:hAnsi="Wingdings" w:cs="Wingdings"/>
      <w:spacing w:val="4"/>
      <w:szCs w:val="20"/>
    </w:rPr>
  </w:style>
  <w:style w:type="character" w:customStyle="1" w:styleId="WW8Num81z01">
    <w:name w:val="WW8Num81z01"/>
    <w:rsid w:val="00CD3530"/>
    <w:rPr>
      <w:rFonts w:ascii="Symbol" w:hAnsi="Symbol" w:cs="Symbol"/>
      <w:spacing w:val="4"/>
    </w:rPr>
  </w:style>
  <w:style w:type="character" w:customStyle="1" w:styleId="WW8Num82z01">
    <w:name w:val="WW8Num82z01"/>
    <w:rsid w:val="00CD3530"/>
    <w:rPr>
      <w:rFonts w:ascii="Wingdings" w:hAnsi="Wingdings" w:cs="Wingdings"/>
      <w:spacing w:val="4"/>
      <w:sz w:val="22"/>
      <w:szCs w:val="22"/>
    </w:rPr>
  </w:style>
  <w:style w:type="character" w:customStyle="1" w:styleId="WW8Num83z01">
    <w:name w:val="WW8Num83z01"/>
    <w:rsid w:val="00CD3530"/>
    <w:rPr>
      <w:rFonts w:ascii="Symbol" w:hAnsi="Symbol" w:cs="Symbol"/>
    </w:rPr>
  </w:style>
  <w:style w:type="character" w:customStyle="1" w:styleId="WW8Num84z01">
    <w:name w:val="WW8Num84z01"/>
    <w:rsid w:val="00CD3530"/>
    <w:rPr>
      <w:rFonts w:ascii="Symbol" w:hAnsi="Symbol" w:cs="Symbol"/>
    </w:rPr>
  </w:style>
  <w:style w:type="character" w:customStyle="1" w:styleId="WW8Num85z01">
    <w:name w:val="WW8Num85z01"/>
    <w:rsid w:val="00CD3530"/>
    <w:rPr>
      <w:rFonts w:ascii="Symbol" w:hAnsi="Symbol" w:cs="Symbol"/>
    </w:rPr>
  </w:style>
  <w:style w:type="character" w:customStyle="1" w:styleId="WW8Num86z01">
    <w:name w:val="WW8Num86z01"/>
    <w:rsid w:val="00CD3530"/>
    <w:rPr>
      <w:rFonts w:ascii="Wingdings" w:hAnsi="Wingdings" w:cs="Wingdings"/>
    </w:rPr>
  </w:style>
  <w:style w:type="character" w:customStyle="1" w:styleId="WW8Num87z01">
    <w:name w:val="WW8Num87z01"/>
    <w:rsid w:val="00CD3530"/>
    <w:rPr>
      <w:rFonts w:ascii="Wingdings" w:hAnsi="Wingdings" w:cs="Wingdings"/>
      <w:spacing w:val="4"/>
      <w:sz w:val="20"/>
      <w:szCs w:val="20"/>
    </w:rPr>
  </w:style>
  <w:style w:type="character" w:customStyle="1" w:styleId="WW8Num88z01">
    <w:name w:val="WW8Num88z01"/>
    <w:rsid w:val="00CD3530"/>
    <w:rPr>
      <w:spacing w:val="4"/>
    </w:rPr>
  </w:style>
  <w:style w:type="character" w:customStyle="1" w:styleId="WW8Num88z11">
    <w:name w:val="WW8Num88z11"/>
    <w:rsid w:val="00CD3530"/>
  </w:style>
  <w:style w:type="character" w:customStyle="1" w:styleId="WW8Num88z21">
    <w:name w:val="WW8Num88z21"/>
    <w:rsid w:val="00CD3530"/>
    <w:rPr>
      <w:rFonts w:cs="Arial"/>
      <w:spacing w:val="4"/>
    </w:rPr>
  </w:style>
  <w:style w:type="character" w:customStyle="1" w:styleId="WW8Num89z01">
    <w:name w:val="WW8Num89z01"/>
    <w:rsid w:val="00CD3530"/>
    <w:rPr>
      <w:rFonts w:ascii="Symbol" w:hAnsi="Symbol" w:cs="Symbol"/>
    </w:rPr>
  </w:style>
  <w:style w:type="character" w:customStyle="1" w:styleId="WW8Num90z01">
    <w:name w:val="WW8Num90z01"/>
    <w:rsid w:val="00CD3530"/>
    <w:rPr>
      <w:rFonts w:ascii="Wingdings" w:hAnsi="Wingdings" w:cs="Wingdings"/>
    </w:rPr>
  </w:style>
  <w:style w:type="character" w:customStyle="1" w:styleId="WW8Num91z01">
    <w:name w:val="WW8Num91z01"/>
    <w:rsid w:val="00CD3530"/>
  </w:style>
  <w:style w:type="character" w:customStyle="1" w:styleId="WW8Num92z01">
    <w:name w:val="WW8Num92z01"/>
    <w:rsid w:val="00CD3530"/>
    <w:rPr>
      <w:rFonts w:ascii="Symbol" w:hAnsi="Symbol" w:cs="Symbol"/>
    </w:rPr>
  </w:style>
  <w:style w:type="character" w:customStyle="1" w:styleId="WW8Num93z01">
    <w:name w:val="WW8Num93z01"/>
    <w:rsid w:val="00CD3530"/>
  </w:style>
  <w:style w:type="character" w:customStyle="1" w:styleId="WW8Num94z01">
    <w:name w:val="WW8Num94z01"/>
    <w:rsid w:val="00CD3530"/>
    <w:rPr>
      <w:rFonts w:ascii="Wingdings" w:hAnsi="Wingdings" w:cs="Wingdings"/>
      <w:color w:val="000000"/>
      <w:spacing w:val="4"/>
    </w:rPr>
  </w:style>
  <w:style w:type="character" w:customStyle="1" w:styleId="WW8Num95z01">
    <w:name w:val="WW8Num95z01"/>
    <w:rsid w:val="00CD3530"/>
  </w:style>
  <w:style w:type="character" w:customStyle="1" w:styleId="WW8Num96z01">
    <w:name w:val="WW8Num96z01"/>
    <w:rsid w:val="00CD3530"/>
    <w:rPr>
      <w:rFonts w:ascii="Symbol" w:hAnsi="Symbol" w:cs="Symbol"/>
    </w:rPr>
  </w:style>
  <w:style w:type="character" w:customStyle="1" w:styleId="WW8Num97z01">
    <w:name w:val="WW8Num97z01"/>
    <w:rsid w:val="00CD3530"/>
    <w:rPr>
      <w:rFonts w:ascii="Wingdings" w:hAnsi="Wingdings" w:cs="Wingdings"/>
    </w:rPr>
  </w:style>
  <w:style w:type="character" w:customStyle="1" w:styleId="WW8Num98z01">
    <w:name w:val="WW8Num98z01"/>
    <w:rsid w:val="00CD3530"/>
  </w:style>
  <w:style w:type="character" w:customStyle="1" w:styleId="WW8Num99z01">
    <w:name w:val="WW8Num99z01"/>
    <w:rsid w:val="00CD3530"/>
    <w:rPr>
      <w:rFonts w:ascii="Symbol" w:hAnsi="Symbol" w:cs="Symbol"/>
    </w:rPr>
  </w:style>
  <w:style w:type="character" w:customStyle="1" w:styleId="WW8Num100z01">
    <w:name w:val="WW8Num100z01"/>
    <w:rsid w:val="00CD3530"/>
    <w:rPr>
      <w:rFonts w:ascii="Symbol" w:hAnsi="Symbol" w:cs="Symbol"/>
    </w:rPr>
  </w:style>
  <w:style w:type="character" w:customStyle="1" w:styleId="WW8Num101z01">
    <w:name w:val="WW8Num101z01"/>
    <w:rsid w:val="00CD3530"/>
    <w:rPr>
      <w:rFonts w:ascii="Wingdings" w:hAnsi="Wingdings" w:cs="Wingdings"/>
    </w:rPr>
  </w:style>
  <w:style w:type="character" w:customStyle="1" w:styleId="WW8Num102z01">
    <w:name w:val="WW8Num102z01"/>
    <w:rsid w:val="00CD3530"/>
    <w:rPr>
      <w:rFonts w:ascii="Symbol" w:eastAsia="Times New Roman" w:hAnsi="Symbol" w:cs="Symbol"/>
      <w:spacing w:val="4"/>
      <w:szCs w:val="20"/>
    </w:rPr>
  </w:style>
  <w:style w:type="character" w:customStyle="1" w:styleId="WW8Num102z11">
    <w:name w:val="WW8Num102z11"/>
    <w:rsid w:val="00CD3530"/>
    <w:rPr>
      <w:rFonts w:ascii="Courier New" w:hAnsi="Courier New" w:cs="Courier New"/>
    </w:rPr>
  </w:style>
  <w:style w:type="character" w:customStyle="1" w:styleId="WW8Num102z41">
    <w:name w:val="WW8Num102z41"/>
    <w:rsid w:val="00CD3530"/>
    <w:rPr>
      <w:rFonts w:ascii="Courier New" w:hAnsi="Courier New" w:cs="Courier New"/>
    </w:rPr>
  </w:style>
  <w:style w:type="character" w:customStyle="1" w:styleId="WW8Num103z01">
    <w:name w:val="WW8Num103z01"/>
    <w:rsid w:val="00CD3530"/>
  </w:style>
  <w:style w:type="character" w:customStyle="1" w:styleId="WW8Num103z11">
    <w:name w:val="WW8Num103z11"/>
    <w:rsid w:val="00CD3530"/>
  </w:style>
  <w:style w:type="character" w:customStyle="1" w:styleId="WW8Num103z41">
    <w:name w:val="WW8Num103z41"/>
    <w:rsid w:val="00CD3530"/>
  </w:style>
  <w:style w:type="character" w:customStyle="1" w:styleId="WW8Num104z01">
    <w:name w:val="WW8Num104z01"/>
    <w:rsid w:val="00CD3530"/>
    <w:rPr>
      <w:rFonts w:ascii="Wingdings" w:hAnsi="Wingdings" w:cs="Wingdings"/>
    </w:rPr>
  </w:style>
  <w:style w:type="character" w:customStyle="1" w:styleId="WW8Num104z11">
    <w:name w:val="WW8Num104z11"/>
    <w:rsid w:val="00CD3530"/>
    <w:rPr>
      <w:rFonts w:ascii="Courier New" w:hAnsi="Courier New" w:cs="Courier New"/>
    </w:rPr>
  </w:style>
  <w:style w:type="character" w:customStyle="1" w:styleId="WW8Num104z41">
    <w:name w:val="WW8Num104z41"/>
    <w:rsid w:val="00CD3530"/>
    <w:rPr>
      <w:rFonts w:ascii="Courier New" w:hAnsi="Courier New" w:cs="Courier New"/>
    </w:rPr>
  </w:style>
  <w:style w:type="character" w:customStyle="1" w:styleId="WW8Num105z01">
    <w:name w:val="WW8Num105z01"/>
    <w:rsid w:val="00CD3530"/>
  </w:style>
  <w:style w:type="character" w:customStyle="1" w:styleId="WW8Num105z11">
    <w:name w:val="WW8Num105z11"/>
    <w:rsid w:val="00CD3530"/>
  </w:style>
  <w:style w:type="character" w:customStyle="1" w:styleId="WW8Num105z41">
    <w:name w:val="WW8Num105z41"/>
    <w:rsid w:val="00CD3530"/>
  </w:style>
  <w:style w:type="character" w:customStyle="1" w:styleId="WW8Num106z01">
    <w:name w:val="WW8Num106z01"/>
    <w:rsid w:val="00CD3530"/>
    <w:rPr>
      <w:rFonts w:ascii="Wingdings" w:hAnsi="Wingdings" w:cs="Wingdings"/>
    </w:rPr>
  </w:style>
  <w:style w:type="character" w:customStyle="1" w:styleId="WW8Num106z11">
    <w:name w:val="WW8Num106z11"/>
    <w:rsid w:val="00CD3530"/>
    <w:rPr>
      <w:rFonts w:ascii="Courier New" w:hAnsi="Courier New" w:cs="Courier New"/>
    </w:rPr>
  </w:style>
  <w:style w:type="character" w:customStyle="1" w:styleId="WW8Num106z41">
    <w:name w:val="WW8Num106z41"/>
    <w:rsid w:val="00CD3530"/>
    <w:rPr>
      <w:rFonts w:ascii="Courier New" w:hAnsi="Courier New" w:cs="Courier New"/>
    </w:rPr>
  </w:style>
  <w:style w:type="character" w:customStyle="1" w:styleId="WW8Num107z01">
    <w:name w:val="WW8Num107z01"/>
    <w:rsid w:val="00CD3530"/>
  </w:style>
  <w:style w:type="character" w:customStyle="1" w:styleId="WW8Num107z11">
    <w:name w:val="WW8Num107z11"/>
    <w:rsid w:val="00CD3530"/>
  </w:style>
  <w:style w:type="character" w:customStyle="1" w:styleId="WW8Num107z41">
    <w:name w:val="WW8Num107z41"/>
    <w:rsid w:val="00CD3530"/>
  </w:style>
  <w:style w:type="character" w:customStyle="1" w:styleId="WW8Num2z11">
    <w:name w:val="WW8Num2z11"/>
    <w:rsid w:val="00CD3530"/>
  </w:style>
  <w:style w:type="character" w:customStyle="1" w:styleId="WW8Num2z21">
    <w:name w:val="WW8Num2z21"/>
    <w:rsid w:val="00CD3530"/>
    <w:rPr>
      <w:lang w:val="pt-BR"/>
    </w:rPr>
  </w:style>
  <w:style w:type="character" w:customStyle="1" w:styleId="WW8Num2z31">
    <w:name w:val="WW8Num2z31"/>
    <w:rsid w:val="00CD3530"/>
  </w:style>
  <w:style w:type="character" w:customStyle="1" w:styleId="WW8Num2z51">
    <w:name w:val="WW8Num2z51"/>
    <w:rsid w:val="00CD3530"/>
  </w:style>
  <w:style w:type="character" w:customStyle="1" w:styleId="WW8Num2z61">
    <w:name w:val="WW8Num2z61"/>
    <w:rsid w:val="00CD3530"/>
  </w:style>
  <w:style w:type="character" w:customStyle="1" w:styleId="WW8Num2z71">
    <w:name w:val="WW8Num2z71"/>
    <w:rsid w:val="00CD3530"/>
  </w:style>
  <w:style w:type="character" w:customStyle="1" w:styleId="WW8Num2z81">
    <w:name w:val="WW8Num2z81"/>
    <w:rsid w:val="00CD3530"/>
  </w:style>
  <w:style w:type="character" w:customStyle="1" w:styleId="WW8Num5z11">
    <w:name w:val="WW8Num5z11"/>
    <w:rsid w:val="00CD3530"/>
  </w:style>
  <w:style w:type="character" w:customStyle="1" w:styleId="WW8Num5z21">
    <w:name w:val="WW8Num5z21"/>
    <w:rsid w:val="00CD3530"/>
  </w:style>
  <w:style w:type="character" w:customStyle="1" w:styleId="WW8Num5z31">
    <w:name w:val="WW8Num5z31"/>
    <w:rsid w:val="00CD3530"/>
  </w:style>
  <w:style w:type="character" w:customStyle="1" w:styleId="WW8Num5z41">
    <w:name w:val="WW8Num5z41"/>
    <w:rsid w:val="00CD3530"/>
  </w:style>
  <w:style w:type="character" w:customStyle="1" w:styleId="WW8Num5z51">
    <w:name w:val="WW8Num5z51"/>
    <w:rsid w:val="00CD3530"/>
  </w:style>
  <w:style w:type="character" w:customStyle="1" w:styleId="WW8Num5z61">
    <w:name w:val="WW8Num5z61"/>
    <w:rsid w:val="00CD3530"/>
  </w:style>
  <w:style w:type="character" w:customStyle="1" w:styleId="WW8Num5z71">
    <w:name w:val="WW8Num5z71"/>
    <w:rsid w:val="00CD3530"/>
  </w:style>
  <w:style w:type="character" w:customStyle="1" w:styleId="WW8Num5z81">
    <w:name w:val="WW8Num5z81"/>
    <w:rsid w:val="00CD3530"/>
  </w:style>
  <w:style w:type="character" w:customStyle="1" w:styleId="WW8Num6z11">
    <w:name w:val="WW8Num6z11"/>
    <w:rsid w:val="00CD3530"/>
  </w:style>
  <w:style w:type="character" w:customStyle="1" w:styleId="WW8Num6z21">
    <w:name w:val="WW8Num6z21"/>
    <w:rsid w:val="00CD3530"/>
  </w:style>
  <w:style w:type="character" w:customStyle="1" w:styleId="WW8Num6z31">
    <w:name w:val="WW8Num6z31"/>
    <w:rsid w:val="00CD3530"/>
  </w:style>
  <w:style w:type="character" w:customStyle="1" w:styleId="WW8Num6z41">
    <w:name w:val="WW8Num6z41"/>
    <w:rsid w:val="00CD3530"/>
  </w:style>
  <w:style w:type="character" w:customStyle="1" w:styleId="WW8Num6z51">
    <w:name w:val="WW8Num6z51"/>
    <w:rsid w:val="00CD3530"/>
  </w:style>
  <w:style w:type="character" w:customStyle="1" w:styleId="WW8Num6z61">
    <w:name w:val="WW8Num6z61"/>
    <w:rsid w:val="00CD3530"/>
  </w:style>
  <w:style w:type="character" w:customStyle="1" w:styleId="WW8Num6z71">
    <w:name w:val="WW8Num6z71"/>
    <w:rsid w:val="00CD3530"/>
  </w:style>
  <w:style w:type="character" w:customStyle="1" w:styleId="WW8Num6z81">
    <w:name w:val="WW8Num6z81"/>
    <w:rsid w:val="00CD3530"/>
  </w:style>
  <w:style w:type="character" w:customStyle="1" w:styleId="WW8Num7z11">
    <w:name w:val="WW8Num7z11"/>
    <w:rsid w:val="00CD3530"/>
    <w:rPr>
      <w:rFonts w:ascii="Courier New" w:hAnsi="Courier New" w:cs="Courier New"/>
    </w:rPr>
  </w:style>
  <w:style w:type="character" w:customStyle="1" w:styleId="WW8Num7z31">
    <w:name w:val="WW8Num7z31"/>
    <w:rsid w:val="00CD3530"/>
    <w:rPr>
      <w:rFonts w:ascii="Symbol" w:hAnsi="Symbol" w:cs="Symbol"/>
    </w:rPr>
  </w:style>
  <w:style w:type="character" w:customStyle="1" w:styleId="WW8Num8z21">
    <w:name w:val="WW8Num8z21"/>
    <w:rsid w:val="00CD3530"/>
    <w:rPr>
      <w:rFonts w:ascii="Wingdings" w:hAnsi="Wingdings" w:cs="Wingdings"/>
    </w:rPr>
  </w:style>
  <w:style w:type="character" w:customStyle="1" w:styleId="WW8Num8z31">
    <w:name w:val="WW8Num8z31"/>
    <w:rsid w:val="00CD3530"/>
    <w:rPr>
      <w:rFonts w:ascii="Symbol" w:hAnsi="Symbol" w:cs="Symbol"/>
    </w:rPr>
  </w:style>
  <w:style w:type="character" w:customStyle="1" w:styleId="WW8Num9z11">
    <w:name w:val="WW8Num9z11"/>
    <w:rsid w:val="00CD3530"/>
    <w:rPr>
      <w:rFonts w:ascii="Courier New" w:hAnsi="Courier New" w:cs="Courier New"/>
    </w:rPr>
  </w:style>
  <w:style w:type="character" w:customStyle="1" w:styleId="WW8Num9z21">
    <w:name w:val="WW8Num9z21"/>
    <w:rsid w:val="00CD3530"/>
    <w:rPr>
      <w:rFonts w:ascii="Wingdings" w:hAnsi="Wingdings" w:cs="Wingdings"/>
    </w:rPr>
  </w:style>
  <w:style w:type="character" w:customStyle="1" w:styleId="WW8Num10z11">
    <w:name w:val="WW8Num10z11"/>
    <w:rsid w:val="00CD3530"/>
    <w:rPr>
      <w:rFonts w:ascii="Courier New" w:hAnsi="Courier New" w:cs="Courier New"/>
    </w:rPr>
  </w:style>
  <w:style w:type="character" w:customStyle="1" w:styleId="WW8Num10z21">
    <w:name w:val="WW8Num10z21"/>
    <w:rsid w:val="00CD3530"/>
    <w:rPr>
      <w:rFonts w:ascii="Wingdings" w:hAnsi="Wingdings" w:cs="Wingdings"/>
    </w:rPr>
  </w:style>
  <w:style w:type="character" w:customStyle="1" w:styleId="WW8Num11z11">
    <w:name w:val="WW8Num11z11"/>
    <w:rsid w:val="00CD3530"/>
    <w:rPr>
      <w:rFonts w:ascii="Courier New" w:hAnsi="Courier New" w:cs="Courier New"/>
    </w:rPr>
  </w:style>
  <w:style w:type="character" w:customStyle="1" w:styleId="WW8Num11z21">
    <w:name w:val="WW8Num11z21"/>
    <w:rsid w:val="00CD3530"/>
    <w:rPr>
      <w:rFonts w:ascii="Wingdings" w:hAnsi="Wingdings" w:cs="Wingdings"/>
    </w:rPr>
  </w:style>
  <w:style w:type="character" w:customStyle="1" w:styleId="WW8Num12z11">
    <w:name w:val="WW8Num12z11"/>
    <w:rsid w:val="00CD3530"/>
    <w:rPr>
      <w:rFonts w:ascii="Courier New" w:hAnsi="Courier New" w:cs="Courier New"/>
    </w:rPr>
  </w:style>
  <w:style w:type="character" w:customStyle="1" w:styleId="WW8Num12z21">
    <w:name w:val="WW8Num12z21"/>
    <w:rsid w:val="00CD3530"/>
    <w:rPr>
      <w:rFonts w:ascii="Wingdings" w:hAnsi="Wingdings" w:cs="Wingdings"/>
    </w:rPr>
  </w:style>
  <w:style w:type="character" w:customStyle="1" w:styleId="WW8Num13z11">
    <w:name w:val="WW8Num13z11"/>
    <w:rsid w:val="00CD3530"/>
    <w:rPr>
      <w:rFonts w:ascii="Courier New" w:hAnsi="Courier New" w:cs="Courier New"/>
    </w:rPr>
  </w:style>
  <w:style w:type="character" w:customStyle="1" w:styleId="WW8Num13z31">
    <w:name w:val="WW8Num13z31"/>
    <w:rsid w:val="00CD3530"/>
    <w:rPr>
      <w:rFonts w:ascii="Symbol" w:hAnsi="Symbol" w:cs="Symbol"/>
    </w:rPr>
  </w:style>
  <w:style w:type="character" w:customStyle="1" w:styleId="WW8Num14z11">
    <w:name w:val="WW8Num14z11"/>
    <w:rsid w:val="00CD3530"/>
    <w:rPr>
      <w:rFonts w:ascii="Courier New" w:hAnsi="Courier New" w:cs="Courier New"/>
    </w:rPr>
  </w:style>
  <w:style w:type="character" w:customStyle="1" w:styleId="WW8Num14z21">
    <w:name w:val="WW8Num14z21"/>
    <w:rsid w:val="00CD3530"/>
    <w:rPr>
      <w:rFonts w:ascii="Wingdings" w:hAnsi="Wingdings" w:cs="Wingdings"/>
    </w:rPr>
  </w:style>
  <w:style w:type="character" w:customStyle="1" w:styleId="WW8Num15z11">
    <w:name w:val="WW8Num15z11"/>
    <w:rsid w:val="00CD3530"/>
    <w:rPr>
      <w:rFonts w:ascii="Courier New" w:hAnsi="Courier New" w:cs="Courier New"/>
    </w:rPr>
  </w:style>
  <w:style w:type="character" w:customStyle="1" w:styleId="WW8Num15z21">
    <w:name w:val="WW8Num15z21"/>
    <w:rsid w:val="00CD3530"/>
    <w:rPr>
      <w:rFonts w:ascii="Wingdings" w:hAnsi="Wingdings" w:cs="Wingdings"/>
    </w:rPr>
  </w:style>
  <w:style w:type="character" w:customStyle="1" w:styleId="WW8Num16z11">
    <w:name w:val="WW8Num16z11"/>
    <w:rsid w:val="00CD3530"/>
    <w:rPr>
      <w:rFonts w:ascii="Courier New" w:hAnsi="Courier New" w:cs="Courier New"/>
    </w:rPr>
  </w:style>
  <w:style w:type="character" w:customStyle="1" w:styleId="WW8Num16z21">
    <w:name w:val="WW8Num16z21"/>
    <w:rsid w:val="00CD3530"/>
    <w:rPr>
      <w:rFonts w:ascii="Wingdings" w:hAnsi="Wingdings" w:cs="Wingdings"/>
    </w:rPr>
  </w:style>
  <w:style w:type="character" w:customStyle="1" w:styleId="WW8Num17z11">
    <w:name w:val="WW8Num17z11"/>
    <w:rsid w:val="00CD3530"/>
    <w:rPr>
      <w:rFonts w:ascii="Courier New" w:hAnsi="Courier New" w:cs="Courier New"/>
    </w:rPr>
  </w:style>
  <w:style w:type="character" w:customStyle="1" w:styleId="WW8Num17z31">
    <w:name w:val="WW8Num17z31"/>
    <w:rsid w:val="00CD3530"/>
    <w:rPr>
      <w:rFonts w:ascii="Symbol" w:hAnsi="Symbol" w:cs="Symbol"/>
    </w:rPr>
  </w:style>
  <w:style w:type="character" w:customStyle="1" w:styleId="WW8Num18z11">
    <w:name w:val="WW8Num18z11"/>
    <w:rsid w:val="00CD3530"/>
    <w:rPr>
      <w:rFonts w:ascii="Courier New" w:hAnsi="Courier New" w:cs="Courier New"/>
    </w:rPr>
  </w:style>
  <w:style w:type="character" w:customStyle="1" w:styleId="WW8Num18z21">
    <w:name w:val="WW8Num18z21"/>
    <w:rsid w:val="00CD3530"/>
    <w:rPr>
      <w:rFonts w:ascii="Wingdings" w:hAnsi="Wingdings" w:cs="Wingdings"/>
    </w:rPr>
  </w:style>
  <w:style w:type="character" w:customStyle="1" w:styleId="WW8Num19z11">
    <w:name w:val="WW8Num19z11"/>
    <w:rsid w:val="00CD3530"/>
    <w:rPr>
      <w:rFonts w:ascii="Courier New" w:hAnsi="Courier New" w:cs="Courier New"/>
    </w:rPr>
  </w:style>
  <w:style w:type="character" w:customStyle="1" w:styleId="WW8Num19z21">
    <w:name w:val="WW8Num19z21"/>
    <w:rsid w:val="00CD3530"/>
    <w:rPr>
      <w:rFonts w:ascii="Wingdings" w:hAnsi="Wingdings" w:cs="Wingdings"/>
    </w:rPr>
  </w:style>
  <w:style w:type="character" w:customStyle="1" w:styleId="WW8Num20z11">
    <w:name w:val="WW8Num20z11"/>
    <w:rsid w:val="00CD3530"/>
  </w:style>
  <w:style w:type="character" w:customStyle="1" w:styleId="WW8Num20z21">
    <w:name w:val="WW8Num20z21"/>
    <w:rsid w:val="00CD3530"/>
  </w:style>
  <w:style w:type="character" w:customStyle="1" w:styleId="WW8Num20z31">
    <w:name w:val="WW8Num20z31"/>
    <w:rsid w:val="00CD3530"/>
  </w:style>
  <w:style w:type="character" w:customStyle="1" w:styleId="WW8Num20z41">
    <w:name w:val="WW8Num20z41"/>
    <w:rsid w:val="00CD3530"/>
  </w:style>
  <w:style w:type="character" w:customStyle="1" w:styleId="WW8Num20z51">
    <w:name w:val="WW8Num20z51"/>
    <w:rsid w:val="00CD3530"/>
  </w:style>
  <w:style w:type="character" w:customStyle="1" w:styleId="WW8Num20z61">
    <w:name w:val="WW8Num20z61"/>
    <w:rsid w:val="00CD3530"/>
  </w:style>
  <w:style w:type="character" w:customStyle="1" w:styleId="WW8Num20z71">
    <w:name w:val="WW8Num20z71"/>
    <w:rsid w:val="00CD3530"/>
  </w:style>
  <w:style w:type="character" w:customStyle="1" w:styleId="WW8Num20z81">
    <w:name w:val="WW8Num20z81"/>
    <w:rsid w:val="00CD3530"/>
  </w:style>
  <w:style w:type="character" w:customStyle="1" w:styleId="WW8Num21z11">
    <w:name w:val="WW8Num21z11"/>
    <w:rsid w:val="00CD3530"/>
    <w:rPr>
      <w:rFonts w:ascii="Courier New" w:hAnsi="Courier New" w:cs="Courier New"/>
    </w:rPr>
  </w:style>
  <w:style w:type="character" w:customStyle="1" w:styleId="WW8Num21z21">
    <w:name w:val="WW8Num21z21"/>
    <w:rsid w:val="00CD3530"/>
    <w:rPr>
      <w:rFonts w:ascii="Wingdings" w:hAnsi="Wingdings" w:cs="Wingdings"/>
    </w:rPr>
  </w:style>
  <w:style w:type="character" w:customStyle="1" w:styleId="WW8Num22z11">
    <w:name w:val="WW8Num22z11"/>
    <w:rsid w:val="00CD3530"/>
    <w:rPr>
      <w:rFonts w:ascii="Courier New" w:hAnsi="Courier New" w:cs="Courier New"/>
    </w:rPr>
  </w:style>
  <w:style w:type="character" w:customStyle="1" w:styleId="WW8Num22z31">
    <w:name w:val="WW8Num22z31"/>
    <w:rsid w:val="00CD3530"/>
    <w:rPr>
      <w:rFonts w:ascii="Symbol" w:hAnsi="Symbol" w:cs="Symbol"/>
    </w:rPr>
  </w:style>
  <w:style w:type="character" w:customStyle="1" w:styleId="WW8Num23z11">
    <w:name w:val="WW8Num23z11"/>
    <w:rsid w:val="00CD3530"/>
    <w:rPr>
      <w:rFonts w:ascii="Courier New" w:hAnsi="Courier New" w:cs="Courier New"/>
    </w:rPr>
  </w:style>
  <w:style w:type="character" w:customStyle="1" w:styleId="WW8Num23z21">
    <w:name w:val="WW8Num23z21"/>
    <w:rsid w:val="00CD3530"/>
    <w:rPr>
      <w:rFonts w:ascii="Wingdings" w:hAnsi="Wingdings" w:cs="Wingdings"/>
    </w:rPr>
  </w:style>
  <w:style w:type="character" w:customStyle="1" w:styleId="WW8Num24z11">
    <w:name w:val="WW8Num24z11"/>
    <w:rsid w:val="00CD3530"/>
  </w:style>
  <w:style w:type="character" w:customStyle="1" w:styleId="WW8Num24z21">
    <w:name w:val="WW8Num24z21"/>
    <w:rsid w:val="00CD3530"/>
  </w:style>
  <w:style w:type="character" w:customStyle="1" w:styleId="WW8Num24z31">
    <w:name w:val="WW8Num24z31"/>
    <w:rsid w:val="00CD3530"/>
  </w:style>
  <w:style w:type="character" w:customStyle="1" w:styleId="WW8Num24z41">
    <w:name w:val="WW8Num24z41"/>
    <w:rsid w:val="00CD3530"/>
  </w:style>
  <w:style w:type="character" w:customStyle="1" w:styleId="WW8Num24z51">
    <w:name w:val="WW8Num24z51"/>
    <w:rsid w:val="00CD3530"/>
  </w:style>
  <w:style w:type="character" w:customStyle="1" w:styleId="WW8Num24z61">
    <w:name w:val="WW8Num24z61"/>
    <w:rsid w:val="00CD3530"/>
  </w:style>
  <w:style w:type="character" w:customStyle="1" w:styleId="WW8Num24z71">
    <w:name w:val="WW8Num24z71"/>
    <w:rsid w:val="00CD3530"/>
  </w:style>
  <w:style w:type="character" w:customStyle="1" w:styleId="WW8Num24z81">
    <w:name w:val="WW8Num24z81"/>
    <w:rsid w:val="00CD3530"/>
  </w:style>
  <w:style w:type="character" w:customStyle="1" w:styleId="WW8Num26z11">
    <w:name w:val="WW8Num26z11"/>
    <w:rsid w:val="00CD3530"/>
    <w:rPr>
      <w:rFonts w:ascii="Courier New" w:hAnsi="Courier New" w:cs="Courier New"/>
    </w:rPr>
  </w:style>
  <w:style w:type="character" w:customStyle="1" w:styleId="WW8Num26z31">
    <w:name w:val="WW8Num26z31"/>
    <w:rsid w:val="00CD3530"/>
    <w:rPr>
      <w:rFonts w:ascii="Symbol" w:hAnsi="Symbol" w:cs="Symbol"/>
    </w:rPr>
  </w:style>
  <w:style w:type="character" w:customStyle="1" w:styleId="WW8Num27z11">
    <w:name w:val="WW8Num27z11"/>
    <w:rsid w:val="00CD3530"/>
    <w:rPr>
      <w:rFonts w:ascii="Courier New" w:hAnsi="Courier New" w:cs="Courier New"/>
    </w:rPr>
  </w:style>
  <w:style w:type="character" w:customStyle="1" w:styleId="WW8Num27z21">
    <w:name w:val="WW8Num27z21"/>
    <w:rsid w:val="00CD3530"/>
    <w:rPr>
      <w:rFonts w:ascii="Wingdings" w:hAnsi="Wingdings" w:cs="Wingdings"/>
    </w:rPr>
  </w:style>
  <w:style w:type="character" w:customStyle="1" w:styleId="WW8Num28z11">
    <w:name w:val="WW8Num28z11"/>
    <w:rsid w:val="00CD3530"/>
    <w:rPr>
      <w:rFonts w:ascii="Courier New" w:hAnsi="Courier New" w:cs="Courier New"/>
    </w:rPr>
  </w:style>
  <w:style w:type="character" w:customStyle="1" w:styleId="WW8Num28z21">
    <w:name w:val="WW8Num28z21"/>
    <w:rsid w:val="00CD3530"/>
    <w:rPr>
      <w:rFonts w:ascii="Wingdings" w:hAnsi="Wingdings" w:cs="Wingdings"/>
    </w:rPr>
  </w:style>
  <w:style w:type="character" w:customStyle="1" w:styleId="WW8Num29z11">
    <w:name w:val="WW8Num29z11"/>
    <w:rsid w:val="00CD3530"/>
    <w:rPr>
      <w:rFonts w:ascii="Symbol" w:hAnsi="Symbol" w:cs="Symbol"/>
    </w:rPr>
  </w:style>
  <w:style w:type="character" w:customStyle="1" w:styleId="WW8Num29z41">
    <w:name w:val="WW8Num29z41"/>
    <w:rsid w:val="00CD3530"/>
    <w:rPr>
      <w:rFonts w:ascii="Courier New" w:hAnsi="Courier New" w:cs="Courier New"/>
    </w:rPr>
  </w:style>
  <w:style w:type="character" w:customStyle="1" w:styleId="WW8Num30z31">
    <w:name w:val="WW8Num30z31"/>
    <w:rsid w:val="00CD3530"/>
    <w:rPr>
      <w:rFonts w:ascii="Symbol" w:hAnsi="Symbol" w:cs="Symbol"/>
    </w:rPr>
  </w:style>
  <w:style w:type="character" w:customStyle="1" w:styleId="WW8Num31z11">
    <w:name w:val="WW8Num31z11"/>
    <w:rsid w:val="00CD3530"/>
    <w:rPr>
      <w:rFonts w:ascii="Courier New" w:hAnsi="Courier New" w:cs="Courier New"/>
      <w:spacing w:val="4"/>
    </w:rPr>
  </w:style>
  <w:style w:type="character" w:customStyle="1" w:styleId="WW8Num31z21">
    <w:name w:val="WW8Num31z21"/>
    <w:rsid w:val="00CD3530"/>
    <w:rPr>
      <w:rFonts w:ascii="Wingdings" w:hAnsi="Wingdings" w:cs="Wingdings"/>
      <w:spacing w:val="4"/>
      <w:lang w:val="en-US"/>
    </w:rPr>
  </w:style>
  <w:style w:type="character" w:customStyle="1" w:styleId="WW8Num32z11">
    <w:name w:val="WW8Num32z11"/>
    <w:rsid w:val="00CD3530"/>
    <w:rPr>
      <w:rFonts w:ascii="Courier New" w:hAnsi="Courier New" w:cs="Courier New"/>
    </w:rPr>
  </w:style>
  <w:style w:type="character" w:customStyle="1" w:styleId="WW8Num32z31">
    <w:name w:val="WW8Num32z31"/>
    <w:rsid w:val="00CD3530"/>
    <w:rPr>
      <w:rFonts w:ascii="Symbol" w:hAnsi="Symbol" w:cs="Symbol"/>
    </w:rPr>
  </w:style>
  <w:style w:type="character" w:customStyle="1" w:styleId="WW8Num33z11">
    <w:name w:val="WW8Num33z11"/>
    <w:rsid w:val="00CD3530"/>
    <w:rPr>
      <w:rFonts w:ascii="Courier New" w:hAnsi="Courier New" w:cs="Courier New"/>
    </w:rPr>
  </w:style>
  <w:style w:type="character" w:customStyle="1" w:styleId="WW8Num33z31">
    <w:name w:val="WW8Num33z31"/>
    <w:rsid w:val="00CD3530"/>
    <w:rPr>
      <w:rFonts w:ascii="Symbol" w:hAnsi="Symbol" w:cs="Symbol"/>
    </w:rPr>
  </w:style>
  <w:style w:type="character" w:customStyle="1" w:styleId="WW8Num34z11">
    <w:name w:val="WW8Num34z11"/>
    <w:rsid w:val="00CD3530"/>
    <w:rPr>
      <w:rFonts w:ascii="Courier New" w:hAnsi="Courier New" w:cs="Courier New"/>
    </w:rPr>
  </w:style>
  <w:style w:type="character" w:customStyle="1" w:styleId="WW8Num34z31">
    <w:name w:val="WW8Num34z31"/>
    <w:rsid w:val="00CD3530"/>
    <w:rPr>
      <w:rFonts w:ascii="Symbol" w:hAnsi="Symbol" w:cs="Symbol"/>
    </w:rPr>
  </w:style>
  <w:style w:type="character" w:customStyle="1" w:styleId="WW8Num35z11">
    <w:name w:val="WW8Num35z11"/>
    <w:rsid w:val="00CD3530"/>
    <w:rPr>
      <w:rFonts w:ascii="Arial Narrow" w:eastAsia="Times New Roman" w:hAnsi="Arial Narrow" w:cs="Arial"/>
    </w:rPr>
  </w:style>
  <w:style w:type="character" w:customStyle="1" w:styleId="WW8Num35z21">
    <w:name w:val="WW8Num35z21"/>
    <w:rsid w:val="00CD3530"/>
    <w:rPr>
      <w:rFonts w:ascii="Wingdings" w:hAnsi="Wingdings" w:cs="Wingdings"/>
    </w:rPr>
  </w:style>
  <w:style w:type="character" w:customStyle="1" w:styleId="WW8Num35z41">
    <w:name w:val="WW8Num35z41"/>
    <w:rsid w:val="00CD3530"/>
    <w:rPr>
      <w:sz w:val="22"/>
    </w:rPr>
  </w:style>
  <w:style w:type="character" w:customStyle="1" w:styleId="WW8Num35z71">
    <w:name w:val="WW8Num35z71"/>
    <w:rsid w:val="00CD3530"/>
    <w:rPr>
      <w:rFonts w:ascii="Courier New" w:hAnsi="Courier New" w:cs="Courier New"/>
    </w:rPr>
  </w:style>
  <w:style w:type="character" w:customStyle="1" w:styleId="WW8Num36z11">
    <w:name w:val="WW8Num36z11"/>
    <w:rsid w:val="00CD3530"/>
    <w:rPr>
      <w:rFonts w:ascii="Symbol" w:eastAsia="Times New Roman" w:hAnsi="Symbol" w:cs="Symbol"/>
      <w:spacing w:val="4"/>
      <w:szCs w:val="20"/>
    </w:rPr>
  </w:style>
  <w:style w:type="character" w:customStyle="1" w:styleId="WW8Num36z41">
    <w:name w:val="WW8Num36z41"/>
    <w:rsid w:val="00CD3530"/>
    <w:rPr>
      <w:rFonts w:ascii="Courier New" w:hAnsi="Courier New" w:cs="Courier New"/>
    </w:rPr>
  </w:style>
  <w:style w:type="character" w:customStyle="1" w:styleId="WW8Num37z11">
    <w:name w:val="WW8Num37z11"/>
    <w:rsid w:val="00CD3530"/>
    <w:rPr>
      <w:rFonts w:ascii="Courier New" w:hAnsi="Courier New" w:cs="Courier New"/>
    </w:rPr>
  </w:style>
  <w:style w:type="character" w:customStyle="1" w:styleId="WW8Num37z21">
    <w:name w:val="WW8Num37z21"/>
    <w:rsid w:val="00CD3530"/>
    <w:rPr>
      <w:rFonts w:ascii="Wingdings" w:hAnsi="Wingdings" w:cs="Wingdings"/>
    </w:rPr>
  </w:style>
  <w:style w:type="character" w:customStyle="1" w:styleId="WW8Num39z11">
    <w:name w:val="WW8Num39z11"/>
    <w:rsid w:val="00CD3530"/>
    <w:rPr>
      <w:rFonts w:ascii="Courier New" w:hAnsi="Courier New" w:cs="Courier New"/>
    </w:rPr>
  </w:style>
  <w:style w:type="character" w:customStyle="1" w:styleId="WW8Num39z21">
    <w:name w:val="WW8Num39z21"/>
    <w:rsid w:val="00CD3530"/>
    <w:rPr>
      <w:rFonts w:ascii="Wingdings" w:hAnsi="Wingdings" w:cs="Wingdings"/>
    </w:rPr>
  </w:style>
  <w:style w:type="character" w:customStyle="1" w:styleId="WW8Num40z11">
    <w:name w:val="WW8Num40z11"/>
    <w:rsid w:val="00CD3530"/>
    <w:rPr>
      <w:rFonts w:ascii="Courier New" w:hAnsi="Courier New" w:cs="Courier New"/>
    </w:rPr>
  </w:style>
  <w:style w:type="character" w:customStyle="1" w:styleId="WW8Num40z31">
    <w:name w:val="WW8Num40z31"/>
    <w:rsid w:val="00CD3530"/>
    <w:rPr>
      <w:rFonts w:ascii="Symbol" w:hAnsi="Symbol" w:cs="Symbol"/>
    </w:rPr>
  </w:style>
  <w:style w:type="character" w:customStyle="1" w:styleId="WW8Num41z11">
    <w:name w:val="WW8Num41z11"/>
    <w:rsid w:val="00CD3530"/>
    <w:rPr>
      <w:rFonts w:ascii="Courier New" w:hAnsi="Courier New" w:cs="Courier New"/>
    </w:rPr>
  </w:style>
  <w:style w:type="character" w:customStyle="1" w:styleId="WW8Num41z31">
    <w:name w:val="WW8Num41z31"/>
    <w:rsid w:val="00CD3530"/>
    <w:rPr>
      <w:rFonts w:ascii="Symbol" w:hAnsi="Symbol" w:cs="Symbol"/>
    </w:rPr>
  </w:style>
  <w:style w:type="character" w:customStyle="1" w:styleId="WW8Num42z11">
    <w:name w:val="WW8Num42z11"/>
    <w:rsid w:val="00CD3530"/>
    <w:rPr>
      <w:rFonts w:ascii="Courier New" w:hAnsi="Courier New" w:cs="Courier New"/>
    </w:rPr>
  </w:style>
  <w:style w:type="character" w:customStyle="1" w:styleId="WW8Num42z31">
    <w:name w:val="WW8Num42z31"/>
    <w:rsid w:val="00CD3530"/>
    <w:rPr>
      <w:rFonts w:ascii="Symbol" w:hAnsi="Symbol" w:cs="Symbol"/>
    </w:rPr>
  </w:style>
  <w:style w:type="character" w:customStyle="1" w:styleId="WW8Num43z31">
    <w:name w:val="WW8Num43z31"/>
    <w:rsid w:val="00CD3530"/>
    <w:rPr>
      <w:rFonts w:ascii="Symbol" w:hAnsi="Symbol" w:cs="Symbol"/>
    </w:rPr>
  </w:style>
  <w:style w:type="character" w:customStyle="1" w:styleId="WW8Num44z11">
    <w:name w:val="WW8Num44z11"/>
    <w:rsid w:val="00CD3530"/>
  </w:style>
  <w:style w:type="character" w:customStyle="1" w:styleId="WW8Num44z21">
    <w:name w:val="WW8Num44z21"/>
    <w:rsid w:val="00CD3530"/>
  </w:style>
  <w:style w:type="character" w:customStyle="1" w:styleId="WW8Num44z31">
    <w:name w:val="WW8Num44z31"/>
    <w:rsid w:val="00CD3530"/>
  </w:style>
  <w:style w:type="character" w:customStyle="1" w:styleId="WW8Num44z41">
    <w:name w:val="WW8Num44z41"/>
    <w:rsid w:val="00CD3530"/>
  </w:style>
  <w:style w:type="character" w:customStyle="1" w:styleId="WW8Num44z51">
    <w:name w:val="WW8Num44z51"/>
    <w:rsid w:val="00CD3530"/>
  </w:style>
  <w:style w:type="character" w:customStyle="1" w:styleId="WW8Num44z61">
    <w:name w:val="WW8Num44z61"/>
    <w:rsid w:val="00CD3530"/>
  </w:style>
  <w:style w:type="character" w:customStyle="1" w:styleId="WW8Num44z71">
    <w:name w:val="WW8Num44z71"/>
    <w:rsid w:val="00CD3530"/>
  </w:style>
  <w:style w:type="character" w:customStyle="1" w:styleId="WW8Num44z81">
    <w:name w:val="WW8Num44z81"/>
    <w:rsid w:val="00CD3530"/>
  </w:style>
  <w:style w:type="character" w:customStyle="1" w:styleId="WW8Num45z11">
    <w:name w:val="WW8Num45z11"/>
    <w:rsid w:val="00CD3530"/>
    <w:rPr>
      <w:rFonts w:ascii="Courier New" w:hAnsi="Courier New" w:cs="Courier New"/>
    </w:rPr>
  </w:style>
  <w:style w:type="character" w:customStyle="1" w:styleId="WW8Num45z21">
    <w:name w:val="WW8Num45z21"/>
    <w:rsid w:val="00CD3530"/>
    <w:rPr>
      <w:rFonts w:ascii="Wingdings" w:hAnsi="Wingdings" w:cs="Wingdings"/>
    </w:rPr>
  </w:style>
  <w:style w:type="character" w:customStyle="1" w:styleId="WW8Num45z41">
    <w:name w:val="WW8Num45z41"/>
    <w:rsid w:val="00CD3530"/>
    <w:rPr>
      <w:sz w:val="22"/>
    </w:rPr>
  </w:style>
  <w:style w:type="character" w:customStyle="1" w:styleId="WW8Num45z61">
    <w:name w:val="WW8Num45z61"/>
    <w:rsid w:val="00CD3530"/>
  </w:style>
  <w:style w:type="character" w:customStyle="1" w:styleId="WW8Num46z11">
    <w:name w:val="WW8Num46z11"/>
    <w:rsid w:val="00CD3530"/>
    <w:rPr>
      <w:rFonts w:ascii="Courier New" w:hAnsi="Courier New" w:cs="Courier New"/>
    </w:rPr>
  </w:style>
  <w:style w:type="character" w:customStyle="1" w:styleId="WW8Num46z31">
    <w:name w:val="WW8Num46z31"/>
    <w:rsid w:val="00CD3530"/>
    <w:rPr>
      <w:rFonts w:ascii="Symbol" w:hAnsi="Symbol" w:cs="Symbol"/>
    </w:rPr>
  </w:style>
  <w:style w:type="character" w:customStyle="1" w:styleId="WW8Num47z11">
    <w:name w:val="WW8Num47z11"/>
    <w:rsid w:val="00CD3530"/>
    <w:rPr>
      <w:rFonts w:ascii="Courier New" w:hAnsi="Courier New" w:cs="Courier New"/>
    </w:rPr>
  </w:style>
  <w:style w:type="character" w:customStyle="1" w:styleId="WW8Num47z31">
    <w:name w:val="WW8Num47z31"/>
    <w:rsid w:val="00CD3530"/>
    <w:rPr>
      <w:rFonts w:ascii="Symbol" w:hAnsi="Symbol" w:cs="Symbol"/>
    </w:rPr>
  </w:style>
  <w:style w:type="character" w:customStyle="1" w:styleId="WW8Num48z11">
    <w:name w:val="WW8Num48z11"/>
    <w:rsid w:val="00CD3530"/>
    <w:rPr>
      <w:rFonts w:ascii="Courier New" w:hAnsi="Courier New" w:cs="Courier New"/>
    </w:rPr>
  </w:style>
  <w:style w:type="character" w:customStyle="1" w:styleId="WW8Num48z21">
    <w:name w:val="WW8Num48z21"/>
    <w:rsid w:val="00CD3530"/>
    <w:rPr>
      <w:rFonts w:ascii="Wingdings" w:hAnsi="Wingdings" w:cs="Wingdings"/>
    </w:rPr>
  </w:style>
  <w:style w:type="character" w:customStyle="1" w:styleId="WW8Num49z31">
    <w:name w:val="WW8Num49z31"/>
    <w:rsid w:val="00CD3530"/>
    <w:rPr>
      <w:rFonts w:ascii="Symbol" w:hAnsi="Symbol" w:cs="Symbol"/>
    </w:rPr>
  </w:style>
  <w:style w:type="character" w:customStyle="1" w:styleId="WW8Num50z11">
    <w:name w:val="WW8Num50z11"/>
    <w:rsid w:val="00CD3530"/>
    <w:rPr>
      <w:rFonts w:ascii="Courier New" w:hAnsi="Courier New" w:cs="Courier New"/>
    </w:rPr>
  </w:style>
  <w:style w:type="character" w:customStyle="1" w:styleId="WW8Num50z21">
    <w:name w:val="WW8Num50z21"/>
    <w:rsid w:val="00CD3530"/>
    <w:rPr>
      <w:rFonts w:ascii="Wingdings" w:hAnsi="Wingdings" w:cs="Wingdings"/>
      <w:spacing w:val="4"/>
    </w:rPr>
  </w:style>
  <w:style w:type="character" w:customStyle="1" w:styleId="WW8Num51z11">
    <w:name w:val="WW8Num51z11"/>
    <w:rsid w:val="00CD3530"/>
  </w:style>
  <w:style w:type="character" w:customStyle="1" w:styleId="WW8Num51z21">
    <w:name w:val="WW8Num51z21"/>
    <w:rsid w:val="00CD3530"/>
    <w:rPr>
      <w:lang w:val="pt-BR"/>
    </w:rPr>
  </w:style>
  <w:style w:type="character" w:customStyle="1" w:styleId="WW8Num51z31">
    <w:name w:val="WW8Num51z31"/>
    <w:rsid w:val="00CD3530"/>
  </w:style>
  <w:style w:type="character" w:customStyle="1" w:styleId="WW8Num51z51">
    <w:name w:val="WW8Num51z51"/>
    <w:rsid w:val="00CD3530"/>
  </w:style>
  <w:style w:type="character" w:customStyle="1" w:styleId="WW8Num51z61">
    <w:name w:val="WW8Num51z61"/>
    <w:rsid w:val="00CD3530"/>
  </w:style>
  <w:style w:type="character" w:customStyle="1" w:styleId="WW8Num51z71">
    <w:name w:val="WW8Num51z71"/>
    <w:rsid w:val="00CD3530"/>
  </w:style>
  <w:style w:type="character" w:customStyle="1" w:styleId="WW8Num51z81">
    <w:name w:val="WW8Num51z81"/>
    <w:rsid w:val="00CD3530"/>
  </w:style>
  <w:style w:type="character" w:customStyle="1" w:styleId="WW8Num52z11">
    <w:name w:val="WW8Num52z11"/>
    <w:rsid w:val="00CD3530"/>
    <w:rPr>
      <w:rFonts w:ascii="Courier New" w:hAnsi="Courier New" w:cs="Courier New"/>
    </w:rPr>
  </w:style>
  <w:style w:type="character" w:customStyle="1" w:styleId="WW8Num52z31">
    <w:name w:val="WW8Num52z31"/>
    <w:rsid w:val="00CD3530"/>
    <w:rPr>
      <w:rFonts w:ascii="Symbol" w:hAnsi="Symbol" w:cs="Symbol"/>
    </w:rPr>
  </w:style>
  <w:style w:type="character" w:customStyle="1" w:styleId="WW8Num53z21">
    <w:name w:val="WW8Num53z21"/>
    <w:rsid w:val="00CD3530"/>
    <w:rPr>
      <w:rFonts w:ascii="Wingdings" w:hAnsi="Wingdings" w:cs="Wingdings"/>
    </w:rPr>
  </w:style>
  <w:style w:type="character" w:customStyle="1" w:styleId="WW8Num53z31">
    <w:name w:val="WW8Num53z31"/>
    <w:rsid w:val="00CD3530"/>
    <w:rPr>
      <w:rFonts w:ascii="Symbol" w:hAnsi="Symbol" w:cs="Symbol"/>
    </w:rPr>
  </w:style>
  <w:style w:type="character" w:customStyle="1" w:styleId="WW8Num54z11">
    <w:name w:val="WW8Num54z11"/>
    <w:rsid w:val="00CD3530"/>
    <w:rPr>
      <w:rFonts w:ascii="Courier New" w:hAnsi="Courier New" w:cs="Courier New"/>
    </w:rPr>
  </w:style>
  <w:style w:type="character" w:customStyle="1" w:styleId="WW8Num54z31">
    <w:name w:val="WW8Num54z31"/>
    <w:rsid w:val="00CD3530"/>
    <w:rPr>
      <w:rFonts w:ascii="Symbol" w:hAnsi="Symbol" w:cs="Symbol"/>
    </w:rPr>
  </w:style>
  <w:style w:type="character" w:customStyle="1" w:styleId="WW8Num55z11">
    <w:name w:val="WW8Num55z11"/>
    <w:rsid w:val="00CD3530"/>
    <w:rPr>
      <w:rFonts w:ascii="Courier New" w:hAnsi="Courier New" w:cs="Courier New"/>
    </w:rPr>
  </w:style>
  <w:style w:type="character" w:customStyle="1" w:styleId="WW8Num55z31">
    <w:name w:val="WW8Num55z31"/>
    <w:rsid w:val="00CD3530"/>
    <w:rPr>
      <w:rFonts w:ascii="Symbol" w:hAnsi="Symbol" w:cs="Symbol"/>
    </w:rPr>
  </w:style>
  <w:style w:type="character" w:customStyle="1" w:styleId="WW8Num56z11">
    <w:name w:val="WW8Num56z11"/>
    <w:rsid w:val="00CD3530"/>
    <w:rPr>
      <w:rFonts w:ascii="Courier New" w:hAnsi="Courier New" w:cs="Courier New"/>
    </w:rPr>
  </w:style>
  <w:style w:type="character" w:customStyle="1" w:styleId="WW8Num56z31">
    <w:name w:val="WW8Num56z31"/>
    <w:rsid w:val="00CD3530"/>
    <w:rPr>
      <w:rFonts w:ascii="Symbol" w:hAnsi="Symbol" w:cs="Symbol"/>
    </w:rPr>
  </w:style>
  <w:style w:type="character" w:customStyle="1" w:styleId="WW8Num57z11">
    <w:name w:val="WW8Num57z11"/>
    <w:rsid w:val="00CD3530"/>
    <w:rPr>
      <w:rFonts w:ascii="Courier New" w:hAnsi="Courier New" w:cs="Courier New"/>
    </w:rPr>
  </w:style>
  <w:style w:type="character" w:customStyle="1" w:styleId="WW8Num57z21">
    <w:name w:val="WW8Num57z21"/>
    <w:rsid w:val="00CD3530"/>
    <w:rPr>
      <w:rFonts w:ascii="Wingdings" w:hAnsi="Wingdings" w:cs="Wingdings"/>
    </w:rPr>
  </w:style>
  <w:style w:type="character" w:customStyle="1" w:styleId="WW8Num58z11">
    <w:name w:val="WW8Num58z11"/>
    <w:rsid w:val="00CD3530"/>
    <w:rPr>
      <w:rFonts w:ascii="Courier New" w:hAnsi="Courier New" w:cs="Courier New"/>
    </w:rPr>
  </w:style>
  <w:style w:type="character" w:customStyle="1" w:styleId="WW8Num58z21">
    <w:name w:val="WW8Num58z21"/>
    <w:rsid w:val="00CD3530"/>
    <w:rPr>
      <w:rFonts w:ascii="Wingdings" w:hAnsi="Wingdings" w:cs="Wingdings"/>
    </w:rPr>
  </w:style>
  <w:style w:type="character" w:customStyle="1" w:styleId="WW8Num59z11">
    <w:name w:val="WW8Num59z11"/>
    <w:rsid w:val="00CD3530"/>
    <w:rPr>
      <w:rFonts w:ascii="Courier New" w:hAnsi="Courier New" w:cs="Courier New"/>
    </w:rPr>
  </w:style>
  <w:style w:type="character" w:customStyle="1" w:styleId="WW8Num59z21">
    <w:name w:val="WW8Num59z21"/>
    <w:rsid w:val="00CD3530"/>
    <w:rPr>
      <w:rFonts w:ascii="Wingdings" w:hAnsi="Wingdings" w:cs="Wingdings"/>
    </w:rPr>
  </w:style>
  <w:style w:type="character" w:customStyle="1" w:styleId="WW8Num60z11">
    <w:name w:val="WW8Num60z11"/>
    <w:rsid w:val="00CD3530"/>
    <w:rPr>
      <w:rFonts w:ascii="Courier New" w:hAnsi="Courier New" w:cs="Courier New"/>
    </w:rPr>
  </w:style>
  <w:style w:type="character" w:customStyle="1" w:styleId="WW8Num60z31">
    <w:name w:val="WW8Num60z31"/>
    <w:rsid w:val="00CD3530"/>
    <w:rPr>
      <w:rFonts w:ascii="Symbol" w:hAnsi="Symbol" w:cs="Symbol"/>
    </w:rPr>
  </w:style>
  <w:style w:type="character" w:customStyle="1" w:styleId="WW8Num61z11">
    <w:name w:val="WW8Num61z11"/>
    <w:rsid w:val="00CD3530"/>
  </w:style>
  <w:style w:type="character" w:customStyle="1" w:styleId="WW8Num61z21">
    <w:name w:val="WW8Num61z21"/>
    <w:rsid w:val="00CD3530"/>
  </w:style>
  <w:style w:type="character" w:customStyle="1" w:styleId="WW8Num61z31">
    <w:name w:val="WW8Num61z31"/>
    <w:rsid w:val="00CD3530"/>
  </w:style>
  <w:style w:type="character" w:customStyle="1" w:styleId="WW8Num61z41">
    <w:name w:val="WW8Num61z41"/>
    <w:rsid w:val="00CD3530"/>
  </w:style>
  <w:style w:type="character" w:customStyle="1" w:styleId="WW8Num61z51">
    <w:name w:val="WW8Num61z51"/>
    <w:rsid w:val="00CD3530"/>
  </w:style>
  <w:style w:type="character" w:customStyle="1" w:styleId="WW8Num61z61">
    <w:name w:val="WW8Num61z61"/>
    <w:rsid w:val="00CD3530"/>
  </w:style>
  <w:style w:type="character" w:customStyle="1" w:styleId="WW8Num61z71">
    <w:name w:val="WW8Num61z71"/>
    <w:rsid w:val="00CD3530"/>
  </w:style>
  <w:style w:type="character" w:customStyle="1" w:styleId="WW8Num61z81">
    <w:name w:val="WW8Num61z81"/>
    <w:rsid w:val="00CD3530"/>
  </w:style>
  <w:style w:type="character" w:customStyle="1" w:styleId="WW8Num62z11">
    <w:name w:val="WW8Num62z11"/>
    <w:rsid w:val="00CD3530"/>
  </w:style>
  <w:style w:type="character" w:customStyle="1" w:styleId="WW8Num62z21">
    <w:name w:val="WW8Num62z21"/>
    <w:rsid w:val="00CD3530"/>
  </w:style>
  <w:style w:type="character" w:customStyle="1" w:styleId="WW8Num62z31">
    <w:name w:val="WW8Num62z31"/>
    <w:rsid w:val="00CD3530"/>
  </w:style>
  <w:style w:type="character" w:customStyle="1" w:styleId="WW8Num62z41">
    <w:name w:val="WW8Num62z41"/>
    <w:rsid w:val="00CD3530"/>
  </w:style>
  <w:style w:type="character" w:customStyle="1" w:styleId="WW8Num62z51">
    <w:name w:val="WW8Num62z51"/>
    <w:rsid w:val="00CD3530"/>
  </w:style>
  <w:style w:type="character" w:customStyle="1" w:styleId="WW8Num62z61">
    <w:name w:val="WW8Num62z61"/>
    <w:rsid w:val="00CD3530"/>
  </w:style>
  <w:style w:type="character" w:customStyle="1" w:styleId="WW8Num62z71">
    <w:name w:val="WW8Num62z71"/>
    <w:rsid w:val="00CD3530"/>
  </w:style>
  <w:style w:type="character" w:customStyle="1" w:styleId="WW8Num62z81">
    <w:name w:val="WW8Num62z81"/>
    <w:rsid w:val="00CD3530"/>
  </w:style>
  <w:style w:type="character" w:customStyle="1" w:styleId="WW8Num63z11">
    <w:name w:val="WW8Num63z11"/>
    <w:rsid w:val="00CD3530"/>
    <w:rPr>
      <w:rFonts w:ascii="Courier New" w:hAnsi="Courier New" w:cs="Courier New"/>
    </w:rPr>
  </w:style>
  <w:style w:type="character" w:customStyle="1" w:styleId="WW8Num63z21">
    <w:name w:val="WW8Num63z21"/>
    <w:rsid w:val="00CD3530"/>
    <w:rPr>
      <w:rFonts w:ascii="Wingdings" w:hAnsi="Wingdings" w:cs="Wingdings"/>
    </w:rPr>
  </w:style>
  <w:style w:type="character" w:customStyle="1" w:styleId="WW8Num64z11">
    <w:name w:val="WW8Num64z11"/>
    <w:rsid w:val="00CD3530"/>
    <w:rPr>
      <w:rFonts w:ascii="Symbol" w:hAnsi="Symbol" w:cs="Symbol"/>
    </w:rPr>
  </w:style>
  <w:style w:type="character" w:customStyle="1" w:styleId="WW8Num64z41">
    <w:name w:val="WW8Num64z41"/>
    <w:rsid w:val="00CD3530"/>
    <w:rPr>
      <w:rFonts w:ascii="Courier New" w:hAnsi="Courier New" w:cs="Courier New"/>
    </w:rPr>
  </w:style>
  <w:style w:type="character" w:customStyle="1" w:styleId="WW8Num65z11">
    <w:name w:val="WW8Num65z11"/>
    <w:rsid w:val="00CD3530"/>
  </w:style>
  <w:style w:type="character" w:customStyle="1" w:styleId="WW8Num65z21">
    <w:name w:val="WW8Num65z21"/>
    <w:rsid w:val="00CD3530"/>
  </w:style>
  <w:style w:type="character" w:customStyle="1" w:styleId="WW8Num65z31">
    <w:name w:val="WW8Num65z31"/>
    <w:rsid w:val="00CD3530"/>
  </w:style>
  <w:style w:type="character" w:customStyle="1" w:styleId="WW8Num65z41">
    <w:name w:val="WW8Num65z41"/>
    <w:rsid w:val="00CD3530"/>
  </w:style>
  <w:style w:type="character" w:customStyle="1" w:styleId="WW8Num65z51">
    <w:name w:val="WW8Num65z51"/>
    <w:rsid w:val="00CD3530"/>
  </w:style>
  <w:style w:type="character" w:customStyle="1" w:styleId="WW8Num65z61">
    <w:name w:val="WW8Num65z61"/>
    <w:rsid w:val="00CD3530"/>
  </w:style>
  <w:style w:type="character" w:customStyle="1" w:styleId="WW8Num65z71">
    <w:name w:val="WW8Num65z71"/>
    <w:rsid w:val="00CD3530"/>
  </w:style>
  <w:style w:type="character" w:customStyle="1" w:styleId="WW8Num65z81">
    <w:name w:val="WW8Num65z81"/>
    <w:rsid w:val="00CD3530"/>
  </w:style>
  <w:style w:type="character" w:customStyle="1" w:styleId="WW8Num66z11">
    <w:name w:val="WW8Num66z11"/>
    <w:rsid w:val="00CD3530"/>
    <w:rPr>
      <w:rFonts w:ascii="Courier New" w:hAnsi="Courier New" w:cs="Courier New"/>
    </w:rPr>
  </w:style>
  <w:style w:type="character" w:customStyle="1" w:styleId="WW8Num66z31">
    <w:name w:val="WW8Num66z31"/>
    <w:rsid w:val="00CD3530"/>
    <w:rPr>
      <w:rFonts w:ascii="Symbol" w:hAnsi="Symbol" w:cs="Symbol"/>
    </w:rPr>
  </w:style>
  <w:style w:type="character" w:customStyle="1" w:styleId="WW8Num67z11">
    <w:name w:val="WW8Num67z11"/>
    <w:rsid w:val="00CD3530"/>
    <w:rPr>
      <w:rFonts w:ascii="Courier New" w:hAnsi="Courier New" w:cs="Courier New"/>
    </w:rPr>
  </w:style>
  <w:style w:type="character" w:customStyle="1" w:styleId="WW8Num67z31">
    <w:name w:val="WW8Num67z31"/>
    <w:rsid w:val="00CD3530"/>
    <w:rPr>
      <w:rFonts w:ascii="Symbol" w:hAnsi="Symbol" w:cs="Symbol"/>
    </w:rPr>
  </w:style>
  <w:style w:type="character" w:customStyle="1" w:styleId="WW8Num68z11">
    <w:name w:val="WW8Num68z11"/>
    <w:rsid w:val="00CD3530"/>
    <w:rPr>
      <w:rFonts w:ascii="Courier New" w:hAnsi="Courier New" w:cs="Courier New"/>
    </w:rPr>
  </w:style>
  <w:style w:type="character" w:customStyle="1" w:styleId="WW8Num68z31">
    <w:name w:val="WW8Num68z31"/>
    <w:rsid w:val="00CD3530"/>
    <w:rPr>
      <w:rFonts w:ascii="Symbol" w:hAnsi="Symbol" w:cs="Symbol"/>
    </w:rPr>
  </w:style>
  <w:style w:type="character" w:customStyle="1" w:styleId="WW8Num69z11">
    <w:name w:val="WW8Num69z11"/>
    <w:rsid w:val="00CD3530"/>
    <w:rPr>
      <w:rFonts w:ascii="Symbol" w:hAnsi="Symbol" w:cs="Symbol"/>
    </w:rPr>
  </w:style>
  <w:style w:type="character" w:customStyle="1" w:styleId="WW8Num69z41">
    <w:name w:val="WW8Num69z41"/>
    <w:rsid w:val="00CD3530"/>
    <w:rPr>
      <w:rFonts w:ascii="Courier New" w:hAnsi="Courier New" w:cs="Courier New"/>
    </w:rPr>
  </w:style>
  <w:style w:type="character" w:customStyle="1" w:styleId="WW8Num70z11">
    <w:name w:val="WW8Num70z11"/>
    <w:rsid w:val="00CD3530"/>
    <w:rPr>
      <w:rFonts w:ascii="Courier New" w:hAnsi="Courier New" w:cs="Courier New"/>
    </w:rPr>
  </w:style>
  <w:style w:type="character" w:customStyle="1" w:styleId="WW8Num70z31">
    <w:name w:val="WW8Num70z31"/>
    <w:rsid w:val="00CD3530"/>
    <w:rPr>
      <w:rFonts w:ascii="Symbol" w:hAnsi="Symbol" w:cs="Symbol"/>
    </w:rPr>
  </w:style>
  <w:style w:type="character" w:customStyle="1" w:styleId="WW8Num71z11">
    <w:name w:val="WW8Num71z11"/>
    <w:rsid w:val="00CD3530"/>
  </w:style>
  <w:style w:type="character" w:customStyle="1" w:styleId="WW8Num71z21">
    <w:name w:val="WW8Num71z21"/>
    <w:rsid w:val="00CD3530"/>
  </w:style>
  <w:style w:type="character" w:customStyle="1" w:styleId="WW8Num71z31">
    <w:name w:val="WW8Num71z31"/>
    <w:rsid w:val="00CD3530"/>
  </w:style>
  <w:style w:type="character" w:customStyle="1" w:styleId="WW8Num71z41">
    <w:name w:val="WW8Num71z41"/>
    <w:rsid w:val="00CD3530"/>
  </w:style>
  <w:style w:type="character" w:customStyle="1" w:styleId="WW8Num71z51">
    <w:name w:val="WW8Num71z51"/>
    <w:rsid w:val="00CD3530"/>
  </w:style>
  <w:style w:type="character" w:customStyle="1" w:styleId="WW8Num71z61">
    <w:name w:val="WW8Num71z61"/>
    <w:rsid w:val="00CD3530"/>
  </w:style>
  <w:style w:type="character" w:customStyle="1" w:styleId="WW8Num71z71">
    <w:name w:val="WW8Num71z71"/>
    <w:rsid w:val="00CD3530"/>
  </w:style>
  <w:style w:type="character" w:customStyle="1" w:styleId="WW8Num71z81">
    <w:name w:val="WW8Num71z81"/>
    <w:rsid w:val="00CD3530"/>
  </w:style>
  <w:style w:type="character" w:customStyle="1" w:styleId="WW8Num72z11">
    <w:name w:val="WW8Num72z11"/>
    <w:rsid w:val="00CD3530"/>
    <w:rPr>
      <w:rFonts w:ascii="Courier New" w:hAnsi="Courier New" w:cs="Courier New"/>
    </w:rPr>
  </w:style>
  <w:style w:type="character" w:customStyle="1" w:styleId="WW8Num72z31">
    <w:name w:val="WW8Num72z31"/>
    <w:rsid w:val="00CD3530"/>
    <w:rPr>
      <w:rFonts w:ascii="Symbol" w:hAnsi="Symbol" w:cs="Symbol"/>
    </w:rPr>
  </w:style>
  <w:style w:type="character" w:customStyle="1" w:styleId="WW8Num73z11">
    <w:name w:val="WW8Num73z11"/>
    <w:rsid w:val="00CD3530"/>
  </w:style>
  <w:style w:type="character" w:customStyle="1" w:styleId="WW8Num73z21">
    <w:name w:val="WW8Num73z21"/>
    <w:rsid w:val="00CD3530"/>
  </w:style>
  <w:style w:type="character" w:customStyle="1" w:styleId="WW8Num73z31">
    <w:name w:val="WW8Num73z31"/>
    <w:rsid w:val="00CD3530"/>
  </w:style>
  <w:style w:type="character" w:customStyle="1" w:styleId="WW8Num73z41">
    <w:name w:val="WW8Num73z41"/>
    <w:rsid w:val="00CD3530"/>
  </w:style>
  <w:style w:type="character" w:customStyle="1" w:styleId="WW8Num73z51">
    <w:name w:val="WW8Num73z51"/>
    <w:rsid w:val="00CD3530"/>
  </w:style>
  <w:style w:type="character" w:customStyle="1" w:styleId="WW8Num73z61">
    <w:name w:val="WW8Num73z61"/>
    <w:rsid w:val="00CD3530"/>
  </w:style>
  <w:style w:type="character" w:customStyle="1" w:styleId="WW8Num73z71">
    <w:name w:val="WW8Num73z71"/>
    <w:rsid w:val="00CD3530"/>
  </w:style>
  <w:style w:type="character" w:customStyle="1" w:styleId="WW8Num73z81">
    <w:name w:val="WW8Num73z81"/>
    <w:rsid w:val="00CD3530"/>
  </w:style>
  <w:style w:type="character" w:customStyle="1" w:styleId="WW8Num74z11">
    <w:name w:val="WW8Num74z11"/>
    <w:rsid w:val="00CD3530"/>
    <w:rPr>
      <w:rFonts w:ascii="Courier New" w:hAnsi="Courier New" w:cs="Courier New"/>
    </w:rPr>
  </w:style>
  <w:style w:type="character" w:customStyle="1" w:styleId="WW8Num74z31">
    <w:name w:val="WW8Num74z31"/>
    <w:rsid w:val="00CD3530"/>
    <w:rPr>
      <w:rFonts w:ascii="Symbol" w:hAnsi="Symbol" w:cs="Symbol"/>
    </w:rPr>
  </w:style>
  <w:style w:type="character" w:customStyle="1" w:styleId="WW8Num75z11">
    <w:name w:val="WW8Num75z11"/>
    <w:rsid w:val="00CD3530"/>
    <w:rPr>
      <w:rFonts w:ascii="Courier New" w:hAnsi="Courier New" w:cs="Courier New"/>
    </w:rPr>
  </w:style>
  <w:style w:type="character" w:customStyle="1" w:styleId="WW8Num75z31">
    <w:name w:val="WW8Num75z31"/>
    <w:rsid w:val="00CD3530"/>
    <w:rPr>
      <w:rFonts w:ascii="Symbol" w:hAnsi="Symbol" w:cs="Symbol"/>
    </w:rPr>
  </w:style>
  <w:style w:type="character" w:customStyle="1" w:styleId="WW8Num76z11">
    <w:name w:val="WW8Num76z11"/>
    <w:rsid w:val="00CD3530"/>
    <w:rPr>
      <w:rFonts w:ascii="Courier New" w:hAnsi="Courier New" w:cs="Courier New"/>
    </w:rPr>
  </w:style>
  <w:style w:type="character" w:customStyle="1" w:styleId="WW8Num76z31">
    <w:name w:val="WW8Num76z31"/>
    <w:rsid w:val="00CD3530"/>
    <w:rPr>
      <w:rFonts w:ascii="Symbol" w:hAnsi="Symbol" w:cs="Symbol"/>
    </w:rPr>
  </w:style>
  <w:style w:type="character" w:customStyle="1" w:styleId="WW8Num77z11">
    <w:name w:val="WW8Num77z11"/>
    <w:rsid w:val="00CD3530"/>
    <w:rPr>
      <w:rFonts w:ascii="Courier New" w:hAnsi="Courier New" w:cs="Courier New"/>
    </w:rPr>
  </w:style>
  <w:style w:type="character" w:customStyle="1" w:styleId="WW8Num77z21">
    <w:name w:val="WW8Num77z21"/>
    <w:rsid w:val="00CD3530"/>
    <w:rPr>
      <w:rFonts w:ascii="Wingdings" w:hAnsi="Wingdings" w:cs="Wingdings"/>
    </w:rPr>
  </w:style>
  <w:style w:type="character" w:customStyle="1" w:styleId="WW8Num78z11">
    <w:name w:val="WW8Num78z11"/>
    <w:rsid w:val="00CD3530"/>
    <w:rPr>
      <w:rFonts w:ascii="Courier New" w:hAnsi="Courier New" w:cs="Courier New"/>
    </w:rPr>
  </w:style>
  <w:style w:type="character" w:customStyle="1" w:styleId="WW8Num78z31">
    <w:name w:val="WW8Num78z31"/>
    <w:rsid w:val="00CD3530"/>
    <w:rPr>
      <w:rFonts w:ascii="Symbol" w:hAnsi="Symbol" w:cs="Symbol"/>
    </w:rPr>
  </w:style>
  <w:style w:type="character" w:customStyle="1" w:styleId="WW8Num79z11">
    <w:name w:val="WW8Num79z11"/>
    <w:rsid w:val="00CD3530"/>
  </w:style>
  <w:style w:type="character" w:customStyle="1" w:styleId="WW8Num79z21">
    <w:name w:val="WW8Num79z21"/>
    <w:rsid w:val="00CD3530"/>
  </w:style>
  <w:style w:type="character" w:customStyle="1" w:styleId="WW8Num79z31">
    <w:name w:val="WW8Num79z31"/>
    <w:rsid w:val="00CD3530"/>
  </w:style>
  <w:style w:type="character" w:customStyle="1" w:styleId="WW8Num79z41">
    <w:name w:val="WW8Num79z41"/>
    <w:rsid w:val="00CD3530"/>
  </w:style>
  <w:style w:type="character" w:customStyle="1" w:styleId="WW8Num79z51">
    <w:name w:val="WW8Num79z51"/>
    <w:rsid w:val="00CD3530"/>
  </w:style>
  <w:style w:type="character" w:customStyle="1" w:styleId="WW8Num79z61">
    <w:name w:val="WW8Num79z61"/>
    <w:rsid w:val="00CD3530"/>
  </w:style>
  <w:style w:type="character" w:customStyle="1" w:styleId="WW8Num79z71">
    <w:name w:val="WW8Num79z71"/>
    <w:rsid w:val="00CD3530"/>
  </w:style>
  <w:style w:type="character" w:customStyle="1" w:styleId="WW8Num79z81">
    <w:name w:val="WW8Num79z81"/>
    <w:rsid w:val="00CD3530"/>
  </w:style>
  <w:style w:type="character" w:customStyle="1" w:styleId="WW8Num80z11">
    <w:name w:val="WW8Num80z11"/>
    <w:rsid w:val="00CD3530"/>
    <w:rPr>
      <w:rFonts w:ascii="Courier New" w:hAnsi="Courier New" w:cs="Courier New"/>
    </w:rPr>
  </w:style>
  <w:style w:type="character" w:customStyle="1" w:styleId="WW8Num80z31">
    <w:name w:val="WW8Num80z31"/>
    <w:rsid w:val="00CD3530"/>
    <w:rPr>
      <w:rFonts w:ascii="Symbol" w:hAnsi="Symbol" w:cs="Symbol"/>
    </w:rPr>
  </w:style>
  <w:style w:type="character" w:customStyle="1" w:styleId="WW8Num81z11">
    <w:name w:val="WW8Num81z11"/>
    <w:rsid w:val="00CD3530"/>
    <w:rPr>
      <w:rFonts w:ascii="Courier New" w:hAnsi="Courier New" w:cs="Courier New"/>
    </w:rPr>
  </w:style>
  <w:style w:type="character" w:customStyle="1" w:styleId="WW8Num81z21">
    <w:name w:val="WW8Num81z21"/>
    <w:rsid w:val="00CD3530"/>
    <w:rPr>
      <w:rFonts w:ascii="Wingdings" w:hAnsi="Wingdings" w:cs="Wingdings"/>
    </w:rPr>
  </w:style>
  <w:style w:type="character" w:customStyle="1" w:styleId="WW8Num82z11">
    <w:name w:val="WW8Num82z11"/>
    <w:rsid w:val="00CD3530"/>
    <w:rPr>
      <w:rFonts w:ascii="Courier New" w:hAnsi="Courier New" w:cs="Courier New"/>
    </w:rPr>
  </w:style>
  <w:style w:type="character" w:customStyle="1" w:styleId="WW8Num82z31">
    <w:name w:val="WW8Num82z31"/>
    <w:rsid w:val="00CD3530"/>
    <w:rPr>
      <w:rFonts w:ascii="Symbol" w:hAnsi="Symbol" w:cs="Symbol"/>
    </w:rPr>
  </w:style>
  <w:style w:type="character" w:customStyle="1" w:styleId="WW8Num83z11">
    <w:name w:val="WW8Num83z11"/>
    <w:rsid w:val="00CD3530"/>
    <w:rPr>
      <w:rFonts w:ascii="Courier New" w:hAnsi="Courier New" w:cs="Courier New"/>
    </w:rPr>
  </w:style>
  <w:style w:type="character" w:customStyle="1" w:styleId="WW8Num83z21">
    <w:name w:val="WW8Num83z21"/>
    <w:rsid w:val="00CD3530"/>
    <w:rPr>
      <w:rFonts w:ascii="Wingdings" w:hAnsi="Wingdings" w:cs="Wingdings"/>
    </w:rPr>
  </w:style>
  <w:style w:type="character" w:customStyle="1" w:styleId="WW8Num84z11">
    <w:name w:val="WW8Num84z11"/>
    <w:rsid w:val="00CD3530"/>
    <w:rPr>
      <w:rFonts w:ascii="Courier New" w:hAnsi="Courier New" w:cs="Courier New"/>
    </w:rPr>
  </w:style>
  <w:style w:type="character" w:customStyle="1" w:styleId="WW8Num84z21">
    <w:name w:val="WW8Num84z21"/>
    <w:rsid w:val="00CD3530"/>
    <w:rPr>
      <w:rFonts w:ascii="Wingdings" w:hAnsi="Wingdings" w:cs="Wingdings"/>
    </w:rPr>
  </w:style>
  <w:style w:type="character" w:customStyle="1" w:styleId="WW8Num85z11">
    <w:name w:val="WW8Num85z11"/>
    <w:rsid w:val="00CD3530"/>
    <w:rPr>
      <w:rFonts w:ascii="Courier New" w:hAnsi="Courier New" w:cs="Courier New"/>
    </w:rPr>
  </w:style>
  <w:style w:type="character" w:customStyle="1" w:styleId="WW8Num85z21">
    <w:name w:val="WW8Num85z21"/>
    <w:rsid w:val="00CD3530"/>
    <w:rPr>
      <w:rFonts w:ascii="Wingdings" w:hAnsi="Wingdings" w:cs="Wingdings"/>
    </w:rPr>
  </w:style>
  <w:style w:type="character" w:customStyle="1" w:styleId="WW8Num86z11">
    <w:name w:val="WW8Num86z11"/>
    <w:rsid w:val="00CD3530"/>
    <w:rPr>
      <w:rFonts w:ascii="Courier New" w:hAnsi="Courier New" w:cs="Courier New"/>
    </w:rPr>
  </w:style>
  <w:style w:type="character" w:customStyle="1" w:styleId="WW8Num86z31">
    <w:name w:val="WW8Num86z31"/>
    <w:rsid w:val="00CD3530"/>
    <w:rPr>
      <w:rFonts w:ascii="Symbol" w:hAnsi="Symbol" w:cs="Symbol"/>
    </w:rPr>
  </w:style>
  <w:style w:type="character" w:customStyle="1" w:styleId="WW8Num87z11">
    <w:name w:val="WW8Num87z11"/>
    <w:rsid w:val="00CD3530"/>
    <w:rPr>
      <w:rFonts w:ascii="Courier New" w:hAnsi="Courier New" w:cs="Courier New"/>
    </w:rPr>
  </w:style>
  <w:style w:type="character" w:customStyle="1" w:styleId="WW8Num87z31">
    <w:name w:val="WW8Num87z31"/>
    <w:rsid w:val="00CD3530"/>
    <w:rPr>
      <w:rFonts w:ascii="Symbol" w:hAnsi="Symbol" w:cs="Symbol"/>
    </w:rPr>
  </w:style>
  <w:style w:type="character" w:customStyle="1" w:styleId="WW8Num88z31">
    <w:name w:val="WW8Num88z31"/>
    <w:rsid w:val="00CD3530"/>
  </w:style>
  <w:style w:type="character" w:customStyle="1" w:styleId="WW8Num88z41">
    <w:name w:val="WW8Num88z41"/>
    <w:rsid w:val="00CD3530"/>
  </w:style>
  <w:style w:type="character" w:customStyle="1" w:styleId="WW8Num88z51">
    <w:name w:val="WW8Num88z51"/>
    <w:rsid w:val="00CD3530"/>
  </w:style>
  <w:style w:type="character" w:customStyle="1" w:styleId="WW8Num88z61">
    <w:name w:val="WW8Num88z61"/>
    <w:rsid w:val="00CD3530"/>
  </w:style>
  <w:style w:type="character" w:customStyle="1" w:styleId="WW8Num88z71">
    <w:name w:val="WW8Num88z71"/>
    <w:rsid w:val="00CD3530"/>
  </w:style>
  <w:style w:type="character" w:customStyle="1" w:styleId="WW8Num88z81">
    <w:name w:val="WW8Num88z81"/>
    <w:rsid w:val="00CD3530"/>
  </w:style>
  <w:style w:type="character" w:customStyle="1" w:styleId="WW8Num89z11">
    <w:name w:val="WW8Num89z11"/>
    <w:rsid w:val="00CD3530"/>
    <w:rPr>
      <w:rFonts w:ascii="Courier New" w:hAnsi="Courier New" w:cs="Courier New"/>
    </w:rPr>
  </w:style>
  <w:style w:type="character" w:customStyle="1" w:styleId="WW8Num89z21">
    <w:name w:val="WW8Num89z21"/>
    <w:rsid w:val="00CD3530"/>
    <w:rPr>
      <w:rFonts w:ascii="Wingdings" w:hAnsi="Wingdings" w:cs="Wingdings"/>
    </w:rPr>
  </w:style>
  <w:style w:type="character" w:customStyle="1" w:styleId="WW8Num90z31">
    <w:name w:val="WW8Num90z31"/>
    <w:rsid w:val="00CD3530"/>
    <w:rPr>
      <w:rFonts w:ascii="Symbol" w:hAnsi="Symbol" w:cs="Symbol"/>
    </w:rPr>
  </w:style>
  <w:style w:type="character" w:customStyle="1" w:styleId="WW8Num90z41">
    <w:name w:val="WW8Num90z41"/>
    <w:rsid w:val="00CD3530"/>
    <w:rPr>
      <w:rFonts w:ascii="Courier New" w:hAnsi="Courier New" w:cs="Courier New"/>
    </w:rPr>
  </w:style>
  <w:style w:type="character" w:customStyle="1" w:styleId="WW8Num91z11">
    <w:name w:val="WW8Num91z11"/>
    <w:rsid w:val="00CD3530"/>
  </w:style>
  <w:style w:type="character" w:customStyle="1" w:styleId="WW8Num91z21">
    <w:name w:val="WW8Num91z21"/>
    <w:rsid w:val="00CD3530"/>
  </w:style>
  <w:style w:type="character" w:customStyle="1" w:styleId="WW8Num91z31">
    <w:name w:val="WW8Num91z31"/>
    <w:rsid w:val="00CD3530"/>
  </w:style>
  <w:style w:type="character" w:customStyle="1" w:styleId="WW8Num91z41">
    <w:name w:val="WW8Num91z41"/>
    <w:rsid w:val="00CD3530"/>
  </w:style>
  <w:style w:type="character" w:customStyle="1" w:styleId="WW8Num91z51">
    <w:name w:val="WW8Num91z51"/>
    <w:rsid w:val="00CD3530"/>
  </w:style>
  <w:style w:type="character" w:customStyle="1" w:styleId="WW8Num91z61">
    <w:name w:val="WW8Num91z61"/>
    <w:rsid w:val="00CD3530"/>
  </w:style>
  <w:style w:type="character" w:customStyle="1" w:styleId="WW8Num91z71">
    <w:name w:val="WW8Num91z71"/>
    <w:rsid w:val="00CD3530"/>
  </w:style>
  <w:style w:type="character" w:customStyle="1" w:styleId="WW8Num91z81">
    <w:name w:val="WW8Num91z81"/>
    <w:rsid w:val="00CD3530"/>
  </w:style>
  <w:style w:type="character" w:customStyle="1" w:styleId="WW8Num92z11">
    <w:name w:val="WW8Num92z11"/>
    <w:rsid w:val="00CD3530"/>
    <w:rPr>
      <w:rFonts w:ascii="Courier New" w:hAnsi="Courier New" w:cs="Courier New"/>
    </w:rPr>
  </w:style>
  <w:style w:type="character" w:customStyle="1" w:styleId="WW8Num92z21">
    <w:name w:val="WW8Num92z21"/>
    <w:rsid w:val="00CD3530"/>
    <w:rPr>
      <w:rFonts w:ascii="Wingdings" w:hAnsi="Wingdings" w:cs="Wingdings"/>
    </w:rPr>
  </w:style>
  <w:style w:type="character" w:customStyle="1" w:styleId="WW8Num93z11">
    <w:name w:val="WW8Num93z11"/>
    <w:rsid w:val="00CD3530"/>
    <w:rPr>
      <w:rFonts w:ascii="Courier New" w:hAnsi="Courier New" w:cs="Courier New"/>
    </w:rPr>
  </w:style>
  <w:style w:type="character" w:customStyle="1" w:styleId="WW8Num93z21">
    <w:name w:val="WW8Num93z21"/>
    <w:rsid w:val="00CD3530"/>
    <w:rPr>
      <w:rFonts w:ascii="Wingdings" w:hAnsi="Wingdings" w:cs="Wingdings"/>
    </w:rPr>
  </w:style>
  <w:style w:type="character" w:customStyle="1" w:styleId="WW8Num93z31">
    <w:name w:val="WW8Num93z31"/>
    <w:rsid w:val="00CD3530"/>
    <w:rPr>
      <w:rFonts w:ascii="Symbol" w:hAnsi="Symbol" w:cs="Symbol"/>
    </w:rPr>
  </w:style>
  <w:style w:type="character" w:customStyle="1" w:styleId="WW8Num94z11">
    <w:name w:val="WW8Num94z11"/>
    <w:rsid w:val="00CD3530"/>
    <w:rPr>
      <w:rFonts w:ascii="Symbol" w:hAnsi="Symbol" w:cs="Symbol"/>
    </w:rPr>
  </w:style>
  <w:style w:type="character" w:customStyle="1" w:styleId="WW8Num94z41">
    <w:name w:val="WW8Num94z41"/>
    <w:rsid w:val="00CD3530"/>
    <w:rPr>
      <w:rFonts w:ascii="Courier New" w:hAnsi="Courier New" w:cs="Courier New"/>
    </w:rPr>
  </w:style>
  <w:style w:type="character" w:customStyle="1" w:styleId="WW8Num95z11">
    <w:name w:val="WW8Num95z11"/>
    <w:rsid w:val="00CD3530"/>
  </w:style>
  <w:style w:type="character" w:customStyle="1" w:styleId="WW8Num95z21">
    <w:name w:val="WW8Num95z21"/>
    <w:rsid w:val="00CD3530"/>
  </w:style>
  <w:style w:type="character" w:customStyle="1" w:styleId="WW8Num95z31">
    <w:name w:val="WW8Num95z31"/>
    <w:rsid w:val="00CD3530"/>
  </w:style>
  <w:style w:type="character" w:customStyle="1" w:styleId="WW8Num95z41">
    <w:name w:val="WW8Num95z41"/>
    <w:rsid w:val="00CD3530"/>
  </w:style>
  <w:style w:type="character" w:customStyle="1" w:styleId="WW8Num95z51">
    <w:name w:val="WW8Num95z51"/>
    <w:rsid w:val="00CD3530"/>
  </w:style>
  <w:style w:type="character" w:customStyle="1" w:styleId="WW8Num95z61">
    <w:name w:val="WW8Num95z61"/>
    <w:rsid w:val="00CD3530"/>
  </w:style>
  <w:style w:type="character" w:customStyle="1" w:styleId="WW8Num95z71">
    <w:name w:val="WW8Num95z71"/>
    <w:rsid w:val="00CD3530"/>
  </w:style>
  <w:style w:type="character" w:customStyle="1" w:styleId="WW8Num95z81">
    <w:name w:val="WW8Num95z81"/>
    <w:rsid w:val="00CD3530"/>
  </w:style>
  <w:style w:type="character" w:customStyle="1" w:styleId="WW8Num96z11">
    <w:name w:val="WW8Num96z11"/>
    <w:rsid w:val="00CD3530"/>
    <w:rPr>
      <w:rFonts w:ascii="Courier New" w:hAnsi="Courier New" w:cs="Courier New"/>
    </w:rPr>
  </w:style>
  <w:style w:type="character" w:customStyle="1" w:styleId="WW8Num96z21">
    <w:name w:val="WW8Num96z21"/>
    <w:rsid w:val="00CD3530"/>
    <w:rPr>
      <w:rFonts w:ascii="Wingdings" w:hAnsi="Wingdings" w:cs="Wingdings"/>
    </w:rPr>
  </w:style>
  <w:style w:type="character" w:customStyle="1" w:styleId="WW8Num97z11">
    <w:name w:val="WW8Num97z11"/>
    <w:rsid w:val="00CD3530"/>
    <w:rPr>
      <w:rFonts w:ascii="Courier New" w:hAnsi="Courier New" w:cs="Courier New"/>
    </w:rPr>
  </w:style>
  <w:style w:type="character" w:customStyle="1" w:styleId="WW8Num97z31">
    <w:name w:val="WW8Num97z31"/>
    <w:rsid w:val="00CD3530"/>
    <w:rPr>
      <w:rFonts w:ascii="Symbol" w:hAnsi="Symbol" w:cs="Symbol"/>
    </w:rPr>
  </w:style>
  <w:style w:type="character" w:customStyle="1" w:styleId="WW8Num98z11">
    <w:name w:val="WW8Num98z11"/>
    <w:rsid w:val="00CD3530"/>
  </w:style>
  <w:style w:type="character" w:customStyle="1" w:styleId="WW8Num98z21">
    <w:name w:val="WW8Num98z21"/>
    <w:rsid w:val="00CD3530"/>
  </w:style>
  <w:style w:type="character" w:customStyle="1" w:styleId="WW8Num98z31">
    <w:name w:val="WW8Num98z31"/>
    <w:rsid w:val="00CD3530"/>
  </w:style>
  <w:style w:type="character" w:customStyle="1" w:styleId="WW8Num98z41">
    <w:name w:val="WW8Num98z41"/>
    <w:rsid w:val="00CD3530"/>
  </w:style>
  <w:style w:type="character" w:customStyle="1" w:styleId="WW8Num98z51">
    <w:name w:val="WW8Num98z51"/>
    <w:rsid w:val="00CD3530"/>
  </w:style>
  <w:style w:type="character" w:customStyle="1" w:styleId="WW8Num98z61">
    <w:name w:val="WW8Num98z61"/>
    <w:rsid w:val="00CD3530"/>
  </w:style>
  <w:style w:type="character" w:customStyle="1" w:styleId="WW8Num98z71">
    <w:name w:val="WW8Num98z71"/>
    <w:rsid w:val="00CD3530"/>
  </w:style>
  <w:style w:type="character" w:customStyle="1" w:styleId="WW8Num98z81">
    <w:name w:val="WW8Num98z81"/>
    <w:rsid w:val="00CD3530"/>
  </w:style>
  <w:style w:type="character" w:customStyle="1" w:styleId="WW8Num99z11">
    <w:name w:val="WW8Num99z11"/>
    <w:rsid w:val="00CD3530"/>
    <w:rPr>
      <w:rFonts w:ascii="Courier New" w:hAnsi="Courier New" w:cs="Courier New"/>
    </w:rPr>
  </w:style>
  <w:style w:type="character" w:customStyle="1" w:styleId="WW8Num99z21">
    <w:name w:val="WW8Num99z21"/>
    <w:rsid w:val="00CD3530"/>
    <w:rPr>
      <w:rFonts w:ascii="Wingdings" w:hAnsi="Wingdings" w:cs="Wingdings"/>
    </w:rPr>
  </w:style>
  <w:style w:type="character" w:customStyle="1" w:styleId="WW8Num100z11">
    <w:name w:val="WW8Num100z11"/>
    <w:rsid w:val="00CD3530"/>
    <w:rPr>
      <w:rFonts w:ascii="Courier New" w:hAnsi="Courier New" w:cs="Courier New"/>
    </w:rPr>
  </w:style>
  <w:style w:type="character" w:customStyle="1" w:styleId="WW8Num100z21">
    <w:name w:val="WW8Num100z21"/>
    <w:rsid w:val="00CD3530"/>
    <w:rPr>
      <w:rFonts w:ascii="Wingdings" w:hAnsi="Wingdings" w:cs="Wingdings"/>
    </w:rPr>
  </w:style>
  <w:style w:type="character" w:customStyle="1" w:styleId="WW8Num101z11">
    <w:name w:val="WW8Num101z11"/>
    <w:rsid w:val="00CD3530"/>
    <w:rPr>
      <w:rFonts w:ascii="Courier New" w:hAnsi="Courier New" w:cs="Courier New"/>
    </w:rPr>
  </w:style>
  <w:style w:type="character" w:customStyle="1" w:styleId="WW8Num101z31">
    <w:name w:val="WW8Num101z31"/>
    <w:rsid w:val="00CD3530"/>
    <w:rPr>
      <w:rFonts w:ascii="Symbol" w:hAnsi="Symbol" w:cs="Symbol"/>
    </w:rPr>
  </w:style>
  <w:style w:type="character" w:customStyle="1" w:styleId="WW8Num102z21">
    <w:name w:val="WW8Num102z21"/>
    <w:rsid w:val="00CD3530"/>
    <w:rPr>
      <w:rFonts w:ascii="Wingdings" w:hAnsi="Wingdings" w:cs="Wingdings"/>
    </w:rPr>
  </w:style>
  <w:style w:type="character" w:customStyle="1" w:styleId="WW8Num103z21">
    <w:name w:val="WW8Num103z21"/>
    <w:rsid w:val="00CD3530"/>
  </w:style>
  <w:style w:type="character" w:customStyle="1" w:styleId="WW8Num103z31">
    <w:name w:val="WW8Num103z31"/>
    <w:rsid w:val="00CD3530"/>
  </w:style>
  <w:style w:type="character" w:customStyle="1" w:styleId="WW8Num103z51">
    <w:name w:val="WW8Num103z51"/>
    <w:rsid w:val="00CD3530"/>
  </w:style>
  <w:style w:type="character" w:customStyle="1" w:styleId="WW8Num103z61">
    <w:name w:val="WW8Num103z61"/>
    <w:rsid w:val="00CD3530"/>
  </w:style>
  <w:style w:type="character" w:customStyle="1" w:styleId="WW8Num103z71">
    <w:name w:val="WW8Num103z71"/>
    <w:rsid w:val="00CD3530"/>
  </w:style>
  <w:style w:type="character" w:customStyle="1" w:styleId="WW8Num103z81">
    <w:name w:val="WW8Num103z81"/>
    <w:rsid w:val="00CD3530"/>
  </w:style>
  <w:style w:type="character" w:customStyle="1" w:styleId="WW8Num104z31">
    <w:name w:val="WW8Num104z31"/>
    <w:rsid w:val="00CD3530"/>
    <w:rPr>
      <w:rFonts w:ascii="Symbol" w:hAnsi="Symbol" w:cs="Symbol"/>
    </w:rPr>
  </w:style>
  <w:style w:type="character" w:customStyle="1" w:styleId="WW8Num105z21">
    <w:name w:val="WW8Num105z21"/>
    <w:rsid w:val="00CD3530"/>
  </w:style>
  <w:style w:type="character" w:customStyle="1" w:styleId="WW8Num105z31">
    <w:name w:val="WW8Num105z31"/>
    <w:rsid w:val="00CD3530"/>
  </w:style>
  <w:style w:type="character" w:customStyle="1" w:styleId="WW8Num105z51">
    <w:name w:val="WW8Num105z51"/>
    <w:rsid w:val="00CD3530"/>
  </w:style>
  <w:style w:type="character" w:customStyle="1" w:styleId="WW8Num105z61">
    <w:name w:val="WW8Num105z61"/>
    <w:rsid w:val="00CD3530"/>
  </w:style>
  <w:style w:type="character" w:customStyle="1" w:styleId="WW8Num105z71">
    <w:name w:val="WW8Num105z71"/>
    <w:rsid w:val="00CD3530"/>
  </w:style>
  <w:style w:type="character" w:customStyle="1" w:styleId="WW8Num105z81">
    <w:name w:val="WW8Num105z81"/>
    <w:rsid w:val="00CD3530"/>
  </w:style>
  <w:style w:type="character" w:customStyle="1" w:styleId="WW8Num106z31">
    <w:name w:val="WW8Num106z31"/>
    <w:rsid w:val="00CD3530"/>
    <w:rPr>
      <w:rFonts w:ascii="Symbol" w:hAnsi="Symbol" w:cs="Symbol"/>
    </w:rPr>
  </w:style>
  <w:style w:type="character" w:customStyle="1" w:styleId="WW8Num107z21">
    <w:name w:val="WW8Num107z21"/>
    <w:rsid w:val="00CD3530"/>
  </w:style>
  <w:style w:type="character" w:customStyle="1" w:styleId="WW8Num107z31">
    <w:name w:val="WW8Num107z31"/>
    <w:rsid w:val="00CD3530"/>
  </w:style>
  <w:style w:type="character" w:customStyle="1" w:styleId="WW8Num107z51">
    <w:name w:val="WW8Num107z51"/>
    <w:rsid w:val="00CD3530"/>
  </w:style>
  <w:style w:type="character" w:customStyle="1" w:styleId="WW8Num107z61">
    <w:name w:val="WW8Num107z61"/>
    <w:rsid w:val="00CD3530"/>
  </w:style>
  <w:style w:type="character" w:customStyle="1" w:styleId="WW8Num107z71">
    <w:name w:val="WW8Num107z71"/>
    <w:rsid w:val="00CD3530"/>
  </w:style>
  <w:style w:type="character" w:customStyle="1" w:styleId="WW8Num107z81">
    <w:name w:val="WW8Num107z81"/>
    <w:rsid w:val="00CD3530"/>
  </w:style>
  <w:style w:type="character" w:customStyle="1" w:styleId="WW8Num108z01">
    <w:name w:val="WW8Num108z01"/>
    <w:rsid w:val="00CD3530"/>
    <w:rPr>
      <w:rFonts w:ascii="Wingdings" w:hAnsi="Wingdings" w:cs="Wingdings"/>
    </w:rPr>
  </w:style>
  <w:style w:type="character" w:customStyle="1" w:styleId="WW8Num108z11">
    <w:name w:val="WW8Num108z11"/>
    <w:rsid w:val="00CD3530"/>
    <w:rPr>
      <w:rFonts w:ascii="Symbol" w:hAnsi="Symbol" w:cs="Symbol"/>
    </w:rPr>
  </w:style>
  <w:style w:type="character" w:customStyle="1" w:styleId="WW8Num108z41">
    <w:name w:val="WW8Num108z41"/>
    <w:rsid w:val="00CD3530"/>
    <w:rPr>
      <w:rFonts w:ascii="Courier New" w:hAnsi="Courier New" w:cs="Courier New"/>
    </w:rPr>
  </w:style>
  <w:style w:type="character" w:customStyle="1" w:styleId="WW8Num109z01">
    <w:name w:val="WW8Num109z01"/>
    <w:rsid w:val="00CD3530"/>
  </w:style>
  <w:style w:type="character" w:customStyle="1" w:styleId="WW8Num109z11">
    <w:name w:val="WW8Num109z11"/>
    <w:rsid w:val="00CD3530"/>
  </w:style>
  <w:style w:type="character" w:customStyle="1" w:styleId="WW8Num109z21">
    <w:name w:val="WW8Num109z21"/>
    <w:rsid w:val="00CD3530"/>
  </w:style>
  <w:style w:type="character" w:customStyle="1" w:styleId="WW8Num109z31">
    <w:name w:val="WW8Num109z31"/>
    <w:rsid w:val="00CD3530"/>
  </w:style>
  <w:style w:type="character" w:customStyle="1" w:styleId="WW8Num109z41">
    <w:name w:val="WW8Num109z41"/>
    <w:rsid w:val="00CD3530"/>
  </w:style>
  <w:style w:type="character" w:customStyle="1" w:styleId="WW8Num109z51">
    <w:name w:val="WW8Num109z51"/>
    <w:rsid w:val="00CD3530"/>
  </w:style>
  <w:style w:type="character" w:customStyle="1" w:styleId="WW8Num109z61">
    <w:name w:val="WW8Num109z61"/>
    <w:rsid w:val="00CD3530"/>
  </w:style>
  <w:style w:type="character" w:customStyle="1" w:styleId="WW8Num109z71">
    <w:name w:val="WW8Num109z71"/>
    <w:rsid w:val="00CD3530"/>
  </w:style>
  <w:style w:type="character" w:customStyle="1" w:styleId="WW8Num109z81">
    <w:name w:val="WW8Num109z81"/>
    <w:rsid w:val="00CD3530"/>
  </w:style>
  <w:style w:type="character" w:customStyle="1" w:styleId="WW8Num110z01">
    <w:name w:val="WW8Num110z01"/>
    <w:rsid w:val="00CD3530"/>
    <w:rPr>
      <w:rFonts w:ascii="Symbol" w:hAnsi="Symbol" w:cs="Symbol"/>
    </w:rPr>
  </w:style>
  <w:style w:type="character" w:customStyle="1" w:styleId="WW8Num110z11">
    <w:name w:val="WW8Num110z11"/>
    <w:rsid w:val="00CD3530"/>
    <w:rPr>
      <w:rFonts w:ascii="Courier New" w:hAnsi="Courier New" w:cs="Courier New"/>
    </w:rPr>
  </w:style>
  <w:style w:type="character" w:customStyle="1" w:styleId="WW8Num110z21">
    <w:name w:val="WW8Num110z21"/>
    <w:rsid w:val="00CD3530"/>
    <w:rPr>
      <w:rFonts w:ascii="Wingdings" w:hAnsi="Wingdings" w:cs="Wingdings"/>
    </w:rPr>
  </w:style>
  <w:style w:type="character" w:customStyle="1" w:styleId="WW8Num111z01">
    <w:name w:val="WW8Num111z01"/>
    <w:rsid w:val="00CD3530"/>
    <w:rPr>
      <w:rFonts w:ascii="Symbol" w:hAnsi="Symbol" w:cs="Symbol"/>
    </w:rPr>
  </w:style>
  <w:style w:type="character" w:customStyle="1" w:styleId="WW8Num111z11">
    <w:name w:val="WW8Num111z11"/>
    <w:rsid w:val="00CD3530"/>
    <w:rPr>
      <w:rFonts w:ascii="Courier New" w:hAnsi="Courier New" w:cs="Courier New"/>
    </w:rPr>
  </w:style>
  <w:style w:type="character" w:customStyle="1" w:styleId="WW8Num111z21">
    <w:name w:val="WW8Num111z21"/>
    <w:rsid w:val="00CD3530"/>
    <w:rPr>
      <w:rFonts w:ascii="Wingdings" w:hAnsi="Wingdings" w:cs="Wingdings"/>
    </w:rPr>
  </w:style>
  <w:style w:type="character" w:customStyle="1" w:styleId="WW8Num112z01">
    <w:name w:val="WW8Num112z01"/>
    <w:rsid w:val="00CD3530"/>
  </w:style>
  <w:style w:type="character" w:customStyle="1" w:styleId="WW8Num112z11">
    <w:name w:val="WW8Num112z11"/>
    <w:rsid w:val="00CD3530"/>
  </w:style>
  <w:style w:type="character" w:customStyle="1" w:styleId="WW8Num112z21">
    <w:name w:val="WW8Num112z21"/>
    <w:rsid w:val="00CD3530"/>
    <w:rPr>
      <w:rFonts w:ascii="Arial Narrow" w:eastAsia="Times New Roman" w:hAnsi="Arial Narrow" w:cs="Times New Roman"/>
    </w:rPr>
  </w:style>
  <w:style w:type="character" w:customStyle="1" w:styleId="WW8Num112z31">
    <w:name w:val="WW8Num112z31"/>
    <w:rsid w:val="00CD3530"/>
  </w:style>
  <w:style w:type="character" w:customStyle="1" w:styleId="WW8Num112z41">
    <w:name w:val="WW8Num112z41"/>
    <w:rsid w:val="00CD3530"/>
  </w:style>
  <w:style w:type="character" w:customStyle="1" w:styleId="WW8Num112z51">
    <w:name w:val="WW8Num112z51"/>
    <w:rsid w:val="00CD3530"/>
  </w:style>
  <w:style w:type="character" w:customStyle="1" w:styleId="WW8Num112z61">
    <w:name w:val="WW8Num112z61"/>
    <w:rsid w:val="00CD3530"/>
  </w:style>
  <w:style w:type="character" w:customStyle="1" w:styleId="WW8Num112z71">
    <w:name w:val="WW8Num112z71"/>
    <w:rsid w:val="00CD3530"/>
  </w:style>
  <w:style w:type="character" w:customStyle="1" w:styleId="WW8Num112z81">
    <w:name w:val="WW8Num112z81"/>
    <w:rsid w:val="00CD3530"/>
  </w:style>
  <w:style w:type="character" w:customStyle="1" w:styleId="WW8Num113z01">
    <w:name w:val="WW8Num113z01"/>
    <w:rsid w:val="00CD3530"/>
    <w:rPr>
      <w:rFonts w:ascii="Wingdings" w:hAnsi="Wingdings" w:cs="Wingdings"/>
    </w:rPr>
  </w:style>
  <w:style w:type="character" w:customStyle="1" w:styleId="WW8Num113z11">
    <w:name w:val="WW8Num113z11"/>
    <w:rsid w:val="00CD3530"/>
    <w:rPr>
      <w:rFonts w:ascii="Courier New" w:hAnsi="Courier New" w:cs="Courier New"/>
    </w:rPr>
  </w:style>
  <w:style w:type="character" w:customStyle="1" w:styleId="WW8Num113z31">
    <w:name w:val="WW8Num113z31"/>
    <w:rsid w:val="00CD3530"/>
    <w:rPr>
      <w:rFonts w:ascii="Symbol" w:hAnsi="Symbol" w:cs="Symbol"/>
    </w:rPr>
  </w:style>
  <w:style w:type="character" w:customStyle="1" w:styleId="WW8Num114z01">
    <w:name w:val="WW8Num114z01"/>
    <w:rsid w:val="00CD3530"/>
    <w:rPr>
      <w:rFonts w:ascii="Symbol" w:hAnsi="Symbol" w:cs="Symbol"/>
    </w:rPr>
  </w:style>
  <w:style w:type="character" w:customStyle="1" w:styleId="WW8Num114z11">
    <w:name w:val="WW8Num114z11"/>
    <w:rsid w:val="00CD3530"/>
    <w:rPr>
      <w:rFonts w:ascii="Courier New" w:hAnsi="Courier New" w:cs="Courier New"/>
    </w:rPr>
  </w:style>
  <w:style w:type="character" w:customStyle="1" w:styleId="WW8Num114z21">
    <w:name w:val="WW8Num114z21"/>
    <w:rsid w:val="00CD3530"/>
    <w:rPr>
      <w:rFonts w:ascii="Wingdings" w:hAnsi="Wingdings" w:cs="Wingdings"/>
    </w:rPr>
  </w:style>
  <w:style w:type="character" w:customStyle="1" w:styleId="WW8Num115z01">
    <w:name w:val="WW8Num115z01"/>
    <w:rsid w:val="00CD3530"/>
    <w:rPr>
      <w:rFonts w:ascii="Symbol" w:hAnsi="Symbol" w:cs="Symbol"/>
      <w:spacing w:val="4"/>
    </w:rPr>
  </w:style>
  <w:style w:type="character" w:customStyle="1" w:styleId="WW8Num115z11">
    <w:name w:val="WW8Num115z11"/>
    <w:rsid w:val="00CD3530"/>
    <w:rPr>
      <w:rFonts w:ascii="Courier New" w:hAnsi="Courier New" w:cs="Courier New"/>
    </w:rPr>
  </w:style>
  <w:style w:type="character" w:customStyle="1" w:styleId="WW8Num115z21">
    <w:name w:val="WW8Num115z21"/>
    <w:rsid w:val="00CD3530"/>
    <w:rPr>
      <w:rFonts w:ascii="Wingdings" w:hAnsi="Wingdings" w:cs="Wingdings"/>
      <w:spacing w:val="4"/>
    </w:rPr>
  </w:style>
  <w:style w:type="character" w:customStyle="1" w:styleId="WW8Num116z01">
    <w:name w:val="WW8Num116z01"/>
    <w:rsid w:val="00CD3530"/>
    <w:rPr>
      <w:b w:val="0"/>
    </w:rPr>
  </w:style>
  <w:style w:type="character" w:customStyle="1" w:styleId="WW8Num117z01">
    <w:name w:val="WW8Num117z01"/>
    <w:rsid w:val="00CD3530"/>
    <w:rPr>
      <w:rFonts w:ascii="Symbol" w:hAnsi="Symbol" w:cs="Symbol"/>
    </w:rPr>
  </w:style>
  <w:style w:type="character" w:customStyle="1" w:styleId="WW8Num117z11">
    <w:name w:val="WW8Num117z11"/>
    <w:rsid w:val="00CD3530"/>
    <w:rPr>
      <w:rFonts w:ascii="Courier New" w:hAnsi="Courier New" w:cs="Courier New"/>
    </w:rPr>
  </w:style>
  <w:style w:type="character" w:customStyle="1" w:styleId="WW8Num117z21">
    <w:name w:val="WW8Num117z21"/>
    <w:rsid w:val="00CD3530"/>
    <w:rPr>
      <w:rFonts w:ascii="Wingdings" w:hAnsi="Wingdings" w:cs="Wingdings"/>
    </w:rPr>
  </w:style>
  <w:style w:type="character" w:customStyle="1" w:styleId="WW8Num118z01">
    <w:name w:val="WW8Num118z01"/>
    <w:rsid w:val="00CD3530"/>
    <w:rPr>
      <w:rFonts w:ascii="Wingdings" w:hAnsi="Wingdings" w:cs="Wingdings"/>
    </w:rPr>
  </w:style>
  <w:style w:type="character" w:customStyle="1" w:styleId="WW8Num118z11">
    <w:name w:val="WW8Num118z11"/>
    <w:rsid w:val="00CD3530"/>
    <w:rPr>
      <w:rFonts w:ascii="Courier New" w:hAnsi="Courier New" w:cs="Courier New"/>
    </w:rPr>
  </w:style>
  <w:style w:type="character" w:customStyle="1" w:styleId="WW8Num118z31">
    <w:name w:val="WW8Num118z31"/>
    <w:rsid w:val="00CD3530"/>
    <w:rPr>
      <w:rFonts w:ascii="Symbol" w:hAnsi="Symbol" w:cs="Symbol"/>
    </w:rPr>
  </w:style>
  <w:style w:type="character" w:customStyle="1" w:styleId="WW8Num119z01">
    <w:name w:val="WW8Num119z01"/>
    <w:rsid w:val="00CD3530"/>
  </w:style>
  <w:style w:type="character" w:customStyle="1" w:styleId="WW8Num119z11">
    <w:name w:val="WW8Num119z11"/>
    <w:rsid w:val="00CD3530"/>
    <w:rPr>
      <w:rFonts w:ascii="Wingdings" w:hAnsi="Wingdings" w:cs="Wingdings"/>
    </w:rPr>
  </w:style>
  <w:style w:type="character" w:customStyle="1" w:styleId="WW8Num119z31">
    <w:name w:val="WW8Num119z31"/>
    <w:rsid w:val="00CD3530"/>
    <w:rPr>
      <w:rFonts w:ascii="Symbol" w:hAnsi="Symbol" w:cs="Symbol"/>
    </w:rPr>
  </w:style>
  <w:style w:type="character" w:customStyle="1" w:styleId="WW8Num119z41">
    <w:name w:val="WW8Num119z41"/>
    <w:rsid w:val="00CD3530"/>
    <w:rPr>
      <w:rFonts w:ascii="Courier New" w:hAnsi="Courier New" w:cs="Courier New"/>
    </w:rPr>
  </w:style>
  <w:style w:type="character" w:customStyle="1" w:styleId="WW8Num120z01">
    <w:name w:val="WW8Num120z01"/>
    <w:rsid w:val="00CD3530"/>
  </w:style>
  <w:style w:type="character" w:customStyle="1" w:styleId="WW8Num120z11">
    <w:name w:val="WW8Num120z11"/>
    <w:rsid w:val="00CD3530"/>
    <w:rPr>
      <w:rFonts w:ascii="Courier New" w:hAnsi="Courier New" w:cs="Courier New"/>
    </w:rPr>
  </w:style>
  <w:style w:type="character" w:customStyle="1" w:styleId="WW8Num120z21">
    <w:name w:val="WW8Num120z21"/>
    <w:rsid w:val="00CD3530"/>
    <w:rPr>
      <w:rFonts w:ascii="Wingdings" w:hAnsi="Wingdings" w:cs="Wingdings"/>
    </w:rPr>
  </w:style>
  <w:style w:type="character" w:customStyle="1" w:styleId="WW8Num120z31">
    <w:name w:val="WW8Num120z31"/>
    <w:rsid w:val="00CD3530"/>
    <w:rPr>
      <w:rFonts w:ascii="Symbol" w:hAnsi="Symbol" w:cs="Symbol"/>
    </w:rPr>
  </w:style>
  <w:style w:type="character" w:customStyle="1" w:styleId="WW8Num121z01">
    <w:name w:val="WW8Num121z01"/>
    <w:rsid w:val="00CD3530"/>
    <w:rPr>
      <w:rFonts w:ascii="Symbol" w:hAnsi="Symbol" w:cs="Symbol"/>
    </w:rPr>
  </w:style>
  <w:style w:type="character" w:customStyle="1" w:styleId="WW8Num121z11">
    <w:name w:val="WW8Num121z11"/>
    <w:rsid w:val="00CD3530"/>
    <w:rPr>
      <w:rFonts w:ascii="Courier New" w:hAnsi="Courier New" w:cs="Courier New"/>
    </w:rPr>
  </w:style>
  <w:style w:type="character" w:customStyle="1" w:styleId="WW8Num121z21">
    <w:name w:val="WW8Num121z21"/>
    <w:rsid w:val="00CD3530"/>
    <w:rPr>
      <w:rFonts w:ascii="Wingdings" w:hAnsi="Wingdings" w:cs="Wingdings"/>
    </w:rPr>
  </w:style>
  <w:style w:type="character" w:customStyle="1" w:styleId="WW8Num122z01">
    <w:name w:val="WW8Num122z01"/>
    <w:rsid w:val="00CD3530"/>
    <w:rPr>
      <w:rFonts w:ascii="Wingdings" w:hAnsi="Wingdings" w:cs="Wingdings"/>
    </w:rPr>
  </w:style>
  <w:style w:type="character" w:customStyle="1" w:styleId="WW8Num122z11">
    <w:name w:val="WW8Num122z11"/>
    <w:rsid w:val="00CD3530"/>
    <w:rPr>
      <w:rFonts w:ascii="Courier New" w:hAnsi="Courier New" w:cs="Courier New"/>
    </w:rPr>
  </w:style>
  <w:style w:type="character" w:customStyle="1" w:styleId="WW8Num122z31">
    <w:name w:val="WW8Num122z31"/>
    <w:rsid w:val="00CD3530"/>
    <w:rPr>
      <w:rFonts w:ascii="Symbol" w:hAnsi="Symbol" w:cs="Symbol"/>
    </w:rPr>
  </w:style>
  <w:style w:type="character" w:customStyle="1" w:styleId="WW8Num123z01">
    <w:name w:val="WW8Num123z01"/>
    <w:rsid w:val="00CD3530"/>
    <w:rPr>
      <w:rFonts w:ascii="Wingdings" w:hAnsi="Wingdings" w:cs="Wingdings"/>
    </w:rPr>
  </w:style>
  <w:style w:type="character" w:customStyle="1" w:styleId="WW8Num123z11">
    <w:name w:val="WW8Num123z11"/>
    <w:rsid w:val="00CD3530"/>
    <w:rPr>
      <w:rFonts w:ascii="Symbol" w:hAnsi="Symbol" w:cs="Symbol"/>
    </w:rPr>
  </w:style>
  <w:style w:type="character" w:customStyle="1" w:styleId="WW8Num123z41">
    <w:name w:val="WW8Num123z41"/>
    <w:rsid w:val="00CD3530"/>
    <w:rPr>
      <w:rFonts w:ascii="Courier New" w:hAnsi="Courier New" w:cs="Courier New"/>
    </w:rPr>
  </w:style>
  <w:style w:type="character" w:customStyle="1" w:styleId="WW8Num124z01">
    <w:name w:val="WW8Num124z01"/>
    <w:rsid w:val="00CD3530"/>
    <w:rPr>
      <w:spacing w:val="4"/>
    </w:rPr>
  </w:style>
  <w:style w:type="character" w:customStyle="1" w:styleId="WW8Num124z11">
    <w:name w:val="WW8Num124z11"/>
    <w:rsid w:val="00CD3530"/>
  </w:style>
  <w:style w:type="character" w:customStyle="1" w:styleId="WW8Num124z21">
    <w:name w:val="WW8Num124z21"/>
    <w:rsid w:val="00CD3530"/>
  </w:style>
  <w:style w:type="character" w:customStyle="1" w:styleId="WW8Num124z31">
    <w:name w:val="WW8Num124z31"/>
    <w:rsid w:val="00CD3530"/>
  </w:style>
  <w:style w:type="character" w:customStyle="1" w:styleId="WW8Num124z41">
    <w:name w:val="WW8Num124z41"/>
    <w:rsid w:val="00CD3530"/>
  </w:style>
  <w:style w:type="character" w:customStyle="1" w:styleId="WW8Num124z51">
    <w:name w:val="WW8Num124z51"/>
    <w:rsid w:val="00CD3530"/>
  </w:style>
  <w:style w:type="character" w:customStyle="1" w:styleId="WW8Num124z61">
    <w:name w:val="WW8Num124z61"/>
    <w:rsid w:val="00CD3530"/>
  </w:style>
  <w:style w:type="character" w:customStyle="1" w:styleId="WW8Num124z71">
    <w:name w:val="WW8Num124z71"/>
    <w:rsid w:val="00CD3530"/>
  </w:style>
  <w:style w:type="character" w:customStyle="1" w:styleId="WW8Num124z81">
    <w:name w:val="WW8Num124z81"/>
    <w:rsid w:val="00CD3530"/>
  </w:style>
  <w:style w:type="character" w:customStyle="1" w:styleId="WW8Num125z01">
    <w:name w:val="WW8Num125z01"/>
    <w:rsid w:val="00CD3530"/>
    <w:rPr>
      <w:rFonts w:ascii="Symbol" w:hAnsi="Symbol" w:cs="Symbol"/>
      <w:spacing w:val="4"/>
    </w:rPr>
  </w:style>
  <w:style w:type="character" w:customStyle="1" w:styleId="WW8Num125z11">
    <w:name w:val="WW8Num125z11"/>
    <w:rsid w:val="00CD3530"/>
    <w:rPr>
      <w:rFonts w:ascii="Courier New" w:hAnsi="Courier New" w:cs="Courier New"/>
    </w:rPr>
  </w:style>
  <w:style w:type="character" w:customStyle="1" w:styleId="WW8Num125z21">
    <w:name w:val="WW8Num125z21"/>
    <w:rsid w:val="00CD3530"/>
    <w:rPr>
      <w:rFonts w:ascii="Wingdings" w:hAnsi="Wingdings" w:cs="Wingdings"/>
    </w:rPr>
  </w:style>
  <w:style w:type="character" w:customStyle="1" w:styleId="WW8Num126z01">
    <w:name w:val="WW8Num126z01"/>
    <w:rsid w:val="00CD3530"/>
    <w:rPr>
      <w:rFonts w:ascii="Wingdings" w:hAnsi="Wingdings" w:cs="Wingdings"/>
    </w:rPr>
  </w:style>
  <w:style w:type="character" w:customStyle="1" w:styleId="WW8Num126z11">
    <w:name w:val="WW8Num126z11"/>
    <w:rsid w:val="00CD3530"/>
    <w:rPr>
      <w:rFonts w:ascii="Courier New" w:hAnsi="Courier New" w:cs="Courier New"/>
    </w:rPr>
  </w:style>
  <w:style w:type="character" w:customStyle="1" w:styleId="WW8Num126z31">
    <w:name w:val="WW8Num126z31"/>
    <w:rsid w:val="00CD3530"/>
    <w:rPr>
      <w:rFonts w:ascii="Symbol" w:hAnsi="Symbol" w:cs="Symbol"/>
    </w:rPr>
  </w:style>
  <w:style w:type="character" w:customStyle="1" w:styleId="WW8Num127z01">
    <w:name w:val="WW8Num127z01"/>
    <w:rsid w:val="00CD3530"/>
    <w:rPr>
      <w:rFonts w:ascii="Wingdings" w:hAnsi="Wingdings" w:cs="Wingdings"/>
    </w:rPr>
  </w:style>
  <w:style w:type="character" w:customStyle="1" w:styleId="WW8Num127z11">
    <w:name w:val="WW8Num127z11"/>
    <w:rsid w:val="00CD3530"/>
    <w:rPr>
      <w:rFonts w:ascii="Symbol" w:hAnsi="Symbol" w:cs="Symbol"/>
    </w:rPr>
  </w:style>
  <w:style w:type="character" w:customStyle="1" w:styleId="WW8Num127z41">
    <w:name w:val="WW8Num127z41"/>
    <w:rsid w:val="00CD3530"/>
    <w:rPr>
      <w:rFonts w:ascii="Courier New" w:hAnsi="Courier New" w:cs="Courier New"/>
    </w:rPr>
  </w:style>
  <w:style w:type="character" w:customStyle="1" w:styleId="WW8Num128z01">
    <w:name w:val="WW8Num128z01"/>
    <w:rsid w:val="00CD3530"/>
  </w:style>
  <w:style w:type="character" w:customStyle="1" w:styleId="WW8Num128z11">
    <w:name w:val="WW8Num128z11"/>
    <w:rsid w:val="00CD3530"/>
  </w:style>
  <w:style w:type="character" w:customStyle="1" w:styleId="WW8Num128z21">
    <w:name w:val="WW8Num128z21"/>
    <w:rsid w:val="00CD3530"/>
  </w:style>
  <w:style w:type="character" w:customStyle="1" w:styleId="WW8Num128z31">
    <w:name w:val="WW8Num128z31"/>
    <w:rsid w:val="00CD3530"/>
  </w:style>
  <w:style w:type="character" w:customStyle="1" w:styleId="WW8Num128z41">
    <w:name w:val="WW8Num128z41"/>
    <w:rsid w:val="00CD3530"/>
  </w:style>
  <w:style w:type="character" w:customStyle="1" w:styleId="WW8Num128z51">
    <w:name w:val="WW8Num128z51"/>
    <w:rsid w:val="00CD3530"/>
  </w:style>
  <w:style w:type="character" w:customStyle="1" w:styleId="WW8Num128z61">
    <w:name w:val="WW8Num128z61"/>
    <w:rsid w:val="00CD3530"/>
  </w:style>
  <w:style w:type="character" w:customStyle="1" w:styleId="WW8Num128z71">
    <w:name w:val="WW8Num128z71"/>
    <w:rsid w:val="00CD3530"/>
  </w:style>
  <w:style w:type="character" w:customStyle="1" w:styleId="WW8Num128z81">
    <w:name w:val="WW8Num128z81"/>
    <w:rsid w:val="00CD3530"/>
  </w:style>
  <w:style w:type="character" w:customStyle="1" w:styleId="WW8Num129z01">
    <w:name w:val="WW8Num129z01"/>
    <w:rsid w:val="00CD3530"/>
    <w:rPr>
      <w:rFonts w:ascii="Wingdings" w:hAnsi="Wingdings" w:cs="Wingdings"/>
    </w:rPr>
  </w:style>
  <w:style w:type="character" w:customStyle="1" w:styleId="WW8Num129z11">
    <w:name w:val="WW8Num129z11"/>
    <w:rsid w:val="00CD3530"/>
    <w:rPr>
      <w:rFonts w:ascii="Courier New" w:hAnsi="Courier New" w:cs="Courier New"/>
    </w:rPr>
  </w:style>
  <w:style w:type="character" w:customStyle="1" w:styleId="WW8Num129z31">
    <w:name w:val="WW8Num129z31"/>
    <w:rsid w:val="00CD3530"/>
    <w:rPr>
      <w:rFonts w:ascii="Symbol" w:hAnsi="Symbol" w:cs="Symbol"/>
    </w:rPr>
  </w:style>
  <w:style w:type="character" w:customStyle="1" w:styleId="WW8Num130z01">
    <w:name w:val="WW8Num130z01"/>
    <w:rsid w:val="00CD3530"/>
    <w:rPr>
      <w:rFonts w:ascii="Wingdings" w:hAnsi="Wingdings" w:cs="Wingdings"/>
    </w:rPr>
  </w:style>
  <w:style w:type="character" w:customStyle="1" w:styleId="WW8Num130z11">
    <w:name w:val="WW8Num130z11"/>
    <w:rsid w:val="00CD3530"/>
    <w:rPr>
      <w:rFonts w:ascii="Courier New" w:hAnsi="Courier New" w:cs="Courier New"/>
    </w:rPr>
  </w:style>
  <w:style w:type="character" w:customStyle="1" w:styleId="WW8Num130z31">
    <w:name w:val="WW8Num130z31"/>
    <w:rsid w:val="00CD3530"/>
    <w:rPr>
      <w:rFonts w:ascii="Symbol" w:hAnsi="Symbol" w:cs="Symbol"/>
    </w:rPr>
  </w:style>
  <w:style w:type="character" w:customStyle="1" w:styleId="WW8Num131z01">
    <w:name w:val="WW8Num131z01"/>
    <w:rsid w:val="00CD3530"/>
    <w:rPr>
      <w:rFonts w:ascii="Symbol" w:hAnsi="Symbol" w:cs="Symbol"/>
    </w:rPr>
  </w:style>
  <w:style w:type="character" w:customStyle="1" w:styleId="WW8Num131z11">
    <w:name w:val="WW8Num131z11"/>
    <w:rsid w:val="00CD3530"/>
    <w:rPr>
      <w:rFonts w:ascii="Courier New" w:hAnsi="Courier New" w:cs="Courier New"/>
    </w:rPr>
  </w:style>
  <w:style w:type="character" w:customStyle="1" w:styleId="WW8Num131z21">
    <w:name w:val="WW8Num131z21"/>
    <w:rsid w:val="00CD3530"/>
    <w:rPr>
      <w:rFonts w:ascii="Wingdings" w:hAnsi="Wingdings" w:cs="Wingdings"/>
    </w:rPr>
  </w:style>
  <w:style w:type="character" w:customStyle="1" w:styleId="WW8Num132z01">
    <w:name w:val="WW8Num132z01"/>
    <w:rsid w:val="00CD3530"/>
    <w:rPr>
      <w:rFonts w:ascii="Wingdings" w:hAnsi="Wingdings" w:cs="Wingdings"/>
    </w:rPr>
  </w:style>
  <w:style w:type="character" w:customStyle="1" w:styleId="WW8Num132z11">
    <w:name w:val="WW8Num132z11"/>
    <w:rsid w:val="00CD3530"/>
    <w:rPr>
      <w:rFonts w:ascii="Courier New" w:hAnsi="Courier New" w:cs="Courier New"/>
    </w:rPr>
  </w:style>
  <w:style w:type="character" w:customStyle="1" w:styleId="WW8Num132z31">
    <w:name w:val="WW8Num132z31"/>
    <w:rsid w:val="00CD3530"/>
    <w:rPr>
      <w:rFonts w:ascii="Symbol" w:hAnsi="Symbol" w:cs="Symbol"/>
    </w:rPr>
  </w:style>
  <w:style w:type="character" w:customStyle="1" w:styleId="WW8Num133z01">
    <w:name w:val="WW8Num133z01"/>
    <w:rsid w:val="00CD3530"/>
    <w:rPr>
      <w:rFonts w:ascii="Symbol" w:hAnsi="Symbol" w:cs="Symbol"/>
    </w:rPr>
  </w:style>
  <w:style w:type="character" w:customStyle="1" w:styleId="WW8Num133z11">
    <w:name w:val="WW8Num133z11"/>
    <w:rsid w:val="00CD3530"/>
    <w:rPr>
      <w:rFonts w:ascii="Courier New" w:hAnsi="Courier New" w:cs="Courier New"/>
    </w:rPr>
  </w:style>
  <w:style w:type="character" w:customStyle="1" w:styleId="WW8Num133z21">
    <w:name w:val="WW8Num133z21"/>
    <w:rsid w:val="00CD3530"/>
    <w:rPr>
      <w:rFonts w:ascii="Wingdings" w:hAnsi="Wingdings" w:cs="Wingdings"/>
    </w:rPr>
  </w:style>
  <w:style w:type="character" w:customStyle="1" w:styleId="WW8NumSt129z01">
    <w:name w:val="WW8NumSt129z01"/>
    <w:rsid w:val="00CD3530"/>
    <w:rPr>
      <w:rFonts w:ascii="Symbol" w:hAnsi="Symbol" w:cs="Symbol"/>
    </w:rPr>
  </w:style>
  <w:style w:type="character" w:customStyle="1" w:styleId="Fontepargpadro11">
    <w:name w:val="Fonte parág. padrão11"/>
    <w:rsid w:val="00CD3530"/>
  </w:style>
  <w:style w:type="character" w:customStyle="1" w:styleId="Ttulo1Char1">
    <w:name w:val="Título 1 Char1"/>
    <w:rsid w:val="00CD3530"/>
    <w:rPr>
      <w:rFonts w:ascii="Arial" w:eastAsia="Times New Roman" w:hAnsi="Arial" w:cs="Arial"/>
      <w:b/>
      <w:bCs/>
      <w:caps/>
      <w:sz w:val="36"/>
      <w:szCs w:val="36"/>
      <w:lang w:val="x-none"/>
    </w:rPr>
  </w:style>
  <w:style w:type="character" w:customStyle="1" w:styleId="Ttulo2Char1">
    <w:name w:val="Título 2 Char1"/>
    <w:rsid w:val="00CD3530"/>
    <w:rPr>
      <w:rFonts w:ascii="Arial Narrow" w:eastAsia="Times New Roman" w:hAnsi="Arial Narrow" w:cs="Arial Narrow"/>
      <w:b/>
      <w:bCs/>
      <w:caps/>
      <w:sz w:val="32"/>
      <w:szCs w:val="32"/>
      <w:lang w:val="x-none"/>
    </w:rPr>
  </w:style>
  <w:style w:type="character" w:customStyle="1" w:styleId="Ttulo3Char1">
    <w:name w:val="Título 3 Char1"/>
    <w:rsid w:val="00CD3530"/>
    <w:rPr>
      <w:rFonts w:ascii="Arial Narrow" w:eastAsia="Times New Roman" w:hAnsi="Arial Narrow" w:cs="Arial Narrow"/>
      <w:b/>
      <w:bCs/>
      <w:caps/>
      <w:sz w:val="28"/>
      <w:szCs w:val="28"/>
      <w:lang w:val="x-none"/>
    </w:rPr>
  </w:style>
  <w:style w:type="character" w:customStyle="1" w:styleId="Ttulo4Char1">
    <w:name w:val="Título 4 Char1"/>
    <w:rsid w:val="00CD3530"/>
    <w:rPr>
      <w:rFonts w:ascii="Arial Narrow" w:eastAsia="Times New Roman" w:hAnsi="Arial Narrow" w:cs="Arial Narrow"/>
      <w:b/>
      <w:bCs/>
      <w:iCs/>
      <w:smallCaps/>
      <w:sz w:val="28"/>
      <w:szCs w:val="24"/>
      <w:lang w:val="x-none"/>
    </w:rPr>
  </w:style>
  <w:style w:type="character" w:customStyle="1" w:styleId="Ttulo5Char1">
    <w:name w:val="Título 5 Char1"/>
    <w:rsid w:val="00CD3530"/>
    <w:rPr>
      <w:rFonts w:ascii="Arial Narrow" w:eastAsia="Times New Roman" w:hAnsi="Arial Narrow" w:cs="Arial Narrow"/>
      <w:b/>
      <w:smallCaps/>
      <w:sz w:val="24"/>
      <w:szCs w:val="24"/>
      <w:lang w:val="x-none"/>
    </w:rPr>
  </w:style>
  <w:style w:type="character" w:customStyle="1" w:styleId="Ttulo6Char1">
    <w:name w:val="Título 6 Char1"/>
    <w:rsid w:val="00CD3530"/>
    <w:rPr>
      <w:rFonts w:ascii="Arial Narrow" w:eastAsia="Times New Roman" w:hAnsi="Arial Narrow" w:cs="Arial Narrow"/>
      <w:b/>
      <w:i/>
      <w:iCs/>
      <w:sz w:val="22"/>
      <w:szCs w:val="22"/>
      <w:lang w:val="x-none"/>
    </w:rPr>
  </w:style>
  <w:style w:type="character" w:customStyle="1" w:styleId="Ttulo7Char1">
    <w:name w:val="Título 7 Char1"/>
    <w:rsid w:val="00CD3530"/>
    <w:rPr>
      <w:rFonts w:ascii="Cambria" w:eastAsia="Times New Roman" w:hAnsi="Cambria" w:cs="Cambria"/>
      <w:i/>
      <w:iCs/>
      <w:color w:val="404040"/>
      <w:szCs w:val="22"/>
      <w:lang w:val="x-none"/>
    </w:rPr>
  </w:style>
  <w:style w:type="character" w:customStyle="1" w:styleId="Ttulo8Char1">
    <w:name w:val="Título 8 Char1"/>
    <w:rsid w:val="00CD3530"/>
    <w:rPr>
      <w:rFonts w:ascii="Cambria" w:eastAsia="Times New Roman" w:hAnsi="Cambria" w:cs="Cambria"/>
      <w:color w:val="404040"/>
      <w:lang w:val="x-none"/>
    </w:rPr>
  </w:style>
  <w:style w:type="character" w:customStyle="1" w:styleId="Ttulo9Char1">
    <w:name w:val="Título 9 Char1"/>
    <w:rsid w:val="00CD3530"/>
    <w:rPr>
      <w:rFonts w:ascii="Cambria" w:eastAsia="Times New Roman" w:hAnsi="Cambria" w:cs="Cambria"/>
      <w:i/>
      <w:iCs/>
      <w:color w:val="404040"/>
      <w:lang w:val="x-none"/>
    </w:rPr>
  </w:style>
  <w:style w:type="character" w:customStyle="1" w:styleId="MapadoDocumentoChar1">
    <w:name w:val="Mapa do Documento Char1"/>
    <w:rsid w:val="00CD3530"/>
    <w:rPr>
      <w:rFonts w:ascii="Tahoma" w:eastAsia="Times New Roman" w:hAnsi="Tahoma" w:cs="Tahoma"/>
      <w:sz w:val="20"/>
      <w:szCs w:val="20"/>
      <w:shd w:val="clear" w:color="FFFFFF" w:fill="000080"/>
    </w:rPr>
  </w:style>
  <w:style w:type="character" w:customStyle="1" w:styleId="RecuodecorpodetextoChar1">
    <w:name w:val="Recuo de corpo de texto Char1"/>
    <w:rsid w:val="00CD3530"/>
    <w:rPr>
      <w:rFonts w:ascii="Arial Narrow" w:eastAsia="Times New Roman" w:hAnsi="Arial Narrow" w:cs="Times New Roman"/>
      <w:sz w:val="20"/>
      <w:szCs w:val="20"/>
    </w:rPr>
  </w:style>
  <w:style w:type="character" w:customStyle="1" w:styleId="CorpodetextoChar1">
    <w:name w:val="Corpo de texto Char1"/>
    <w:rsid w:val="00CD3530"/>
    <w:rPr>
      <w:rFonts w:ascii="Arial Narrow" w:eastAsia="Times New Roman" w:hAnsi="Arial Narrow" w:cs="Times New Roman"/>
      <w:i/>
      <w:iCs/>
      <w:sz w:val="20"/>
      <w:szCs w:val="20"/>
    </w:rPr>
  </w:style>
  <w:style w:type="character" w:customStyle="1" w:styleId="CitaoChar2">
    <w:name w:val="Citação Char2"/>
    <w:rsid w:val="00CD3530"/>
    <w:rPr>
      <w:rFonts w:ascii="Arial Narrow" w:eastAsia="Times New Roman" w:hAnsi="Arial Narrow" w:cs="Arial Narrow"/>
      <w:sz w:val="18"/>
      <w:lang w:val="x-none"/>
    </w:rPr>
  </w:style>
  <w:style w:type="character" w:customStyle="1" w:styleId="Hyperlink11">
    <w:name w:val="Hyperlink11"/>
    <w:rsid w:val="00CD3530"/>
    <w:rPr>
      <w:color w:val="0000FF"/>
      <w:u w:val="single"/>
    </w:rPr>
  </w:style>
  <w:style w:type="character" w:customStyle="1" w:styleId="TtulodoLivro11">
    <w:name w:val="Título do Livro11"/>
    <w:rsid w:val="00CD3530"/>
    <w:rPr>
      <w:rFonts w:ascii="Arial Narrow" w:hAnsi="Arial Narrow" w:cs="Arial Narrow"/>
      <w:b/>
      <w:spacing w:val="5"/>
    </w:rPr>
  </w:style>
  <w:style w:type="character" w:customStyle="1" w:styleId="Forte11">
    <w:name w:val="Forte11"/>
    <w:rsid w:val="00CD3530"/>
    <w:rPr>
      <w:rFonts w:ascii="Arial Narrow" w:hAnsi="Arial Narrow" w:cs="Arial Narrow"/>
      <w:b/>
      <w:bCs/>
      <w:color w:val="FF0000"/>
    </w:rPr>
  </w:style>
  <w:style w:type="character" w:customStyle="1" w:styleId="TtuloChar1">
    <w:name w:val="Título Char1"/>
    <w:rsid w:val="00CD3530"/>
    <w:rPr>
      <w:rFonts w:ascii="Arial" w:eastAsia="Times New Roman" w:hAnsi="Arial" w:cs="Times New Roman"/>
      <w:b/>
      <w:bCs/>
      <w:caps/>
      <w:sz w:val="32"/>
      <w:szCs w:val="32"/>
    </w:rPr>
  </w:style>
  <w:style w:type="character" w:customStyle="1" w:styleId="TextodebaloChar2">
    <w:name w:val="Texto de balão Char2"/>
    <w:rsid w:val="00CD3530"/>
    <w:rPr>
      <w:rFonts w:ascii="Tahoma" w:eastAsia="Times New Roman" w:hAnsi="Tahoma" w:cs="Tahoma"/>
      <w:sz w:val="16"/>
      <w:szCs w:val="16"/>
    </w:rPr>
  </w:style>
  <w:style w:type="character" w:customStyle="1" w:styleId="EndnoteCharacters1">
    <w:name w:val="Endnote Characters1"/>
    <w:rsid w:val="00CD3530"/>
    <w:rPr>
      <w:vertAlign w:val="superscript"/>
    </w:rPr>
  </w:style>
  <w:style w:type="character" w:customStyle="1" w:styleId="FootnoteCharacters1">
    <w:name w:val="Footnote Characters1"/>
    <w:rsid w:val="00CD3530"/>
    <w:rPr>
      <w:vertAlign w:val="superscript"/>
    </w:rPr>
  </w:style>
  <w:style w:type="character" w:customStyle="1" w:styleId="HiperlinkVisitado11">
    <w:name w:val="HiperlinkVisitado11"/>
    <w:rsid w:val="00CD3530"/>
    <w:rPr>
      <w:color w:val="800080"/>
      <w:u w:val="single"/>
    </w:rPr>
  </w:style>
  <w:style w:type="character" w:customStyle="1" w:styleId="SemEspaamentoChar1">
    <w:name w:val="Sem Espaçamento Char1"/>
    <w:rsid w:val="00CD3530"/>
    <w:rPr>
      <w:rFonts w:ascii="Arial Black" w:eastAsia="Times New Roman" w:hAnsi="Arial Black" w:cs="Arial Black"/>
      <w:b/>
      <w:color w:val="548DD4"/>
      <w:sz w:val="36"/>
      <w:szCs w:val="36"/>
      <w:lang w:val="x-none" w:bidi="en-US"/>
    </w:rPr>
  </w:style>
  <w:style w:type="character" w:customStyle="1" w:styleId="TextodoEspaoReservado11">
    <w:name w:val="Texto do Espaço Reservado11"/>
    <w:rsid w:val="00CD3530"/>
    <w:rPr>
      <w:color w:val="808080"/>
    </w:rPr>
  </w:style>
  <w:style w:type="character" w:customStyle="1" w:styleId="ft1">
    <w:name w:val="ft1"/>
    <w:rsid w:val="00CD3530"/>
  </w:style>
  <w:style w:type="character" w:customStyle="1" w:styleId="TextosemFormataoChar1">
    <w:name w:val="Texto sem Formatação Char1"/>
    <w:rsid w:val="00CD3530"/>
    <w:rPr>
      <w:rFonts w:ascii="Consolas" w:eastAsia="Calibri" w:hAnsi="Consolas" w:cs="Consolas"/>
      <w:sz w:val="21"/>
      <w:szCs w:val="21"/>
    </w:rPr>
  </w:style>
  <w:style w:type="character" w:customStyle="1" w:styleId="Refdecomentrio11">
    <w:name w:val="Ref. de comentário11"/>
    <w:rsid w:val="00CD3530"/>
    <w:rPr>
      <w:sz w:val="16"/>
      <w:szCs w:val="16"/>
    </w:rPr>
  </w:style>
  <w:style w:type="character" w:customStyle="1" w:styleId="TextodenotadefimChar1">
    <w:name w:val="Texto de nota de fim Char1"/>
    <w:rsid w:val="00CD3530"/>
    <w:rPr>
      <w:rFonts w:ascii="Arial Narrow" w:hAnsi="Arial Narrow" w:cs="Arial Narrow"/>
    </w:rPr>
  </w:style>
  <w:style w:type="character" w:customStyle="1" w:styleId="Refdenotaderodap11">
    <w:name w:val="Ref. de nota de rodapé11"/>
    <w:rsid w:val="00CD3530"/>
    <w:rPr>
      <w:vertAlign w:val="superscript"/>
    </w:rPr>
  </w:style>
  <w:style w:type="character" w:customStyle="1" w:styleId="IndexLink1">
    <w:name w:val="Index Link1"/>
    <w:rsid w:val="00CD3530"/>
  </w:style>
  <w:style w:type="character" w:customStyle="1" w:styleId="Refdenotadefim11">
    <w:name w:val="Ref. de nota de fim11"/>
    <w:rsid w:val="00CD3530"/>
    <w:rPr>
      <w:vertAlign w:val="superscript"/>
    </w:rPr>
  </w:style>
  <w:style w:type="paragraph" w:customStyle="1" w:styleId="texto1">
    <w:name w:val="texto1"/>
    <w:rsid w:val="00CD3530"/>
    <w:pPr>
      <w:spacing w:before="120" w:after="120"/>
      <w:ind w:left="720" w:hanging="360"/>
      <w:jc w:val="both"/>
    </w:pPr>
    <w:rPr>
      <w:rFonts w:ascii="Arial Narrow" w:hAnsi="Arial Narrow" w:cs="Arial Narrow"/>
      <w:b/>
    </w:rPr>
  </w:style>
  <w:style w:type="paragraph" w:customStyle="1" w:styleId="Tabelatexto1">
    <w:name w:val="Tabela_texto1"/>
    <w:rsid w:val="00CD3530"/>
    <w:pPr>
      <w:spacing w:after="40"/>
    </w:pPr>
    <w:rPr>
      <w:rFonts w:ascii="Arial Narrow" w:hAnsi="Arial Narrow"/>
      <w:spacing w:val="-2"/>
    </w:rPr>
  </w:style>
  <w:style w:type="paragraph" w:customStyle="1" w:styleId="Default1">
    <w:name w:val="Default1"/>
    <w:rsid w:val="00CD3530"/>
    <w:rPr>
      <w:rFonts w:ascii="Arial" w:hAnsi="Arial" w:cs="Arial"/>
      <w:color w:val="000000"/>
      <w:sz w:val="24"/>
      <w:szCs w:val="24"/>
    </w:rPr>
  </w:style>
  <w:style w:type="paragraph" w:customStyle="1" w:styleId="Reviso11">
    <w:name w:val="Revisão11"/>
    <w:rsid w:val="00CD3530"/>
    <w:rPr>
      <w:rFonts w:ascii="Arial Narrow" w:eastAsia="Calibri" w:hAnsi="Arial Narrow" w:cs="Arial Narrow"/>
      <w:sz w:val="22"/>
      <w:szCs w:val="22"/>
    </w:rPr>
  </w:style>
  <w:style w:type="character" w:customStyle="1" w:styleId="hps1">
    <w:name w:val="hps1"/>
    <w:rsid w:val="00CD3530"/>
  </w:style>
  <w:style w:type="character" w:customStyle="1" w:styleId="Refdecomentrio21">
    <w:name w:val="Ref. de comentário21"/>
    <w:semiHidden/>
    <w:unhideWhenUsed/>
    <w:rsid w:val="00CD3530"/>
    <w:rPr>
      <w:sz w:val="16"/>
      <w:szCs w:val="16"/>
    </w:rPr>
  </w:style>
  <w:style w:type="character" w:customStyle="1" w:styleId="TextodecomentrioChar11">
    <w:name w:val="Texto de comentário Char11"/>
    <w:semiHidden/>
    <w:rsid w:val="00CD3530"/>
    <w:rPr>
      <w:rFonts w:ascii="Arial Narrow" w:eastAsia="Calibri" w:hAnsi="Arial Narrow" w:cs="Arial Narrow"/>
    </w:rPr>
  </w:style>
  <w:style w:type="character" w:customStyle="1" w:styleId="apple-converted-space1">
    <w:name w:val="apple-converted-space1"/>
    <w:rsid w:val="00CD3530"/>
  </w:style>
  <w:style w:type="character" w:customStyle="1" w:styleId="CabealhoChar11">
    <w:name w:val="Cabeçalho Char11"/>
    <w:uiPriority w:val="99"/>
    <w:rsid w:val="00CD3530"/>
    <w:rPr>
      <w:rFonts w:ascii="Arial Narrow" w:eastAsia="Calibri" w:hAnsi="Arial Narrow" w:cs="Arial Narrow"/>
      <w:sz w:val="22"/>
      <w:szCs w:val="22"/>
    </w:rPr>
  </w:style>
  <w:style w:type="character" w:customStyle="1" w:styleId="RodapChar11">
    <w:name w:val="Rodapé Char11"/>
    <w:uiPriority w:val="99"/>
    <w:rsid w:val="00CD3530"/>
    <w:rPr>
      <w:rFonts w:ascii="Arial Narrow" w:eastAsia="Calibri" w:hAnsi="Arial Narrow" w:cs="Arial Narrow"/>
      <w:sz w:val="22"/>
      <w:szCs w:val="22"/>
    </w:rPr>
  </w:style>
  <w:style w:type="character" w:customStyle="1" w:styleId="TextodebaloChar11">
    <w:name w:val="Texto de balão Char11"/>
    <w:uiPriority w:val="99"/>
    <w:semiHidden/>
    <w:rsid w:val="00CD3530"/>
    <w:rPr>
      <w:rFonts w:ascii="Segoe UI" w:eastAsia="Calibri" w:hAnsi="Segoe UI" w:cs="Segoe UI"/>
      <w:sz w:val="18"/>
      <w:szCs w:val="18"/>
    </w:rPr>
  </w:style>
  <w:style w:type="character" w:customStyle="1" w:styleId="CitaoChar11">
    <w:name w:val="Citação Char11"/>
    <w:rsid w:val="00CD3530"/>
    <w:rPr>
      <w:rFonts w:ascii="Arial Narrow" w:hAnsi="Arial Narrow" w:cs="Arial Narrow"/>
      <w:sz w:val="18"/>
      <w:lang w:val="x-none" w:eastAsia="zh-CN"/>
    </w:rPr>
  </w:style>
  <w:style w:type="paragraph" w:customStyle="1" w:styleId="arialnarrow11versaletetitulo4111">
    <w:name w:val="arial narrow 11 versalete titulo 4111"/>
    <w:basedOn w:val="Normal"/>
    <w:rsid w:val="00CD3530"/>
    <w:pPr>
      <w:ind w:left="284"/>
    </w:pPr>
    <w:rPr>
      <w:b/>
      <w:smallCaps/>
    </w:rPr>
  </w:style>
  <w:style w:type="paragraph" w:customStyle="1" w:styleId="Produto111">
    <w:name w:val="Produto111"/>
    <w:basedOn w:val="Normal"/>
    <w:next w:val="Normal"/>
    <w:rsid w:val="00CD3530"/>
    <w:pPr>
      <w:spacing w:before="240"/>
      <w:ind w:left="720" w:hanging="360"/>
    </w:pPr>
    <w:rPr>
      <w:b/>
    </w:rPr>
  </w:style>
  <w:style w:type="character" w:customStyle="1" w:styleId="TextodecomentrioChar3">
    <w:name w:val="Texto de comentário Char3"/>
    <w:uiPriority w:val="99"/>
    <w:semiHidden/>
    <w:rsid w:val="00CD3530"/>
    <w:rPr>
      <w:rFonts w:ascii="Arial Narrow" w:eastAsia="Calibri" w:hAnsi="Arial Narrow" w:cs="Arial Narrow"/>
    </w:rPr>
  </w:style>
  <w:style w:type="character" w:customStyle="1" w:styleId="TextodecomentrioChar2111">
    <w:name w:val="Texto de comentário Char2111"/>
    <w:uiPriority w:val="99"/>
    <w:semiHidden/>
    <w:rsid w:val="00CD3530"/>
    <w:rPr>
      <w:rFonts w:ascii="Arial Narrow" w:eastAsia="Calibri" w:hAnsi="Arial Narrow" w:cs="Arial Narrow"/>
    </w:rPr>
  </w:style>
  <w:style w:type="character" w:customStyle="1" w:styleId="Dirac11">
    <w:name w:val="Dirac11"/>
    <w:semiHidden/>
    <w:rsid w:val="00CD3530"/>
    <w:rPr>
      <w:rFonts w:ascii="Arial" w:hAnsi="Arial" w:cs="Arial"/>
      <w:color w:val="000080"/>
      <w:sz w:val="20"/>
      <w:szCs w:val="20"/>
    </w:rPr>
  </w:style>
  <w:style w:type="character" w:customStyle="1" w:styleId="CabealhoChar21">
    <w:name w:val="Cabeçalho Char21"/>
    <w:uiPriority w:val="99"/>
    <w:rsid w:val="00CD3530"/>
    <w:rPr>
      <w:rFonts w:ascii="Swis721 BT" w:eastAsia="Times New Roman" w:hAnsi="Swis721 BT" w:cs="Times New Roman"/>
      <w:sz w:val="20"/>
      <w:szCs w:val="20"/>
    </w:rPr>
  </w:style>
  <w:style w:type="character" w:customStyle="1" w:styleId="RodapChar21">
    <w:name w:val="Rodapé Char21"/>
    <w:uiPriority w:val="99"/>
    <w:rsid w:val="00CD3530"/>
    <w:rPr>
      <w:rFonts w:ascii="Arial Narrow" w:eastAsia="Times New Roman" w:hAnsi="Arial Narrow" w:cs="Times New Roman"/>
      <w:sz w:val="16"/>
      <w:szCs w:val="20"/>
    </w:rPr>
  </w:style>
  <w:style w:type="character" w:customStyle="1" w:styleId="TextodenotaderodapChar111">
    <w:name w:val="Texto de nota de rodapé Char111"/>
    <w:uiPriority w:val="99"/>
    <w:rsid w:val="00CD3530"/>
    <w:rPr>
      <w:rFonts w:ascii="Arial Narrow" w:eastAsia="Times New Roman" w:hAnsi="Arial Narrow" w:cs="Times New Roman"/>
      <w:sz w:val="20"/>
      <w:szCs w:val="20"/>
    </w:rPr>
  </w:style>
  <w:style w:type="character" w:customStyle="1" w:styleId="TextodenotaderodapChar211">
    <w:name w:val="Texto de nota de rodapé Char211"/>
    <w:uiPriority w:val="99"/>
    <w:rsid w:val="00CD3530"/>
    <w:rPr>
      <w:rFonts w:ascii="Arial Narrow" w:hAnsi="Arial Narrow"/>
    </w:rPr>
  </w:style>
  <w:style w:type="character" w:customStyle="1" w:styleId="AssuntodocomentrioChar2">
    <w:name w:val="Assunto do comentário Char2"/>
    <w:uiPriority w:val="99"/>
    <w:semiHidden/>
    <w:rsid w:val="00CD3530"/>
    <w:rPr>
      <w:rFonts w:ascii="Arial Narrow" w:eastAsia="Calibri" w:hAnsi="Arial Narrow" w:cs="Arial Narrow"/>
      <w:b/>
      <w:bCs/>
    </w:rPr>
  </w:style>
  <w:style w:type="character" w:customStyle="1" w:styleId="AssuntodocomentrioChar111">
    <w:name w:val="Assunto do comentário Char111"/>
    <w:uiPriority w:val="99"/>
    <w:semiHidden/>
    <w:rsid w:val="00CD3530"/>
    <w:rPr>
      <w:rFonts w:ascii="Arial Narrow" w:eastAsia="Calibri" w:hAnsi="Arial Narrow" w:cs="Arial Narrow"/>
      <w:b/>
      <w:bCs/>
    </w:rPr>
  </w:style>
  <w:style w:type="paragraph" w:customStyle="1" w:styleId="Produto12">
    <w:name w:val="Produto12"/>
    <w:basedOn w:val="Normal"/>
    <w:next w:val="Normal"/>
    <w:rsid w:val="00CD3530"/>
    <w:pPr>
      <w:spacing w:before="240"/>
      <w:ind w:left="720" w:hanging="360"/>
    </w:pPr>
    <w:rPr>
      <w:b/>
    </w:rPr>
  </w:style>
  <w:style w:type="paragraph" w:customStyle="1" w:styleId="Produto13">
    <w:name w:val="Produto13"/>
    <w:basedOn w:val="Normal"/>
    <w:next w:val="Normal"/>
    <w:rsid w:val="00CD3530"/>
    <w:pPr>
      <w:spacing w:before="240"/>
      <w:ind w:left="720" w:hanging="360"/>
    </w:pPr>
    <w:rPr>
      <w:b/>
    </w:rPr>
  </w:style>
  <w:style w:type="paragraph" w:customStyle="1" w:styleId="Produto31">
    <w:name w:val="Produto31"/>
    <w:basedOn w:val="Normal"/>
    <w:next w:val="Normal"/>
    <w:rsid w:val="00CD3530"/>
    <w:pPr>
      <w:spacing w:before="240"/>
      <w:ind w:left="720" w:hanging="360"/>
    </w:pPr>
    <w:rPr>
      <w:b/>
    </w:rPr>
  </w:style>
  <w:style w:type="character" w:customStyle="1" w:styleId="FootnoteCharacters2">
    <w:name w:val="Footnote Characters2"/>
    <w:rsid w:val="00CD3530"/>
    <w:rPr>
      <w:vertAlign w:val="superscript"/>
    </w:rPr>
  </w:style>
  <w:style w:type="paragraph" w:customStyle="1" w:styleId="Tabelatexto2">
    <w:name w:val="Tabela_texto2"/>
    <w:rsid w:val="00CD3530"/>
    <w:pPr>
      <w:spacing w:after="40"/>
    </w:pPr>
    <w:rPr>
      <w:rFonts w:ascii="Arial Narrow" w:hAnsi="Arial Narrow"/>
      <w:spacing w:val="-2"/>
    </w:rPr>
  </w:style>
  <w:style w:type="character" w:customStyle="1" w:styleId="CitaoChar12">
    <w:name w:val="Citação Char12"/>
    <w:rsid w:val="00CD3530"/>
    <w:rPr>
      <w:rFonts w:ascii="Arial Narrow" w:hAnsi="Arial Narrow" w:cs="Arial Narrow"/>
      <w:sz w:val="18"/>
      <w:lang w:val="x-none" w:eastAsia="zh-CN"/>
    </w:rPr>
  </w:style>
  <w:style w:type="paragraph" w:customStyle="1" w:styleId="Produto14">
    <w:name w:val="Produto14"/>
    <w:basedOn w:val="Normal"/>
    <w:next w:val="Normal"/>
    <w:rsid w:val="00CD3530"/>
    <w:pPr>
      <w:spacing w:before="240"/>
    </w:pPr>
    <w:rPr>
      <w:b/>
    </w:rPr>
  </w:style>
  <w:style w:type="character" w:customStyle="1" w:styleId="WW8Num1z02">
    <w:name w:val="WW8Num1z02"/>
    <w:rsid w:val="00CD3530"/>
  </w:style>
  <w:style w:type="character" w:customStyle="1" w:styleId="WW8Num1z12">
    <w:name w:val="WW8Num1z12"/>
    <w:rsid w:val="00CD3530"/>
  </w:style>
  <w:style w:type="character" w:customStyle="1" w:styleId="WW8Num1z22">
    <w:name w:val="WW8Num1z22"/>
    <w:rsid w:val="00CD3530"/>
    <w:rPr>
      <w:lang w:val="pt-BR"/>
    </w:rPr>
  </w:style>
  <w:style w:type="character" w:customStyle="1" w:styleId="WW8Num1z32">
    <w:name w:val="WW8Num1z32"/>
    <w:rsid w:val="00CD3530"/>
  </w:style>
  <w:style w:type="character" w:customStyle="1" w:styleId="WW8Num1z52">
    <w:name w:val="WW8Num1z52"/>
    <w:rsid w:val="00CD3530"/>
  </w:style>
  <w:style w:type="character" w:customStyle="1" w:styleId="WW8Num1z62">
    <w:name w:val="WW8Num1z62"/>
    <w:rsid w:val="00CD3530"/>
  </w:style>
  <w:style w:type="character" w:customStyle="1" w:styleId="WW8Num1z72">
    <w:name w:val="WW8Num1z72"/>
    <w:rsid w:val="00CD3530"/>
  </w:style>
  <w:style w:type="character" w:customStyle="1" w:styleId="WW8Num1z82">
    <w:name w:val="WW8Num1z82"/>
    <w:rsid w:val="00CD3530"/>
  </w:style>
  <w:style w:type="character" w:customStyle="1" w:styleId="WW8Num2z02">
    <w:name w:val="WW8Num2z02"/>
    <w:rsid w:val="00CD3530"/>
    <w:rPr>
      <w:rFonts w:ascii="Symbol" w:hAnsi="Symbol" w:cs="Symbol"/>
      <w:spacing w:val="4"/>
    </w:rPr>
  </w:style>
  <w:style w:type="character" w:customStyle="1" w:styleId="WW8Num3z02">
    <w:name w:val="WW8Num3z02"/>
    <w:rsid w:val="00CD3530"/>
    <w:rPr>
      <w:rFonts w:ascii="Symbol" w:eastAsia="Times New Roman" w:hAnsi="Symbol" w:cs="Symbol"/>
      <w:spacing w:val="4"/>
      <w:szCs w:val="20"/>
    </w:rPr>
  </w:style>
  <w:style w:type="character" w:customStyle="1" w:styleId="WW8Num4z02">
    <w:name w:val="WW8Num4z02"/>
    <w:rsid w:val="00CD3530"/>
    <w:rPr>
      <w:rFonts w:ascii="Wingdings" w:eastAsia="Times New Roman" w:hAnsi="Wingdings" w:cs="Wingdings"/>
      <w:spacing w:val="4"/>
      <w:szCs w:val="20"/>
    </w:rPr>
  </w:style>
  <w:style w:type="character" w:customStyle="1" w:styleId="WW8Num5z02">
    <w:name w:val="WW8Num5z02"/>
    <w:rsid w:val="00CD3530"/>
  </w:style>
  <w:style w:type="character" w:customStyle="1" w:styleId="WW8Num6z02">
    <w:name w:val="WW8Num6z02"/>
    <w:rsid w:val="00CD3530"/>
    <w:rPr>
      <w:spacing w:val="4"/>
    </w:rPr>
  </w:style>
  <w:style w:type="character" w:customStyle="1" w:styleId="WW8Num7z02">
    <w:name w:val="WW8Num7z02"/>
    <w:rsid w:val="00CD3530"/>
    <w:rPr>
      <w:rFonts w:ascii="Wingdings" w:hAnsi="Wingdings" w:cs="Wingdings"/>
      <w:spacing w:val="4"/>
      <w:szCs w:val="22"/>
    </w:rPr>
  </w:style>
  <w:style w:type="character" w:customStyle="1" w:styleId="WW8Num8z02">
    <w:name w:val="WW8Num8z02"/>
    <w:rsid w:val="00CD3530"/>
    <w:rPr>
      <w:rFonts w:ascii="Courier New" w:hAnsi="Courier New" w:cs="Courier New"/>
    </w:rPr>
  </w:style>
  <w:style w:type="character" w:customStyle="1" w:styleId="WW8Num9z02">
    <w:name w:val="WW8Num9z02"/>
    <w:rsid w:val="00CD3530"/>
    <w:rPr>
      <w:rFonts w:ascii="Symbol" w:hAnsi="Symbol" w:cs="Symbol"/>
      <w:spacing w:val="4"/>
    </w:rPr>
  </w:style>
  <w:style w:type="character" w:customStyle="1" w:styleId="WW8Num10z02">
    <w:name w:val="WW8Num10z02"/>
    <w:rsid w:val="00CD3530"/>
    <w:rPr>
      <w:rFonts w:ascii="Symbol" w:hAnsi="Symbol" w:cs="Symbol"/>
      <w:spacing w:val="4"/>
    </w:rPr>
  </w:style>
  <w:style w:type="character" w:customStyle="1" w:styleId="WW8Num11z02">
    <w:name w:val="WW8Num11z02"/>
    <w:rsid w:val="00CD3530"/>
    <w:rPr>
      <w:rFonts w:ascii="Symbol" w:hAnsi="Symbol" w:cs="Symbol"/>
    </w:rPr>
  </w:style>
  <w:style w:type="character" w:customStyle="1" w:styleId="WW8Num12z02">
    <w:name w:val="WW8Num12z02"/>
    <w:rsid w:val="00CD3530"/>
    <w:rPr>
      <w:rFonts w:ascii="Symbol" w:hAnsi="Symbol" w:cs="Symbol"/>
    </w:rPr>
  </w:style>
  <w:style w:type="character" w:customStyle="1" w:styleId="WW8Num13z02">
    <w:name w:val="WW8Num13z02"/>
    <w:rsid w:val="00CD3530"/>
    <w:rPr>
      <w:rFonts w:ascii="Wingdings" w:hAnsi="Wingdings" w:cs="Wingdings"/>
    </w:rPr>
  </w:style>
  <w:style w:type="character" w:customStyle="1" w:styleId="WW8Num14z02">
    <w:name w:val="WW8Num14z02"/>
    <w:rsid w:val="00CD3530"/>
    <w:rPr>
      <w:rFonts w:ascii="Symbol" w:hAnsi="Symbol" w:cs="Symbol"/>
    </w:rPr>
  </w:style>
  <w:style w:type="character" w:customStyle="1" w:styleId="WW8Num15z02">
    <w:name w:val="WW8Num15z02"/>
    <w:rsid w:val="00CD3530"/>
    <w:rPr>
      <w:rFonts w:ascii="Symbol" w:hAnsi="Symbol" w:cs="Symbol"/>
      <w:spacing w:val="4"/>
      <w:szCs w:val="20"/>
    </w:rPr>
  </w:style>
  <w:style w:type="character" w:customStyle="1" w:styleId="WW8Num16z02">
    <w:name w:val="WW8Num16z02"/>
    <w:rsid w:val="00CD3530"/>
    <w:rPr>
      <w:rFonts w:ascii="Symbol" w:hAnsi="Symbol" w:cs="Symbol"/>
      <w:spacing w:val="4"/>
    </w:rPr>
  </w:style>
  <w:style w:type="character" w:customStyle="1" w:styleId="WW8Num17z02">
    <w:name w:val="WW8Num17z02"/>
    <w:rsid w:val="00CD3530"/>
    <w:rPr>
      <w:rFonts w:ascii="Wingdings" w:hAnsi="Wingdings" w:cs="Wingdings"/>
    </w:rPr>
  </w:style>
  <w:style w:type="character" w:customStyle="1" w:styleId="WW8Num18z02">
    <w:name w:val="WW8Num18z02"/>
    <w:rsid w:val="00CD3530"/>
    <w:rPr>
      <w:rFonts w:ascii="Symbol" w:hAnsi="Symbol" w:cs="Symbol"/>
      <w:spacing w:val="4"/>
    </w:rPr>
  </w:style>
  <w:style w:type="character" w:customStyle="1" w:styleId="WW8Num19z02">
    <w:name w:val="WW8Num19z02"/>
    <w:rsid w:val="00CD3530"/>
    <w:rPr>
      <w:rFonts w:ascii="Symbol" w:hAnsi="Symbol" w:cs="Symbol"/>
      <w:spacing w:val="4"/>
      <w:shd w:val="clear" w:color="FFFFFF" w:fill="00FF00"/>
    </w:rPr>
  </w:style>
  <w:style w:type="character" w:customStyle="1" w:styleId="WW8Num20z02">
    <w:name w:val="WW8Num20z02"/>
    <w:rsid w:val="00CD3530"/>
    <w:rPr>
      <w:rFonts w:ascii="Symbol" w:hAnsi="Symbol" w:cs="Symbol"/>
      <w:spacing w:val="4"/>
      <w:szCs w:val="20"/>
    </w:rPr>
  </w:style>
  <w:style w:type="character" w:customStyle="1" w:styleId="WW8Num21z02">
    <w:name w:val="WW8Num21z02"/>
    <w:rsid w:val="00CD3530"/>
    <w:rPr>
      <w:rFonts w:ascii="Symbol" w:hAnsi="Symbol" w:cs="Symbol"/>
    </w:rPr>
  </w:style>
  <w:style w:type="character" w:customStyle="1" w:styleId="WW8Num22z02">
    <w:name w:val="WW8Num22z02"/>
    <w:rsid w:val="00CD3530"/>
    <w:rPr>
      <w:rFonts w:ascii="Wingdings" w:hAnsi="Wingdings" w:cs="Wingdings"/>
    </w:rPr>
  </w:style>
  <w:style w:type="character" w:customStyle="1" w:styleId="WW8Num23z02">
    <w:name w:val="WW8Num23z02"/>
    <w:rsid w:val="00CD3530"/>
    <w:rPr>
      <w:rFonts w:ascii="Symbol" w:eastAsia="Times New Roman" w:hAnsi="Symbol" w:cs="Symbol"/>
      <w:spacing w:val="4"/>
      <w:szCs w:val="20"/>
    </w:rPr>
  </w:style>
  <w:style w:type="character" w:customStyle="1" w:styleId="WW8Num24z02">
    <w:name w:val="WW8Num24z02"/>
    <w:rsid w:val="00CD3530"/>
  </w:style>
  <w:style w:type="character" w:customStyle="1" w:styleId="WW8Num25z02">
    <w:name w:val="WW8Num25z02"/>
    <w:rsid w:val="00CD3530"/>
    <w:rPr>
      <w:rFonts w:ascii="Symbol" w:hAnsi="Symbol" w:cs="Symbol"/>
      <w:color w:val="333333"/>
      <w:spacing w:val="4"/>
    </w:rPr>
  </w:style>
  <w:style w:type="character" w:customStyle="1" w:styleId="WW8Num25z12">
    <w:name w:val="WW8Num25z12"/>
    <w:rsid w:val="00CD3530"/>
    <w:rPr>
      <w:rFonts w:ascii="Courier New" w:hAnsi="Courier New" w:cs="Courier New"/>
    </w:rPr>
  </w:style>
  <w:style w:type="character" w:customStyle="1" w:styleId="WW8Num25z22">
    <w:name w:val="WW8Num25z22"/>
    <w:rsid w:val="00CD3530"/>
    <w:rPr>
      <w:rFonts w:ascii="Wingdings" w:hAnsi="Wingdings" w:cs="Wingdings"/>
      <w:spacing w:val="4"/>
      <w:lang w:val="en-US"/>
    </w:rPr>
  </w:style>
  <w:style w:type="character" w:customStyle="1" w:styleId="WW8Num26z02">
    <w:name w:val="WW8Num26z02"/>
    <w:rsid w:val="00CD3530"/>
    <w:rPr>
      <w:rFonts w:ascii="Wingdings" w:hAnsi="Wingdings" w:cs="Wingdings"/>
    </w:rPr>
  </w:style>
  <w:style w:type="character" w:customStyle="1" w:styleId="WW8Num27z02">
    <w:name w:val="WW8Num27z02"/>
    <w:rsid w:val="00CD3530"/>
    <w:rPr>
      <w:rFonts w:ascii="Symbol" w:hAnsi="Symbol" w:cs="Symbol"/>
      <w:spacing w:val="4"/>
    </w:rPr>
  </w:style>
  <w:style w:type="character" w:customStyle="1" w:styleId="WW8Num28z02">
    <w:name w:val="WW8Num28z02"/>
    <w:rsid w:val="00CD3530"/>
    <w:rPr>
      <w:rFonts w:ascii="Symbol" w:hAnsi="Symbol" w:cs="Symbol"/>
    </w:rPr>
  </w:style>
  <w:style w:type="character" w:customStyle="1" w:styleId="WW8Num29z02">
    <w:name w:val="WW8Num29z02"/>
    <w:rsid w:val="00CD3530"/>
    <w:rPr>
      <w:rFonts w:ascii="Wingdings" w:eastAsia="Times New Roman" w:hAnsi="Wingdings" w:cs="Wingdings"/>
      <w:spacing w:val="4"/>
      <w:szCs w:val="20"/>
    </w:rPr>
  </w:style>
  <w:style w:type="character" w:customStyle="1" w:styleId="WW8Num30z02">
    <w:name w:val="WW8Num30z02"/>
    <w:rsid w:val="00CD3530"/>
    <w:rPr>
      <w:rFonts w:ascii="Wingdings" w:hAnsi="Wingdings" w:cs="Wingdings"/>
    </w:rPr>
  </w:style>
  <w:style w:type="character" w:customStyle="1" w:styleId="WW8Num30z12">
    <w:name w:val="WW8Num30z12"/>
    <w:rsid w:val="00CD3530"/>
    <w:rPr>
      <w:rFonts w:ascii="Courier New" w:hAnsi="Courier New" w:cs="Courier New"/>
    </w:rPr>
  </w:style>
  <w:style w:type="character" w:customStyle="1" w:styleId="WW8Num30z42">
    <w:name w:val="WW8Num30z42"/>
    <w:rsid w:val="00CD3530"/>
    <w:rPr>
      <w:rFonts w:ascii="Courier New" w:hAnsi="Courier New" w:cs="Courier New"/>
    </w:rPr>
  </w:style>
  <w:style w:type="character" w:customStyle="1" w:styleId="WW8Num31z02">
    <w:name w:val="WW8Num31z02"/>
    <w:rsid w:val="00CD3530"/>
    <w:rPr>
      <w:rFonts w:ascii="Symbol" w:hAnsi="Symbol" w:cs="Symbol"/>
      <w:color w:val="333333"/>
      <w:spacing w:val="4"/>
    </w:rPr>
  </w:style>
  <w:style w:type="character" w:customStyle="1" w:styleId="WW8Num32z02">
    <w:name w:val="WW8Num32z02"/>
    <w:rsid w:val="00CD3530"/>
    <w:rPr>
      <w:rFonts w:ascii="Wingdings" w:hAnsi="Wingdings" w:cs="Wingdings"/>
    </w:rPr>
  </w:style>
  <w:style w:type="character" w:customStyle="1" w:styleId="WW8Num33z02">
    <w:name w:val="WW8Num33z02"/>
    <w:rsid w:val="00CD3530"/>
    <w:rPr>
      <w:rFonts w:ascii="Wingdings" w:eastAsia="Times New Roman" w:hAnsi="Wingdings" w:cs="Wingdings"/>
      <w:spacing w:val="4"/>
      <w:szCs w:val="22"/>
      <w:lang w:val="pt-BR"/>
    </w:rPr>
  </w:style>
  <w:style w:type="character" w:customStyle="1" w:styleId="WW8Num34z02">
    <w:name w:val="WW8Num34z02"/>
    <w:rsid w:val="00CD3530"/>
    <w:rPr>
      <w:rFonts w:ascii="Wingdings" w:hAnsi="Wingdings" w:cs="Wingdings"/>
    </w:rPr>
  </w:style>
  <w:style w:type="character" w:customStyle="1" w:styleId="WW8Num35z02">
    <w:name w:val="WW8Num35z02"/>
    <w:rsid w:val="00CD3530"/>
    <w:rPr>
      <w:rFonts w:ascii="Symbol" w:hAnsi="Symbol" w:cs="Symbol"/>
    </w:rPr>
  </w:style>
  <w:style w:type="character" w:customStyle="1" w:styleId="WW8Num36z02">
    <w:name w:val="WW8Num36z02"/>
    <w:rsid w:val="00CD3530"/>
    <w:rPr>
      <w:rFonts w:ascii="Wingdings" w:hAnsi="Wingdings" w:cs="Wingdings"/>
    </w:rPr>
  </w:style>
  <w:style w:type="character" w:customStyle="1" w:styleId="WW8Num37z02">
    <w:name w:val="WW8Num37z02"/>
    <w:rsid w:val="00CD3530"/>
    <w:rPr>
      <w:rFonts w:ascii="Symbol" w:hAnsi="Symbol" w:cs="Symbol"/>
      <w:spacing w:val="4"/>
    </w:rPr>
  </w:style>
  <w:style w:type="character" w:customStyle="1" w:styleId="WW8Num38z02">
    <w:name w:val="WW8Num38z02"/>
    <w:rsid w:val="00CD3530"/>
    <w:rPr>
      <w:rFonts w:ascii="Symbol" w:hAnsi="Symbol" w:cs="Symbol"/>
      <w:spacing w:val="4"/>
    </w:rPr>
  </w:style>
  <w:style w:type="character" w:customStyle="1" w:styleId="WW8Num38z12">
    <w:name w:val="WW8Num38z12"/>
    <w:rsid w:val="00CD3530"/>
    <w:rPr>
      <w:rFonts w:ascii="Courier New" w:hAnsi="Courier New" w:cs="Courier New"/>
    </w:rPr>
  </w:style>
  <w:style w:type="character" w:customStyle="1" w:styleId="WW8Num38z22">
    <w:name w:val="WW8Num38z22"/>
    <w:rsid w:val="00CD3530"/>
    <w:rPr>
      <w:rFonts w:ascii="Wingdings" w:hAnsi="Wingdings" w:cs="Wingdings"/>
    </w:rPr>
  </w:style>
  <w:style w:type="character" w:customStyle="1" w:styleId="WW8Num38z42">
    <w:name w:val="WW8Num38z42"/>
    <w:rsid w:val="00CD3530"/>
    <w:rPr>
      <w:sz w:val="22"/>
    </w:rPr>
  </w:style>
  <w:style w:type="character" w:customStyle="1" w:styleId="WW8Num38z62">
    <w:name w:val="WW8Num38z62"/>
    <w:rsid w:val="00CD3530"/>
  </w:style>
  <w:style w:type="character" w:customStyle="1" w:styleId="WW8Num39z02">
    <w:name w:val="WW8Num39z02"/>
    <w:rsid w:val="00CD3530"/>
    <w:rPr>
      <w:rFonts w:ascii="Symbol" w:eastAsia="Times New Roman" w:hAnsi="Symbol" w:cs="Symbol"/>
      <w:spacing w:val="4"/>
      <w:szCs w:val="22"/>
      <w:lang w:val="pt-BR"/>
    </w:rPr>
  </w:style>
  <w:style w:type="character" w:customStyle="1" w:styleId="WW8Num40z02">
    <w:name w:val="WW8Num40z02"/>
    <w:rsid w:val="00CD3530"/>
    <w:rPr>
      <w:rFonts w:ascii="Wingdings" w:hAnsi="Wingdings" w:cs="Wingdings"/>
    </w:rPr>
  </w:style>
  <w:style w:type="character" w:customStyle="1" w:styleId="WW8Num41z02">
    <w:name w:val="WW8Num41z02"/>
    <w:rsid w:val="00CD3530"/>
    <w:rPr>
      <w:rFonts w:ascii="Wingdings" w:hAnsi="Wingdings" w:cs="Wingdings"/>
    </w:rPr>
  </w:style>
  <w:style w:type="character" w:customStyle="1" w:styleId="WW8Num42z02">
    <w:name w:val="WW8Num42z02"/>
    <w:rsid w:val="00CD3530"/>
    <w:rPr>
      <w:rFonts w:ascii="Wingdings" w:eastAsia="Times New Roman" w:hAnsi="Wingdings" w:cs="Wingdings"/>
      <w:spacing w:val="4"/>
      <w:sz w:val="18"/>
      <w:szCs w:val="18"/>
    </w:rPr>
  </w:style>
  <w:style w:type="character" w:customStyle="1" w:styleId="WW8Num43z02">
    <w:name w:val="WW8Num43z02"/>
    <w:rsid w:val="00CD3530"/>
    <w:rPr>
      <w:rFonts w:ascii="Wingdings" w:hAnsi="Wingdings" w:cs="Wingdings"/>
      <w:spacing w:val="4"/>
    </w:rPr>
  </w:style>
  <w:style w:type="character" w:customStyle="1" w:styleId="WW8Num43z12">
    <w:name w:val="WW8Num43z12"/>
    <w:rsid w:val="00CD3530"/>
    <w:rPr>
      <w:rFonts w:ascii="Courier New" w:hAnsi="Courier New" w:cs="Courier New"/>
    </w:rPr>
  </w:style>
  <w:style w:type="character" w:customStyle="1" w:styleId="WW8Num43z22">
    <w:name w:val="WW8Num43z22"/>
    <w:rsid w:val="00CD3530"/>
    <w:rPr>
      <w:rFonts w:ascii="Wingdings" w:hAnsi="Wingdings" w:cs="Wingdings"/>
      <w:spacing w:val="4"/>
    </w:rPr>
  </w:style>
  <w:style w:type="character" w:customStyle="1" w:styleId="WW8Num44z02">
    <w:name w:val="WW8Num44z02"/>
    <w:rsid w:val="00CD3530"/>
  </w:style>
  <w:style w:type="character" w:customStyle="1" w:styleId="WW8Num45z02">
    <w:name w:val="WW8Num45z02"/>
    <w:rsid w:val="00CD3530"/>
    <w:rPr>
      <w:rFonts w:ascii="Symbol" w:hAnsi="Symbol" w:cs="Symbol"/>
    </w:rPr>
  </w:style>
  <w:style w:type="character" w:customStyle="1" w:styleId="WW8Num46z02">
    <w:name w:val="WW8Num46z02"/>
    <w:rsid w:val="00CD3530"/>
    <w:rPr>
      <w:rFonts w:ascii="Wingdings" w:eastAsia="Times New Roman" w:hAnsi="Wingdings" w:cs="Wingdings"/>
      <w:spacing w:val="4"/>
      <w:szCs w:val="20"/>
    </w:rPr>
  </w:style>
  <w:style w:type="character" w:customStyle="1" w:styleId="WW8Num47z02">
    <w:name w:val="WW8Num47z02"/>
    <w:rsid w:val="00CD3530"/>
    <w:rPr>
      <w:rFonts w:ascii="Wingdings" w:hAnsi="Wingdings" w:cs="Wingdings"/>
    </w:rPr>
  </w:style>
  <w:style w:type="character" w:customStyle="1" w:styleId="WW8Num48z02">
    <w:name w:val="WW8Num48z02"/>
    <w:rsid w:val="00CD3530"/>
    <w:rPr>
      <w:rFonts w:ascii="Symbol" w:hAnsi="Symbol" w:cs="Symbol"/>
    </w:rPr>
  </w:style>
  <w:style w:type="character" w:customStyle="1" w:styleId="WW8Num49z02">
    <w:name w:val="WW8Num49z02"/>
    <w:rsid w:val="00CD3530"/>
    <w:rPr>
      <w:rFonts w:ascii="Wingdings" w:eastAsia="Times New Roman" w:hAnsi="Wingdings" w:cs="Wingdings"/>
      <w:spacing w:val="4"/>
      <w:sz w:val="18"/>
      <w:szCs w:val="18"/>
    </w:rPr>
  </w:style>
  <w:style w:type="character" w:customStyle="1" w:styleId="WW8Num49z12">
    <w:name w:val="WW8Num49z12"/>
    <w:rsid w:val="00CD3530"/>
    <w:rPr>
      <w:rFonts w:ascii="Courier New" w:hAnsi="Courier New" w:cs="Courier New"/>
    </w:rPr>
  </w:style>
  <w:style w:type="character" w:customStyle="1" w:styleId="WW8Num49z22">
    <w:name w:val="WW8Num49z22"/>
    <w:rsid w:val="00CD3530"/>
    <w:rPr>
      <w:rFonts w:ascii="Wingdings" w:hAnsi="Wingdings" w:cs="Wingdings"/>
    </w:rPr>
  </w:style>
  <w:style w:type="character" w:customStyle="1" w:styleId="WW8Num50z02">
    <w:name w:val="WW8Num50z02"/>
    <w:rsid w:val="00CD3530"/>
    <w:rPr>
      <w:rFonts w:ascii="Symbol" w:hAnsi="Symbol" w:cs="Symbol"/>
      <w:spacing w:val="4"/>
    </w:rPr>
  </w:style>
  <w:style w:type="character" w:customStyle="1" w:styleId="WW8Num51z02">
    <w:name w:val="WW8Num51z02"/>
    <w:rsid w:val="00CD3530"/>
    <w:rPr>
      <w:rFonts w:eastAsia="Times New Roman"/>
      <w:spacing w:val="4"/>
      <w:szCs w:val="20"/>
    </w:rPr>
  </w:style>
  <w:style w:type="character" w:customStyle="1" w:styleId="WW8Num52z02">
    <w:name w:val="WW8Num52z02"/>
    <w:rsid w:val="00CD3530"/>
    <w:rPr>
      <w:rFonts w:ascii="Wingdings" w:hAnsi="Wingdings" w:cs="Wingdings"/>
    </w:rPr>
  </w:style>
  <w:style w:type="character" w:customStyle="1" w:styleId="WW8Num53z02">
    <w:name w:val="WW8Num53z02"/>
    <w:rsid w:val="00CD3530"/>
    <w:rPr>
      <w:rFonts w:ascii="Courier New" w:hAnsi="Courier New" w:cs="Courier New"/>
    </w:rPr>
  </w:style>
  <w:style w:type="character" w:customStyle="1" w:styleId="WW8Num54z02">
    <w:name w:val="WW8Num54z02"/>
    <w:rsid w:val="00CD3530"/>
    <w:rPr>
      <w:rFonts w:ascii="Wingdings" w:hAnsi="Wingdings" w:cs="Wingdings"/>
    </w:rPr>
  </w:style>
  <w:style w:type="character" w:customStyle="1" w:styleId="WW8Num55z02">
    <w:name w:val="WW8Num55z02"/>
    <w:rsid w:val="00CD3530"/>
    <w:rPr>
      <w:rFonts w:ascii="Wingdings" w:hAnsi="Wingdings" w:cs="Wingdings"/>
    </w:rPr>
  </w:style>
  <w:style w:type="character" w:customStyle="1" w:styleId="WW8Num56z02">
    <w:name w:val="WW8Num56z02"/>
    <w:rsid w:val="00CD3530"/>
    <w:rPr>
      <w:rFonts w:ascii="Wingdings" w:hAnsi="Wingdings" w:cs="Wingdings"/>
    </w:rPr>
  </w:style>
  <w:style w:type="character" w:customStyle="1" w:styleId="WW8Num57z02">
    <w:name w:val="WW8Num57z02"/>
    <w:rsid w:val="00CD3530"/>
    <w:rPr>
      <w:rFonts w:ascii="Symbol" w:hAnsi="Symbol" w:cs="Symbol"/>
      <w:spacing w:val="4"/>
    </w:rPr>
  </w:style>
  <w:style w:type="character" w:customStyle="1" w:styleId="WW8Num58z02">
    <w:name w:val="WW8Num58z02"/>
    <w:rsid w:val="00CD3530"/>
    <w:rPr>
      <w:rFonts w:ascii="Symbol" w:hAnsi="Symbol" w:cs="Symbol"/>
      <w:spacing w:val="4"/>
    </w:rPr>
  </w:style>
  <w:style w:type="character" w:customStyle="1" w:styleId="WW8Num59z02">
    <w:name w:val="WW8Num59z02"/>
    <w:rsid w:val="00CD3530"/>
    <w:rPr>
      <w:rFonts w:ascii="Symbol" w:hAnsi="Symbol" w:cs="Symbol"/>
      <w:spacing w:val="4"/>
      <w:szCs w:val="20"/>
    </w:rPr>
  </w:style>
  <w:style w:type="character" w:customStyle="1" w:styleId="WW8Num60z02">
    <w:name w:val="WW8Num60z02"/>
    <w:rsid w:val="00CD3530"/>
    <w:rPr>
      <w:rFonts w:ascii="Wingdings" w:hAnsi="Wingdings" w:cs="Wingdings"/>
    </w:rPr>
  </w:style>
  <w:style w:type="character" w:customStyle="1" w:styleId="WW8Num61z02">
    <w:name w:val="WW8Num61z02"/>
    <w:rsid w:val="00CD3530"/>
  </w:style>
  <w:style w:type="character" w:customStyle="1" w:styleId="WW8Num62z02">
    <w:name w:val="WW8Num62z02"/>
    <w:rsid w:val="00CD3530"/>
    <w:rPr>
      <w:spacing w:val="4"/>
    </w:rPr>
  </w:style>
  <w:style w:type="character" w:customStyle="1" w:styleId="WW8Num63z02">
    <w:name w:val="WW8Num63z02"/>
    <w:rsid w:val="00CD3530"/>
    <w:rPr>
      <w:rFonts w:ascii="Symbol" w:hAnsi="Symbol" w:cs="Symbol"/>
    </w:rPr>
  </w:style>
  <w:style w:type="character" w:customStyle="1" w:styleId="WW8Num64z02">
    <w:name w:val="WW8Num64z02"/>
    <w:rsid w:val="00CD3530"/>
    <w:rPr>
      <w:rFonts w:ascii="Wingdings" w:hAnsi="Wingdings" w:cs="Wingdings"/>
    </w:rPr>
  </w:style>
  <w:style w:type="character" w:customStyle="1" w:styleId="WW8Num65z02">
    <w:name w:val="WW8Num65z02"/>
    <w:rsid w:val="00CD3530"/>
  </w:style>
  <w:style w:type="character" w:customStyle="1" w:styleId="WW8Num66z02">
    <w:name w:val="WW8Num66z02"/>
    <w:rsid w:val="00CD3530"/>
    <w:rPr>
      <w:rFonts w:ascii="Wingdings" w:hAnsi="Wingdings" w:cs="Wingdings"/>
    </w:rPr>
  </w:style>
  <w:style w:type="character" w:customStyle="1" w:styleId="WW8Num67z02">
    <w:name w:val="WW8Num67z02"/>
    <w:rsid w:val="00CD3530"/>
    <w:rPr>
      <w:rFonts w:ascii="Wingdings" w:hAnsi="Wingdings" w:cs="Wingdings"/>
      <w:spacing w:val="4"/>
    </w:rPr>
  </w:style>
  <w:style w:type="character" w:customStyle="1" w:styleId="WW8Num68z02">
    <w:name w:val="WW8Num68z02"/>
    <w:rsid w:val="00CD3530"/>
    <w:rPr>
      <w:rFonts w:ascii="Wingdings" w:hAnsi="Wingdings" w:cs="Wingdings"/>
      <w:spacing w:val="4"/>
      <w:sz w:val="22"/>
      <w:szCs w:val="22"/>
      <w:lang w:val="pt-BR"/>
    </w:rPr>
  </w:style>
  <w:style w:type="character" w:customStyle="1" w:styleId="WW8Num69z02">
    <w:name w:val="WW8Num69z02"/>
    <w:rsid w:val="00CD3530"/>
    <w:rPr>
      <w:rFonts w:ascii="Wingdings" w:hAnsi="Wingdings" w:cs="Wingdings"/>
    </w:rPr>
  </w:style>
  <w:style w:type="character" w:customStyle="1" w:styleId="WW8Num70z02">
    <w:name w:val="WW8Num70z02"/>
    <w:rsid w:val="00CD3530"/>
    <w:rPr>
      <w:rFonts w:ascii="Wingdings" w:hAnsi="Wingdings" w:cs="Wingdings"/>
    </w:rPr>
  </w:style>
  <w:style w:type="character" w:customStyle="1" w:styleId="WW8Num71z02">
    <w:name w:val="WW8Num71z02"/>
    <w:rsid w:val="00CD3530"/>
  </w:style>
  <w:style w:type="character" w:customStyle="1" w:styleId="WW8Num72z02">
    <w:name w:val="WW8Num72z02"/>
    <w:rsid w:val="00CD3530"/>
    <w:rPr>
      <w:rFonts w:ascii="Wingdings" w:hAnsi="Wingdings" w:cs="Wingdings"/>
      <w:spacing w:val="4"/>
      <w:sz w:val="20"/>
      <w:szCs w:val="20"/>
    </w:rPr>
  </w:style>
  <w:style w:type="character" w:customStyle="1" w:styleId="WW8Num73z02">
    <w:name w:val="WW8Num73z02"/>
    <w:rsid w:val="00CD3530"/>
  </w:style>
  <w:style w:type="character" w:customStyle="1" w:styleId="WW8Num74z02">
    <w:name w:val="WW8Num74z02"/>
    <w:rsid w:val="00CD3530"/>
    <w:rPr>
      <w:rFonts w:ascii="Wingdings" w:hAnsi="Wingdings" w:cs="Wingdings"/>
      <w:spacing w:val="4"/>
    </w:rPr>
  </w:style>
  <w:style w:type="character" w:customStyle="1" w:styleId="WW8Num75z02">
    <w:name w:val="WW8Num75z02"/>
    <w:rsid w:val="00CD3530"/>
    <w:rPr>
      <w:rFonts w:ascii="Wingdings" w:hAnsi="Wingdings" w:cs="Wingdings"/>
    </w:rPr>
  </w:style>
  <w:style w:type="character" w:customStyle="1" w:styleId="WW8Num76z02">
    <w:name w:val="WW8Num76z02"/>
    <w:rsid w:val="00CD3530"/>
    <w:rPr>
      <w:rFonts w:ascii="Wingdings" w:hAnsi="Wingdings" w:cs="Wingdings"/>
    </w:rPr>
  </w:style>
  <w:style w:type="character" w:customStyle="1" w:styleId="WW8Num77z02">
    <w:name w:val="WW8Num77z02"/>
    <w:rsid w:val="00CD3530"/>
    <w:rPr>
      <w:rFonts w:ascii="Symbol" w:hAnsi="Symbol" w:cs="Symbol"/>
    </w:rPr>
  </w:style>
  <w:style w:type="character" w:customStyle="1" w:styleId="WW8Num78z02">
    <w:name w:val="WW8Num78z02"/>
    <w:rsid w:val="00CD3530"/>
    <w:rPr>
      <w:rFonts w:ascii="Wingdings" w:hAnsi="Wingdings" w:cs="Wingdings"/>
    </w:rPr>
  </w:style>
  <w:style w:type="character" w:customStyle="1" w:styleId="WW8Num79z02">
    <w:name w:val="WW8Num79z02"/>
    <w:rsid w:val="00CD3530"/>
  </w:style>
  <w:style w:type="character" w:customStyle="1" w:styleId="WW8Num80z02">
    <w:name w:val="WW8Num80z02"/>
    <w:rsid w:val="00CD3530"/>
    <w:rPr>
      <w:rFonts w:ascii="Wingdings" w:eastAsia="Times New Roman" w:hAnsi="Wingdings" w:cs="Wingdings"/>
      <w:spacing w:val="4"/>
      <w:szCs w:val="20"/>
    </w:rPr>
  </w:style>
  <w:style w:type="character" w:customStyle="1" w:styleId="WW8Num81z02">
    <w:name w:val="WW8Num81z02"/>
    <w:rsid w:val="00CD3530"/>
    <w:rPr>
      <w:rFonts w:ascii="Symbol" w:hAnsi="Symbol" w:cs="Symbol"/>
      <w:spacing w:val="4"/>
    </w:rPr>
  </w:style>
  <w:style w:type="character" w:customStyle="1" w:styleId="WW8Num82z02">
    <w:name w:val="WW8Num82z02"/>
    <w:rsid w:val="00CD3530"/>
    <w:rPr>
      <w:rFonts w:ascii="Wingdings" w:hAnsi="Wingdings" w:cs="Wingdings"/>
      <w:spacing w:val="4"/>
      <w:sz w:val="22"/>
      <w:szCs w:val="22"/>
    </w:rPr>
  </w:style>
  <w:style w:type="character" w:customStyle="1" w:styleId="WW8Num83z02">
    <w:name w:val="WW8Num83z02"/>
    <w:rsid w:val="00CD3530"/>
    <w:rPr>
      <w:rFonts w:ascii="Symbol" w:hAnsi="Symbol" w:cs="Symbol"/>
    </w:rPr>
  </w:style>
  <w:style w:type="character" w:customStyle="1" w:styleId="WW8Num84z02">
    <w:name w:val="WW8Num84z02"/>
    <w:rsid w:val="00CD3530"/>
    <w:rPr>
      <w:rFonts w:ascii="Symbol" w:hAnsi="Symbol" w:cs="Symbol"/>
    </w:rPr>
  </w:style>
  <w:style w:type="character" w:customStyle="1" w:styleId="WW8Num85z02">
    <w:name w:val="WW8Num85z02"/>
    <w:rsid w:val="00CD3530"/>
    <w:rPr>
      <w:rFonts w:ascii="Symbol" w:hAnsi="Symbol" w:cs="Symbol"/>
    </w:rPr>
  </w:style>
  <w:style w:type="character" w:customStyle="1" w:styleId="WW8Num86z02">
    <w:name w:val="WW8Num86z02"/>
    <w:rsid w:val="00CD3530"/>
    <w:rPr>
      <w:rFonts w:ascii="Wingdings" w:hAnsi="Wingdings" w:cs="Wingdings"/>
    </w:rPr>
  </w:style>
  <w:style w:type="character" w:customStyle="1" w:styleId="WW8Num87z02">
    <w:name w:val="WW8Num87z02"/>
    <w:rsid w:val="00CD3530"/>
    <w:rPr>
      <w:rFonts w:ascii="Wingdings" w:hAnsi="Wingdings" w:cs="Wingdings"/>
      <w:spacing w:val="4"/>
      <w:sz w:val="20"/>
      <w:szCs w:val="20"/>
    </w:rPr>
  </w:style>
  <w:style w:type="character" w:customStyle="1" w:styleId="WW8Num88z02">
    <w:name w:val="WW8Num88z02"/>
    <w:rsid w:val="00CD3530"/>
    <w:rPr>
      <w:spacing w:val="4"/>
    </w:rPr>
  </w:style>
  <w:style w:type="character" w:customStyle="1" w:styleId="WW8Num88z12">
    <w:name w:val="WW8Num88z12"/>
    <w:rsid w:val="00CD3530"/>
  </w:style>
  <w:style w:type="character" w:customStyle="1" w:styleId="WW8Num88z22">
    <w:name w:val="WW8Num88z22"/>
    <w:rsid w:val="00CD3530"/>
    <w:rPr>
      <w:rFonts w:cs="Arial"/>
      <w:spacing w:val="4"/>
    </w:rPr>
  </w:style>
  <w:style w:type="character" w:customStyle="1" w:styleId="WW8Num89z02">
    <w:name w:val="WW8Num89z02"/>
    <w:rsid w:val="00CD3530"/>
    <w:rPr>
      <w:rFonts w:ascii="Symbol" w:hAnsi="Symbol" w:cs="Symbol"/>
    </w:rPr>
  </w:style>
  <w:style w:type="character" w:customStyle="1" w:styleId="WW8Num90z02">
    <w:name w:val="WW8Num90z02"/>
    <w:rsid w:val="00CD3530"/>
    <w:rPr>
      <w:rFonts w:ascii="Wingdings" w:hAnsi="Wingdings" w:cs="Wingdings"/>
    </w:rPr>
  </w:style>
  <w:style w:type="character" w:customStyle="1" w:styleId="WW8Num91z02">
    <w:name w:val="WW8Num91z02"/>
    <w:rsid w:val="00CD3530"/>
  </w:style>
  <w:style w:type="character" w:customStyle="1" w:styleId="WW8Num92z02">
    <w:name w:val="WW8Num92z02"/>
    <w:rsid w:val="00CD3530"/>
    <w:rPr>
      <w:rFonts w:ascii="Symbol" w:hAnsi="Symbol" w:cs="Symbol"/>
    </w:rPr>
  </w:style>
  <w:style w:type="character" w:customStyle="1" w:styleId="WW8Num93z02">
    <w:name w:val="WW8Num93z02"/>
    <w:rsid w:val="00CD3530"/>
  </w:style>
  <w:style w:type="character" w:customStyle="1" w:styleId="WW8Num94z02">
    <w:name w:val="WW8Num94z02"/>
    <w:rsid w:val="00CD3530"/>
    <w:rPr>
      <w:rFonts w:ascii="Wingdings" w:hAnsi="Wingdings" w:cs="Wingdings"/>
      <w:color w:val="000000"/>
      <w:spacing w:val="4"/>
    </w:rPr>
  </w:style>
  <w:style w:type="character" w:customStyle="1" w:styleId="WW8Num95z02">
    <w:name w:val="WW8Num95z02"/>
    <w:rsid w:val="00CD3530"/>
  </w:style>
  <w:style w:type="character" w:customStyle="1" w:styleId="WW8Num96z02">
    <w:name w:val="WW8Num96z02"/>
    <w:rsid w:val="00CD3530"/>
    <w:rPr>
      <w:rFonts w:ascii="Symbol" w:hAnsi="Symbol" w:cs="Symbol"/>
    </w:rPr>
  </w:style>
  <w:style w:type="character" w:customStyle="1" w:styleId="WW8Num97z02">
    <w:name w:val="WW8Num97z02"/>
    <w:rsid w:val="00CD3530"/>
    <w:rPr>
      <w:rFonts w:ascii="Wingdings" w:hAnsi="Wingdings" w:cs="Wingdings"/>
    </w:rPr>
  </w:style>
  <w:style w:type="character" w:customStyle="1" w:styleId="WW8Num98z02">
    <w:name w:val="WW8Num98z02"/>
    <w:rsid w:val="00CD3530"/>
  </w:style>
  <w:style w:type="character" w:customStyle="1" w:styleId="WW8Num99z02">
    <w:name w:val="WW8Num99z02"/>
    <w:rsid w:val="00CD3530"/>
    <w:rPr>
      <w:rFonts w:ascii="Symbol" w:hAnsi="Symbol" w:cs="Symbol"/>
    </w:rPr>
  </w:style>
  <w:style w:type="character" w:customStyle="1" w:styleId="WW8Num100z02">
    <w:name w:val="WW8Num100z02"/>
    <w:rsid w:val="00CD3530"/>
    <w:rPr>
      <w:rFonts w:ascii="Symbol" w:hAnsi="Symbol" w:cs="Symbol"/>
    </w:rPr>
  </w:style>
  <w:style w:type="character" w:customStyle="1" w:styleId="WW8Num101z02">
    <w:name w:val="WW8Num101z02"/>
    <w:rsid w:val="00CD3530"/>
    <w:rPr>
      <w:rFonts w:ascii="Wingdings" w:hAnsi="Wingdings" w:cs="Wingdings"/>
    </w:rPr>
  </w:style>
  <w:style w:type="character" w:customStyle="1" w:styleId="WW8Num102z02">
    <w:name w:val="WW8Num102z02"/>
    <w:rsid w:val="00CD3530"/>
    <w:rPr>
      <w:rFonts w:ascii="Symbol" w:eastAsia="Times New Roman" w:hAnsi="Symbol" w:cs="Symbol"/>
      <w:spacing w:val="4"/>
      <w:szCs w:val="20"/>
    </w:rPr>
  </w:style>
  <w:style w:type="character" w:customStyle="1" w:styleId="WW8Num102z12">
    <w:name w:val="WW8Num102z12"/>
    <w:rsid w:val="00CD3530"/>
    <w:rPr>
      <w:rFonts w:ascii="Courier New" w:hAnsi="Courier New" w:cs="Courier New"/>
    </w:rPr>
  </w:style>
  <w:style w:type="character" w:customStyle="1" w:styleId="WW8Num102z42">
    <w:name w:val="WW8Num102z42"/>
    <w:rsid w:val="00CD3530"/>
    <w:rPr>
      <w:rFonts w:ascii="Courier New" w:hAnsi="Courier New" w:cs="Courier New"/>
    </w:rPr>
  </w:style>
  <w:style w:type="character" w:customStyle="1" w:styleId="WW8Num103z02">
    <w:name w:val="WW8Num103z02"/>
    <w:rsid w:val="00CD3530"/>
  </w:style>
  <w:style w:type="character" w:customStyle="1" w:styleId="WW8Num103z12">
    <w:name w:val="WW8Num103z12"/>
    <w:rsid w:val="00CD3530"/>
  </w:style>
  <w:style w:type="character" w:customStyle="1" w:styleId="WW8Num103z42">
    <w:name w:val="WW8Num103z42"/>
    <w:rsid w:val="00CD3530"/>
  </w:style>
  <w:style w:type="character" w:customStyle="1" w:styleId="WW8Num104z02">
    <w:name w:val="WW8Num104z02"/>
    <w:rsid w:val="00CD3530"/>
    <w:rPr>
      <w:rFonts w:ascii="Wingdings" w:hAnsi="Wingdings" w:cs="Wingdings"/>
    </w:rPr>
  </w:style>
  <w:style w:type="character" w:customStyle="1" w:styleId="WW8Num104z12">
    <w:name w:val="WW8Num104z12"/>
    <w:rsid w:val="00CD3530"/>
    <w:rPr>
      <w:rFonts w:ascii="Courier New" w:hAnsi="Courier New" w:cs="Courier New"/>
    </w:rPr>
  </w:style>
  <w:style w:type="character" w:customStyle="1" w:styleId="WW8Num104z42">
    <w:name w:val="WW8Num104z42"/>
    <w:rsid w:val="00CD3530"/>
    <w:rPr>
      <w:rFonts w:ascii="Courier New" w:hAnsi="Courier New" w:cs="Courier New"/>
    </w:rPr>
  </w:style>
  <w:style w:type="character" w:customStyle="1" w:styleId="WW8Num105z02">
    <w:name w:val="WW8Num105z02"/>
    <w:rsid w:val="00CD3530"/>
  </w:style>
  <w:style w:type="character" w:customStyle="1" w:styleId="WW8Num105z12">
    <w:name w:val="WW8Num105z12"/>
    <w:rsid w:val="00CD3530"/>
  </w:style>
  <w:style w:type="character" w:customStyle="1" w:styleId="WW8Num105z42">
    <w:name w:val="WW8Num105z42"/>
    <w:rsid w:val="00CD3530"/>
  </w:style>
  <w:style w:type="character" w:customStyle="1" w:styleId="WW8Num106z02">
    <w:name w:val="WW8Num106z02"/>
    <w:rsid w:val="00CD3530"/>
    <w:rPr>
      <w:rFonts w:ascii="Wingdings" w:hAnsi="Wingdings" w:cs="Wingdings"/>
    </w:rPr>
  </w:style>
  <w:style w:type="character" w:customStyle="1" w:styleId="WW8Num106z12">
    <w:name w:val="WW8Num106z12"/>
    <w:rsid w:val="00CD3530"/>
    <w:rPr>
      <w:rFonts w:ascii="Courier New" w:hAnsi="Courier New" w:cs="Courier New"/>
    </w:rPr>
  </w:style>
  <w:style w:type="character" w:customStyle="1" w:styleId="WW8Num106z42">
    <w:name w:val="WW8Num106z42"/>
    <w:rsid w:val="00CD3530"/>
    <w:rPr>
      <w:rFonts w:ascii="Courier New" w:hAnsi="Courier New" w:cs="Courier New"/>
    </w:rPr>
  </w:style>
  <w:style w:type="character" w:customStyle="1" w:styleId="WW8Num107z02">
    <w:name w:val="WW8Num107z02"/>
    <w:rsid w:val="00CD3530"/>
  </w:style>
  <w:style w:type="character" w:customStyle="1" w:styleId="WW8Num107z12">
    <w:name w:val="WW8Num107z12"/>
    <w:rsid w:val="00CD3530"/>
  </w:style>
  <w:style w:type="character" w:customStyle="1" w:styleId="WW8Num107z42">
    <w:name w:val="WW8Num107z42"/>
    <w:rsid w:val="00CD3530"/>
  </w:style>
  <w:style w:type="character" w:customStyle="1" w:styleId="WW8Num2z12">
    <w:name w:val="WW8Num2z12"/>
    <w:rsid w:val="00CD3530"/>
  </w:style>
  <w:style w:type="character" w:customStyle="1" w:styleId="WW8Num2z22">
    <w:name w:val="WW8Num2z22"/>
    <w:rsid w:val="00CD3530"/>
    <w:rPr>
      <w:lang w:val="pt-BR"/>
    </w:rPr>
  </w:style>
  <w:style w:type="character" w:customStyle="1" w:styleId="WW8Num2z32">
    <w:name w:val="WW8Num2z32"/>
    <w:rsid w:val="00CD3530"/>
  </w:style>
  <w:style w:type="character" w:customStyle="1" w:styleId="WW8Num2z52">
    <w:name w:val="WW8Num2z52"/>
    <w:rsid w:val="00CD3530"/>
  </w:style>
  <w:style w:type="character" w:customStyle="1" w:styleId="WW8Num2z62">
    <w:name w:val="WW8Num2z62"/>
    <w:rsid w:val="00CD3530"/>
  </w:style>
  <w:style w:type="character" w:customStyle="1" w:styleId="WW8Num2z72">
    <w:name w:val="WW8Num2z72"/>
    <w:rsid w:val="00CD3530"/>
  </w:style>
  <w:style w:type="character" w:customStyle="1" w:styleId="WW8Num2z82">
    <w:name w:val="WW8Num2z82"/>
    <w:rsid w:val="00CD3530"/>
  </w:style>
  <w:style w:type="character" w:customStyle="1" w:styleId="WW8Num5z12">
    <w:name w:val="WW8Num5z12"/>
    <w:rsid w:val="00CD3530"/>
  </w:style>
  <w:style w:type="character" w:customStyle="1" w:styleId="WW8Num5z22">
    <w:name w:val="WW8Num5z22"/>
    <w:rsid w:val="00CD3530"/>
  </w:style>
  <w:style w:type="character" w:customStyle="1" w:styleId="WW8Num5z32">
    <w:name w:val="WW8Num5z32"/>
    <w:rsid w:val="00CD3530"/>
  </w:style>
  <w:style w:type="character" w:customStyle="1" w:styleId="WW8Num5z42">
    <w:name w:val="WW8Num5z42"/>
    <w:rsid w:val="00CD3530"/>
  </w:style>
  <w:style w:type="character" w:customStyle="1" w:styleId="WW8Num5z52">
    <w:name w:val="WW8Num5z52"/>
    <w:rsid w:val="00CD3530"/>
  </w:style>
  <w:style w:type="character" w:customStyle="1" w:styleId="WW8Num5z62">
    <w:name w:val="WW8Num5z62"/>
    <w:rsid w:val="00CD3530"/>
  </w:style>
  <w:style w:type="character" w:customStyle="1" w:styleId="WW8Num5z72">
    <w:name w:val="WW8Num5z72"/>
    <w:rsid w:val="00CD3530"/>
  </w:style>
  <w:style w:type="character" w:customStyle="1" w:styleId="WW8Num5z82">
    <w:name w:val="WW8Num5z82"/>
    <w:rsid w:val="00CD3530"/>
  </w:style>
  <w:style w:type="character" w:customStyle="1" w:styleId="WW8Num6z12">
    <w:name w:val="WW8Num6z12"/>
    <w:rsid w:val="00CD3530"/>
  </w:style>
  <w:style w:type="character" w:customStyle="1" w:styleId="WW8Num6z22">
    <w:name w:val="WW8Num6z22"/>
    <w:rsid w:val="00CD3530"/>
  </w:style>
  <w:style w:type="character" w:customStyle="1" w:styleId="WW8Num6z32">
    <w:name w:val="WW8Num6z32"/>
    <w:rsid w:val="00CD3530"/>
  </w:style>
  <w:style w:type="character" w:customStyle="1" w:styleId="WW8Num6z42">
    <w:name w:val="WW8Num6z42"/>
    <w:rsid w:val="00CD3530"/>
  </w:style>
  <w:style w:type="character" w:customStyle="1" w:styleId="WW8Num6z52">
    <w:name w:val="WW8Num6z52"/>
    <w:rsid w:val="00CD3530"/>
  </w:style>
  <w:style w:type="character" w:customStyle="1" w:styleId="WW8Num6z62">
    <w:name w:val="WW8Num6z62"/>
    <w:rsid w:val="00CD3530"/>
  </w:style>
  <w:style w:type="character" w:customStyle="1" w:styleId="WW8Num6z72">
    <w:name w:val="WW8Num6z72"/>
    <w:rsid w:val="00CD3530"/>
  </w:style>
  <w:style w:type="character" w:customStyle="1" w:styleId="WW8Num6z82">
    <w:name w:val="WW8Num6z82"/>
    <w:rsid w:val="00CD3530"/>
  </w:style>
  <w:style w:type="character" w:customStyle="1" w:styleId="WW8Num7z12">
    <w:name w:val="WW8Num7z12"/>
    <w:rsid w:val="00CD3530"/>
    <w:rPr>
      <w:rFonts w:ascii="Courier New" w:hAnsi="Courier New" w:cs="Courier New"/>
    </w:rPr>
  </w:style>
  <w:style w:type="character" w:customStyle="1" w:styleId="WW8Num7z32">
    <w:name w:val="WW8Num7z32"/>
    <w:rsid w:val="00CD3530"/>
    <w:rPr>
      <w:rFonts w:ascii="Symbol" w:hAnsi="Symbol" w:cs="Symbol"/>
    </w:rPr>
  </w:style>
  <w:style w:type="character" w:customStyle="1" w:styleId="WW8Num8z22">
    <w:name w:val="WW8Num8z22"/>
    <w:rsid w:val="00CD3530"/>
    <w:rPr>
      <w:rFonts w:ascii="Wingdings" w:hAnsi="Wingdings" w:cs="Wingdings"/>
    </w:rPr>
  </w:style>
  <w:style w:type="character" w:customStyle="1" w:styleId="WW8Num8z32">
    <w:name w:val="WW8Num8z32"/>
    <w:rsid w:val="00CD3530"/>
    <w:rPr>
      <w:rFonts w:ascii="Symbol" w:hAnsi="Symbol" w:cs="Symbol"/>
    </w:rPr>
  </w:style>
  <w:style w:type="character" w:customStyle="1" w:styleId="WW8Num9z12">
    <w:name w:val="WW8Num9z12"/>
    <w:rsid w:val="00CD3530"/>
    <w:rPr>
      <w:rFonts w:ascii="Courier New" w:hAnsi="Courier New" w:cs="Courier New"/>
    </w:rPr>
  </w:style>
  <w:style w:type="character" w:customStyle="1" w:styleId="WW8Num9z22">
    <w:name w:val="WW8Num9z22"/>
    <w:rsid w:val="00CD3530"/>
    <w:rPr>
      <w:rFonts w:ascii="Wingdings" w:hAnsi="Wingdings" w:cs="Wingdings"/>
    </w:rPr>
  </w:style>
  <w:style w:type="character" w:customStyle="1" w:styleId="WW8Num10z12">
    <w:name w:val="WW8Num10z12"/>
    <w:rsid w:val="00CD3530"/>
    <w:rPr>
      <w:rFonts w:ascii="Courier New" w:hAnsi="Courier New" w:cs="Courier New"/>
    </w:rPr>
  </w:style>
  <w:style w:type="character" w:customStyle="1" w:styleId="WW8Num10z22">
    <w:name w:val="WW8Num10z22"/>
    <w:rsid w:val="00CD3530"/>
    <w:rPr>
      <w:rFonts w:ascii="Wingdings" w:hAnsi="Wingdings" w:cs="Wingdings"/>
    </w:rPr>
  </w:style>
  <w:style w:type="character" w:customStyle="1" w:styleId="WW8Num11z12">
    <w:name w:val="WW8Num11z12"/>
    <w:rsid w:val="00CD3530"/>
    <w:rPr>
      <w:rFonts w:ascii="Courier New" w:hAnsi="Courier New" w:cs="Courier New"/>
    </w:rPr>
  </w:style>
  <w:style w:type="character" w:customStyle="1" w:styleId="WW8Num11z22">
    <w:name w:val="WW8Num11z22"/>
    <w:rsid w:val="00CD3530"/>
    <w:rPr>
      <w:rFonts w:ascii="Wingdings" w:hAnsi="Wingdings" w:cs="Wingdings"/>
    </w:rPr>
  </w:style>
  <w:style w:type="character" w:customStyle="1" w:styleId="WW8Num12z12">
    <w:name w:val="WW8Num12z12"/>
    <w:rsid w:val="00CD3530"/>
    <w:rPr>
      <w:rFonts w:ascii="Courier New" w:hAnsi="Courier New" w:cs="Courier New"/>
    </w:rPr>
  </w:style>
  <w:style w:type="character" w:customStyle="1" w:styleId="WW8Num12z22">
    <w:name w:val="WW8Num12z22"/>
    <w:rsid w:val="00CD3530"/>
    <w:rPr>
      <w:rFonts w:ascii="Wingdings" w:hAnsi="Wingdings" w:cs="Wingdings"/>
    </w:rPr>
  </w:style>
  <w:style w:type="character" w:customStyle="1" w:styleId="WW8Num13z12">
    <w:name w:val="WW8Num13z12"/>
    <w:rsid w:val="00CD3530"/>
    <w:rPr>
      <w:rFonts w:ascii="Courier New" w:hAnsi="Courier New" w:cs="Courier New"/>
    </w:rPr>
  </w:style>
  <w:style w:type="character" w:customStyle="1" w:styleId="WW8Num13z32">
    <w:name w:val="WW8Num13z32"/>
    <w:rsid w:val="00CD3530"/>
    <w:rPr>
      <w:rFonts w:ascii="Symbol" w:hAnsi="Symbol" w:cs="Symbol"/>
    </w:rPr>
  </w:style>
  <w:style w:type="character" w:customStyle="1" w:styleId="WW8Num14z12">
    <w:name w:val="WW8Num14z12"/>
    <w:rsid w:val="00CD3530"/>
    <w:rPr>
      <w:rFonts w:ascii="Courier New" w:hAnsi="Courier New" w:cs="Courier New"/>
    </w:rPr>
  </w:style>
  <w:style w:type="character" w:customStyle="1" w:styleId="WW8Num14z22">
    <w:name w:val="WW8Num14z22"/>
    <w:rsid w:val="00CD3530"/>
    <w:rPr>
      <w:rFonts w:ascii="Wingdings" w:hAnsi="Wingdings" w:cs="Wingdings"/>
    </w:rPr>
  </w:style>
  <w:style w:type="character" w:customStyle="1" w:styleId="WW8Num15z12">
    <w:name w:val="WW8Num15z12"/>
    <w:rsid w:val="00CD3530"/>
    <w:rPr>
      <w:rFonts w:ascii="Courier New" w:hAnsi="Courier New" w:cs="Courier New"/>
    </w:rPr>
  </w:style>
  <w:style w:type="character" w:customStyle="1" w:styleId="WW8Num15z22">
    <w:name w:val="WW8Num15z22"/>
    <w:rsid w:val="00CD3530"/>
    <w:rPr>
      <w:rFonts w:ascii="Wingdings" w:hAnsi="Wingdings" w:cs="Wingdings"/>
    </w:rPr>
  </w:style>
  <w:style w:type="character" w:customStyle="1" w:styleId="WW8Num16z12">
    <w:name w:val="WW8Num16z12"/>
    <w:rsid w:val="00CD3530"/>
    <w:rPr>
      <w:rFonts w:ascii="Courier New" w:hAnsi="Courier New" w:cs="Courier New"/>
    </w:rPr>
  </w:style>
  <w:style w:type="character" w:customStyle="1" w:styleId="WW8Num16z22">
    <w:name w:val="WW8Num16z22"/>
    <w:rsid w:val="00CD3530"/>
    <w:rPr>
      <w:rFonts w:ascii="Wingdings" w:hAnsi="Wingdings" w:cs="Wingdings"/>
    </w:rPr>
  </w:style>
  <w:style w:type="character" w:customStyle="1" w:styleId="WW8Num17z12">
    <w:name w:val="WW8Num17z12"/>
    <w:rsid w:val="00CD3530"/>
    <w:rPr>
      <w:rFonts w:ascii="Courier New" w:hAnsi="Courier New" w:cs="Courier New"/>
    </w:rPr>
  </w:style>
  <w:style w:type="character" w:customStyle="1" w:styleId="WW8Num17z32">
    <w:name w:val="WW8Num17z32"/>
    <w:rsid w:val="00CD3530"/>
    <w:rPr>
      <w:rFonts w:ascii="Symbol" w:hAnsi="Symbol" w:cs="Symbol"/>
    </w:rPr>
  </w:style>
  <w:style w:type="character" w:customStyle="1" w:styleId="WW8Num18z12">
    <w:name w:val="WW8Num18z12"/>
    <w:rsid w:val="00CD3530"/>
    <w:rPr>
      <w:rFonts w:ascii="Courier New" w:hAnsi="Courier New" w:cs="Courier New"/>
    </w:rPr>
  </w:style>
  <w:style w:type="character" w:customStyle="1" w:styleId="WW8Num18z22">
    <w:name w:val="WW8Num18z22"/>
    <w:rsid w:val="00CD3530"/>
    <w:rPr>
      <w:rFonts w:ascii="Wingdings" w:hAnsi="Wingdings" w:cs="Wingdings"/>
    </w:rPr>
  </w:style>
  <w:style w:type="character" w:customStyle="1" w:styleId="WW8Num19z12">
    <w:name w:val="WW8Num19z12"/>
    <w:rsid w:val="00CD3530"/>
    <w:rPr>
      <w:rFonts w:ascii="Courier New" w:hAnsi="Courier New" w:cs="Courier New"/>
    </w:rPr>
  </w:style>
  <w:style w:type="character" w:customStyle="1" w:styleId="WW8Num19z22">
    <w:name w:val="WW8Num19z22"/>
    <w:rsid w:val="00CD3530"/>
    <w:rPr>
      <w:rFonts w:ascii="Wingdings" w:hAnsi="Wingdings" w:cs="Wingdings"/>
    </w:rPr>
  </w:style>
  <w:style w:type="character" w:customStyle="1" w:styleId="WW8Num20z12">
    <w:name w:val="WW8Num20z12"/>
    <w:rsid w:val="00CD3530"/>
  </w:style>
  <w:style w:type="character" w:customStyle="1" w:styleId="WW8Num20z22">
    <w:name w:val="WW8Num20z22"/>
    <w:rsid w:val="00CD3530"/>
  </w:style>
  <w:style w:type="character" w:customStyle="1" w:styleId="WW8Num20z32">
    <w:name w:val="WW8Num20z32"/>
    <w:rsid w:val="00CD3530"/>
  </w:style>
  <w:style w:type="character" w:customStyle="1" w:styleId="WW8Num20z42">
    <w:name w:val="WW8Num20z42"/>
    <w:rsid w:val="00CD3530"/>
  </w:style>
  <w:style w:type="character" w:customStyle="1" w:styleId="WW8Num20z52">
    <w:name w:val="WW8Num20z52"/>
    <w:rsid w:val="00CD3530"/>
  </w:style>
  <w:style w:type="character" w:customStyle="1" w:styleId="WW8Num20z62">
    <w:name w:val="WW8Num20z62"/>
    <w:rsid w:val="00CD3530"/>
  </w:style>
  <w:style w:type="character" w:customStyle="1" w:styleId="WW8Num20z72">
    <w:name w:val="WW8Num20z72"/>
    <w:rsid w:val="00CD3530"/>
  </w:style>
  <w:style w:type="character" w:customStyle="1" w:styleId="WW8Num20z82">
    <w:name w:val="WW8Num20z82"/>
    <w:rsid w:val="00CD3530"/>
  </w:style>
  <w:style w:type="character" w:customStyle="1" w:styleId="WW8Num21z12">
    <w:name w:val="WW8Num21z12"/>
    <w:rsid w:val="00CD3530"/>
    <w:rPr>
      <w:rFonts w:ascii="Courier New" w:hAnsi="Courier New" w:cs="Courier New"/>
    </w:rPr>
  </w:style>
  <w:style w:type="character" w:customStyle="1" w:styleId="WW8Num21z22">
    <w:name w:val="WW8Num21z22"/>
    <w:rsid w:val="00CD3530"/>
    <w:rPr>
      <w:rFonts w:ascii="Wingdings" w:hAnsi="Wingdings" w:cs="Wingdings"/>
    </w:rPr>
  </w:style>
  <w:style w:type="character" w:customStyle="1" w:styleId="WW8Num22z12">
    <w:name w:val="WW8Num22z12"/>
    <w:rsid w:val="00CD3530"/>
    <w:rPr>
      <w:rFonts w:ascii="Courier New" w:hAnsi="Courier New" w:cs="Courier New"/>
    </w:rPr>
  </w:style>
  <w:style w:type="character" w:customStyle="1" w:styleId="WW8Num22z32">
    <w:name w:val="WW8Num22z32"/>
    <w:rsid w:val="00CD3530"/>
    <w:rPr>
      <w:rFonts w:ascii="Symbol" w:hAnsi="Symbol" w:cs="Symbol"/>
    </w:rPr>
  </w:style>
  <w:style w:type="character" w:customStyle="1" w:styleId="WW8Num23z12">
    <w:name w:val="WW8Num23z12"/>
    <w:rsid w:val="00CD3530"/>
    <w:rPr>
      <w:rFonts w:ascii="Courier New" w:hAnsi="Courier New" w:cs="Courier New"/>
    </w:rPr>
  </w:style>
  <w:style w:type="character" w:customStyle="1" w:styleId="WW8Num23z22">
    <w:name w:val="WW8Num23z22"/>
    <w:rsid w:val="00CD3530"/>
    <w:rPr>
      <w:rFonts w:ascii="Wingdings" w:hAnsi="Wingdings" w:cs="Wingdings"/>
    </w:rPr>
  </w:style>
  <w:style w:type="character" w:customStyle="1" w:styleId="WW8Num24z12">
    <w:name w:val="WW8Num24z12"/>
    <w:rsid w:val="00CD3530"/>
  </w:style>
  <w:style w:type="character" w:customStyle="1" w:styleId="WW8Num24z22">
    <w:name w:val="WW8Num24z22"/>
    <w:rsid w:val="00CD3530"/>
  </w:style>
  <w:style w:type="character" w:customStyle="1" w:styleId="WW8Num24z32">
    <w:name w:val="WW8Num24z32"/>
    <w:rsid w:val="00CD3530"/>
  </w:style>
  <w:style w:type="character" w:customStyle="1" w:styleId="WW8Num24z42">
    <w:name w:val="WW8Num24z42"/>
    <w:rsid w:val="00CD3530"/>
  </w:style>
  <w:style w:type="character" w:customStyle="1" w:styleId="WW8Num24z52">
    <w:name w:val="WW8Num24z52"/>
    <w:rsid w:val="00CD3530"/>
  </w:style>
  <w:style w:type="character" w:customStyle="1" w:styleId="WW8Num24z62">
    <w:name w:val="WW8Num24z62"/>
    <w:rsid w:val="00CD3530"/>
  </w:style>
  <w:style w:type="character" w:customStyle="1" w:styleId="WW8Num24z72">
    <w:name w:val="WW8Num24z72"/>
    <w:rsid w:val="00CD3530"/>
  </w:style>
  <w:style w:type="character" w:customStyle="1" w:styleId="WW8Num24z82">
    <w:name w:val="WW8Num24z82"/>
    <w:rsid w:val="00CD3530"/>
  </w:style>
  <w:style w:type="character" w:customStyle="1" w:styleId="WW8Num26z12">
    <w:name w:val="WW8Num26z12"/>
    <w:rsid w:val="00CD3530"/>
    <w:rPr>
      <w:rFonts w:ascii="Courier New" w:hAnsi="Courier New" w:cs="Courier New"/>
    </w:rPr>
  </w:style>
  <w:style w:type="character" w:customStyle="1" w:styleId="WW8Num26z32">
    <w:name w:val="WW8Num26z32"/>
    <w:rsid w:val="00CD3530"/>
    <w:rPr>
      <w:rFonts w:ascii="Symbol" w:hAnsi="Symbol" w:cs="Symbol"/>
    </w:rPr>
  </w:style>
  <w:style w:type="character" w:customStyle="1" w:styleId="WW8Num27z12">
    <w:name w:val="WW8Num27z12"/>
    <w:rsid w:val="00CD3530"/>
    <w:rPr>
      <w:rFonts w:ascii="Courier New" w:hAnsi="Courier New" w:cs="Courier New"/>
    </w:rPr>
  </w:style>
  <w:style w:type="character" w:customStyle="1" w:styleId="WW8Num27z22">
    <w:name w:val="WW8Num27z22"/>
    <w:rsid w:val="00CD3530"/>
    <w:rPr>
      <w:rFonts w:ascii="Wingdings" w:hAnsi="Wingdings" w:cs="Wingdings"/>
    </w:rPr>
  </w:style>
  <w:style w:type="character" w:customStyle="1" w:styleId="WW8Num28z12">
    <w:name w:val="WW8Num28z12"/>
    <w:rsid w:val="00CD3530"/>
    <w:rPr>
      <w:rFonts w:ascii="Courier New" w:hAnsi="Courier New" w:cs="Courier New"/>
    </w:rPr>
  </w:style>
  <w:style w:type="character" w:customStyle="1" w:styleId="WW8Num28z22">
    <w:name w:val="WW8Num28z22"/>
    <w:rsid w:val="00CD3530"/>
    <w:rPr>
      <w:rFonts w:ascii="Wingdings" w:hAnsi="Wingdings" w:cs="Wingdings"/>
    </w:rPr>
  </w:style>
  <w:style w:type="character" w:customStyle="1" w:styleId="WW8Num29z12">
    <w:name w:val="WW8Num29z12"/>
    <w:rsid w:val="00CD3530"/>
    <w:rPr>
      <w:rFonts w:ascii="Symbol" w:hAnsi="Symbol" w:cs="Symbol"/>
    </w:rPr>
  </w:style>
  <w:style w:type="character" w:customStyle="1" w:styleId="WW8Num29z42">
    <w:name w:val="WW8Num29z42"/>
    <w:rsid w:val="00CD3530"/>
    <w:rPr>
      <w:rFonts w:ascii="Courier New" w:hAnsi="Courier New" w:cs="Courier New"/>
    </w:rPr>
  </w:style>
  <w:style w:type="character" w:customStyle="1" w:styleId="WW8Num30z32">
    <w:name w:val="WW8Num30z32"/>
    <w:rsid w:val="00CD3530"/>
    <w:rPr>
      <w:rFonts w:ascii="Symbol" w:hAnsi="Symbol" w:cs="Symbol"/>
    </w:rPr>
  </w:style>
  <w:style w:type="character" w:customStyle="1" w:styleId="WW8Num31z12">
    <w:name w:val="WW8Num31z12"/>
    <w:rsid w:val="00CD3530"/>
    <w:rPr>
      <w:rFonts w:ascii="Courier New" w:hAnsi="Courier New" w:cs="Courier New"/>
      <w:spacing w:val="4"/>
    </w:rPr>
  </w:style>
  <w:style w:type="character" w:customStyle="1" w:styleId="WW8Num31z22">
    <w:name w:val="WW8Num31z22"/>
    <w:rsid w:val="00CD3530"/>
    <w:rPr>
      <w:rFonts w:ascii="Wingdings" w:hAnsi="Wingdings" w:cs="Wingdings"/>
      <w:spacing w:val="4"/>
      <w:lang w:val="en-US"/>
    </w:rPr>
  </w:style>
  <w:style w:type="character" w:customStyle="1" w:styleId="WW8Num32z12">
    <w:name w:val="WW8Num32z12"/>
    <w:rsid w:val="00CD3530"/>
    <w:rPr>
      <w:rFonts w:ascii="Courier New" w:hAnsi="Courier New" w:cs="Courier New"/>
    </w:rPr>
  </w:style>
  <w:style w:type="character" w:customStyle="1" w:styleId="WW8Num32z32">
    <w:name w:val="WW8Num32z32"/>
    <w:rsid w:val="00CD3530"/>
    <w:rPr>
      <w:rFonts w:ascii="Symbol" w:hAnsi="Symbol" w:cs="Symbol"/>
    </w:rPr>
  </w:style>
  <w:style w:type="character" w:customStyle="1" w:styleId="WW8Num33z12">
    <w:name w:val="WW8Num33z12"/>
    <w:rsid w:val="00CD3530"/>
    <w:rPr>
      <w:rFonts w:ascii="Courier New" w:hAnsi="Courier New" w:cs="Courier New"/>
    </w:rPr>
  </w:style>
  <w:style w:type="character" w:customStyle="1" w:styleId="WW8Num33z32">
    <w:name w:val="WW8Num33z32"/>
    <w:rsid w:val="00CD3530"/>
    <w:rPr>
      <w:rFonts w:ascii="Symbol" w:hAnsi="Symbol" w:cs="Symbol"/>
    </w:rPr>
  </w:style>
  <w:style w:type="character" w:customStyle="1" w:styleId="WW8Num34z12">
    <w:name w:val="WW8Num34z12"/>
    <w:rsid w:val="00CD3530"/>
    <w:rPr>
      <w:rFonts w:ascii="Courier New" w:hAnsi="Courier New" w:cs="Courier New"/>
    </w:rPr>
  </w:style>
  <w:style w:type="character" w:customStyle="1" w:styleId="WW8Num34z32">
    <w:name w:val="WW8Num34z32"/>
    <w:rsid w:val="00CD3530"/>
    <w:rPr>
      <w:rFonts w:ascii="Symbol" w:hAnsi="Symbol" w:cs="Symbol"/>
    </w:rPr>
  </w:style>
  <w:style w:type="character" w:customStyle="1" w:styleId="WW8Num35z12">
    <w:name w:val="WW8Num35z12"/>
    <w:rsid w:val="00CD3530"/>
    <w:rPr>
      <w:rFonts w:ascii="Arial Narrow" w:eastAsia="Times New Roman" w:hAnsi="Arial Narrow" w:cs="Arial"/>
    </w:rPr>
  </w:style>
  <w:style w:type="character" w:customStyle="1" w:styleId="WW8Num35z22">
    <w:name w:val="WW8Num35z22"/>
    <w:rsid w:val="00CD3530"/>
    <w:rPr>
      <w:rFonts w:ascii="Wingdings" w:hAnsi="Wingdings" w:cs="Wingdings"/>
    </w:rPr>
  </w:style>
  <w:style w:type="character" w:customStyle="1" w:styleId="WW8Num35z42">
    <w:name w:val="WW8Num35z42"/>
    <w:rsid w:val="00CD3530"/>
    <w:rPr>
      <w:sz w:val="22"/>
    </w:rPr>
  </w:style>
  <w:style w:type="character" w:customStyle="1" w:styleId="WW8Num35z72">
    <w:name w:val="WW8Num35z72"/>
    <w:rsid w:val="00CD3530"/>
    <w:rPr>
      <w:rFonts w:ascii="Courier New" w:hAnsi="Courier New" w:cs="Courier New"/>
    </w:rPr>
  </w:style>
  <w:style w:type="character" w:customStyle="1" w:styleId="WW8Num36z12">
    <w:name w:val="WW8Num36z12"/>
    <w:rsid w:val="00CD3530"/>
    <w:rPr>
      <w:rFonts w:ascii="Symbol" w:eastAsia="Times New Roman" w:hAnsi="Symbol" w:cs="Symbol"/>
      <w:spacing w:val="4"/>
      <w:szCs w:val="20"/>
    </w:rPr>
  </w:style>
  <w:style w:type="character" w:customStyle="1" w:styleId="WW8Num36z42">
    <w:name w:val="WW8Num36z42"/>
    <w:rsid w:val="00CD3530"/>
    <w:rPr>
      <w:rFonts w:ascii="Courier New" w:hAnsi="Courier New" w:cs="Courier New"/>
    </w:rPr>
  </w:style>
  <w:style w:type="character" w:customStyle="1" w:styleId="WW8Num37z12">
    <w:name w:val="WW8Num37z12"/>
    <w:rsid w:val="00CD3530"/>
    <w:rPr>
      <w:rFonts w:ascii="Courier New" w:hAnsi="Courier New" w:cs="Courier New"/>
    </w:rPr>
  </w:style>
  <w:style w:type="character" w:customStyle="1" w:styleId="WW8Num37z22">
    <w:name w:val="WW8Num37z22"/>
    <w:rsid w:val="00CD3530"/>
    <w:rPr>
      <w:rFonts w:ascii="Wingdings" w:hAnsi="Wingdings" w:cs="Wingdings"/>
    </w:rPr>
  </w:style>
  <w:style w:type="character" w:customStyle="1" w:styleId="WW8Num39z12">
    <w:name w:val="WW8Num39z12"/>
    <w:rsid w:val="00CD3530"/>
    <w:rPr>
      <w:rFonts w:ascii="Courier New" w:hAnsi="Courier New" w:cs="Courier New"/>
    </w:rPr>
  </w:style>
  <w:style w:type="character" w:customStyle="1" w:styleId="WW8Num39z22">
    <w:name w:val="WW8Num39z22"/>
    <w:rsid w:val="00CD3530"/>
    <w:rPr>
      <w:rFonts w:ascii="Wingdings" w:hAnsi="Wingdings" w:cs="Wingdings"/>
    </w:rPr>
  </w:style>
  <w:style w:type="character" w:customStyle="1" w:styleId="WW8Num40z12">
    <w:name w:val="WW8Num40z12"/>
    <w:rsid w:val="00CD3530"/>
    <w:rPr>
      <w:rFonts w:ascii="Courier New" w:hAnsi="Courier New" w:cs="Courier New"/>
    </w:rPr>
  </w:style>
  <w:style w:type="character" w:customStyle="1" w:styleId="WW8Num40z32">
    <w:name w:val="WW8Num40z32"/>
    <w:rsid w:val="00CD3530"/>
    <w:rPr>
      <w:rFonts w:ascii="Symbol" w:hAnsi="Symbol" w:cs="Symbol"/>
    </w:rPr>
  </w:style>
  <w:style w:type="character" w:customStyle="1" w:styleId="WW8Num41z12">
    <w:name w:val="WW8Num41z12"/>
    <w:rsid w:val="00CD3530"/>
    <w:rPr>
      <w:rFonts w:ascii="Courier New" w:hAnsi="Courier New" w:cs="Courier New"/>
    </w:rPr>
  </w:style>
  <w:style w:type="character" w:customStyle="1" w:styleId="WW8Num41z32">
    <w:name w:val="WW8Num41z32"/>
    <w:rsid w:val="00CD3530"/>
    <w:rPr>
      <w:rFonts w:ascii="Symbol" w:hAnsi="Symbol" w:cs="Symbol"/>
    </w:rPr>
  </w:style>
  <w:style w:type="character" w:customStyle="1" w:styleId="WW8Num42z12">
    <w:name w:val="WW8Num42z12"/>
    <w:rsid w:val="00CD3530"/>
    <w:rPr>
      <w:rFonts w:ascii="Courier New" w:hAnsi="Courier New" w:cs="Courier New"/>
    </w:rPr>
  </w:style>
  <w:style w:type="character" w:customStyle="1" w:styleId="WW8Num42z32">
    <w:name w:val="WW8Num42z32"/>
    <w:rsid w:val="00CD3530"/>
    <w:rPr>
      <w:rFonts w:ascii="Symbol" w:hAnsi="Symbol" w:cs="Symbol"/>
    </w:rPr>
  </w:style>
  <w:style w:type="character" w:customStyle="1" w:styleId="WW8Num43z32">
    <w:name w:val="WW8Num43z32"/>
    <w:rsid w:val="00CD3530"/>
    <w:rPr>
      <w:rFonts w:ascii="Symbol" w:hAnsi="Symbol" w:cs="Symbol"/>
    </w:rPr>
  </w:style>
  <w:style w:type="character" w:customStyle="1" w:styleId="WW8Num44z12">
    <w:name w:val="WW8Num44z12"/>
    <w:rsid w:val="00CD3530"/>
  </w:style>
  <w:style w:type="character" w:customStyle="1" w:styleId="WW8Num44z22">
    <w:name w:val="WW8Num44z22"/>
    <w:rsid w:val="00CD3530"/>
  </w:style>
  <w:style w:type="character" w:customStyle="1" w:styleId="WW8Num44z32">
    <w:name w:val="WW8Num44z32"/>
    <w:rsid w:val="00CD3530"/>
  </w:style>
  <w:style w:type="character" w:customStyle="1" w:styleId="WW8Num44z42">
    <w:name w:val="WW8Num44z42"/>
    <w:rsid w:val="00CD3530"/>
  </w:style>
  <w:style w:type="character" w:customStyle="1" w:styleId="WW8Num44z52">
    <w:name w:val="WW8Num44z52"/>
    <w:rsid w:val="00CD3530"/>
  </w:style>
  <w:style w:type="character" w:customStyle="1" w:styleId="WW8Num44z62">
    <w:name w:val="WW8Num44z62"/>
    <w:rsid w:val="00CD3530"/>
  </w:style>
  <w:style w:type="character" w:customStyle="1" w:styleId="WW8Num44z72">
    <w:name w:val="WW8Num44z72"/>
    <w:rsid w:val="00CD3530"/>
  </w:style>
  <w:style w:type="character" w:customStyle="1" w:styleId="WW8Num44z82">
    <w:name w:val="WW8Num44z82"/>
    <w:rsid w:val="00CD3530"/>
  </w:style>
  <w:style w:type="character" w:customStyle="1" w:styleId="WW8Num45z12">
    <w:name w:val="WW8Num45z12"/>
    <w:rsid w:val="00CD3530"/>
    <w:rPr>
      <w:rFonts w:ascii="Courier New" w:hAnsi="Courier New" w:cs="Courier New"/>
    </w:rPr>
  </w:style>
  <w:style w:type="character" w:customStyle="1" w:styleId="WW8Num45z22">
    <w:name w:val="WW8Num45z22"/>
    <w:rsid w:val="00CD3530"/>
    <w:rPr>
      <w:rFonts w:ascii="Wingdings" w:hAnsi="Wingdings" w:cs="Wingdings"/>
    </w:rPr>
  </w:style>
  <w:style w:type="character" w:customStyle="1" w:styleId="WW8Num45z42">
    <w:name w:val="WW8Num45z42"/>
    <w:rsid w:val="00CD3530"/>
    <w:rPr>
      <w:sz w:val="22"/>
    </w:rPr>
  </w:style>
  <w:style w:type="character" w:customStyle="1" w:styleId="WW8Num45z62">
    <w:name w:val="WW8Num45z62"/>
    <w:rsid w:val="00CD3530"/>
  </w:style>
  <w:style w:type="character" w:customStyle="1" w:styleId="WW8Num46z12">
    <w:name w:val="WW8Num46z12"/>
    <w:rsid w:val="00CD3530"/>
    <w:rPr>
      <w:rFonts w:ascii="Courier New" w:hAnsi="Courier New" w:cs="Courier New"/>
    </w:rPr>
  </w:style>
  <w:style w:type="character" w:customStyle="1" w:styleId="WW8Num46z32">
    <w:name w:val="WW8Num46z32"/>
    <w:rsid w:val="00CD3530"/>
    <w:rPr>
      <w:rFonts w:ascii="Symbol" w:hAnsi="Symbol" w:cs="Symbol"/>
    </w:rPr>
  </w:style>
  <w:style w:type="character" w:customStyle="1" w:styleId="WW8Num47z12">
    <w:name w:val="WW8Num47z12"/>
    <w:rsid w:val="00CD3530"/>
    <w:rPr>
      <w:rFonts w:ascii="Courier New" w:hAnsi="Courier New" w:cs="Courier New"/>
    </w:rPr>
  </w:style>
  <w:style w:type="character" w:customStyle="1" w:styleId="WW8Num47z32">
    <w:name w:val="WW8Num47z32"/>
    <w:rsid w:val="00CD3530"/>
    <w:rPr>
      <w:rFonts w:ascii="Symbol" w:hAnsi="Symbol" w:cs="Symbol"/>
    </w:rPr>
  </w:style>
  <w:style w:type="character" w:customStyle="1" w:styleId="WW8Num48z12">
    <w:name w:val="WW8Num48z12"/>
    <w:rsid w:val="00CD3530"/>
    <w:rPr>
      <w:rFonts w:ascii="Courier New" w:hAnsi="Courier New" w:cs="Courier New"/>
    </w:rPr>
  </w:style>
  <w:style w:type="character" w:customStyle="1" w:styleId="WW8Num48z22">
    <w:name w:val="WW8Num48z22"/>
    <w:rsid w:val="00CD3530"/>
    <w:rPr>
      <w:rFonts w:ascii="Wingdings" w:hAnsi="Wingdings" w:cs="Wingdings"/>
    </w:rPr>
  </w:style>
  <w:style w:type="character" w:customStyle="1" w:styleId="WW8Num49z32">
    <w:name w:val="WW8Num49z32"/>
    <w:rsid w:val="00CD3530"/>
    <w:rPr>
      <w:rFonts w:ascii="Symbol" w:hAnsi="Symbol" w:cs="Symbol"/>
    </w:rPr>
  </w:style>
  <w:style w:type="character" w:customStyle="1" w:styleId="WW8Num50z12">
    <w:name w:val="WW8Num50z12"/>
    <w:rsid w:val="00CD3530"/>
    <w:rPr>
      <w:rFonts w:ascii="Courier New" w:hAnsi="Courier New" w:cs="Courier New"/>
    </w:rPr>
  </w:style>
  <w:style w:type="character" w:customStyle="1" w:styleId="WW8Num50z22">
    <w:name w:val="WW8Num50z22"/>
    <w:rsid w:val="00CD3530"/>
    <w:rPr>
      <w:rFonts w:ascii="Wingdings" w:hAnsi="Wingdings" w:cs="Wingdings"/>
      <w:spacing w:val="4"/>
    </w:rPr>
  </w:style>
  <w:style w:type="character" w:customStyle="1" w:styleId="WW8Num51z12">
    <w:name w:val="WW8Num51z12"/>
    <w:rsid w:val="00CD3530"/>
  </w:style>
  <w:style w:type="character" w:customStyle="1" w:styleId="WW8Num51z22">
    <w:name w:val="WW8Num51z22"/>
    <w:rsid w:val="00CD3530"/>
    <w:rPr>
      <w:lang w:val="pt-BR"/>
    </w:rPr>
  </w:style>
  <w:style w:type="character" w:customStyle="1" w:styleId="WW8Num51z32">
    <w:name w:val="WW8Num51z32"/>
    <w:rsid w:val="00CD3530"/>
  </w:style>
  <w:style w:type="character" w:customStyle="1" w:styleId="WW8Num51z52">
    <w:name w:val="WW8Num51z52"/>
    <w:rsid w:val="00CD3530"/>
  </w:style>
  <w:style w:type="character" w:customStyle="1" w:styleId="WW8Num51z62">
    <w:name w:val="WW8Num51z62"/>
    <w:rsid w:val="00CD3530"/>
  </w:style>
  <w:style w:type="character" w:customStyle="1" w:styleId="WW8Num51z72">
    <w:name w:val="WW8Num51z72"/>
    <w:rsid w:val="00CD3530"/>
  </w:style>
  <w:style w:type="character" w:customStyle="1" w:styleId="WW8Num51z82">
    <w:name w:val="WW8Num51z82"/>
    <w:rsid w:val="00CD3530"/>
  </w:style>
  <w:style w:type="character" w:customStyle="1" w:styleId="WW8Num52z12">
    <w:name w:val="WW8Num52z12"/>
    <w:rsid w:val="00CD3530"/>
    <w:rPr>
      <w:rFonts w:ascii="Courier New" w:hAnsi="Courier New" w:cs="Courier New"/>
    </w:rPr>
  </w:style>
  <w:style w:type="character" w:customStyle="1" w:styleId="WW8Num52z32">
    <w:name w:val="WW8Num52z32"/>
    <w:rsid w:val="00CD3530"/>
    <w:rPr>
      <w:rFonts w:ascii="Symbol" w:hAnsi="Symbol" w:cs="Symbol"/>
    </w:rPr>
  </w:style>
  <w:style w:type="character" w:customStyle="1" w:styleId="WW8Num53z22">
    <w:name w:val="WW8Num53z22"/>
    <w:rsid w:val="00CD3530"/>
    <w:rPr>
      <w:rFonts w:ascii="Wingdings" w:hAnsi="Wingdings" w:cs="Wingdings"/>
    </w:rPr>
  </w:style>
  <w:style w:type="character" w:customStyle="1" w:styleId="WW8Num53z32">
    <w:name w:val="WW8Num53z32"/>
    <w:rsid w:val="00CD3530"/>
    <w:rPr>
      <w:rFonts w:ascii="Symbol" w:hAnsi="Symbol" w:cs="Symbol"/>
    </w:rPr>
  </w:style>
  <w:style w:type="character" w:customStyle="1" w:styleId="WW8Num54z12">
    <w:name w:val="WW8Num54z12"/>
    <w:rsid w:val="00CD3530"/>
    <w:rPr>
      <w:rFonts w:ascii="Courier New" w:hAnsi="Courier New" w:cs="Courier New"/>
    </w:rPr>
  </w:style>
  <w:style w:type="character" w:customStyle="1" w:styleId="WW8Num54z32">
    <w:name w:val="WW8Num54z32"/>
    <w:rsid w:val="00CD3530"/>
    <w:rPr>
      <w:rFonts w:ascii="Symbol" w:hAnsi="Symbol" w:cs="Symbol"/>
    </w:rPr>
  </w:style>
  <w:style w:type="character" w:customStyle="1" w:styleId="WW8Num55z12">
    <w:name w:val="WW8Num55z12"/>
    <w:rsid w:val="00CD3530"/>
    <w:rPr>
      <w:rFonts w:ascii="Courier New" w:hAnsi="Courier New" w:cs="Courier New"/>
    </w:rPr>
  </w:style>
  <w:style w:type="character" w:customStyle="1" w:styleId="WW8Num55z32">
    <w:name w:val="WW8Num55z32"/>
    <w:rsid w:val="00CD3530"/>
    <w:rPr>
      <w:rFonts w:ascii="Symbol" w:hAnsi="Symbol" w:cs="Symbol"/>
    </w:rPr>
  </w:style>
  <w:style w:type="character" w:customStyle="1" w:styleId="WW8Num56z12">
    <w:name w:val="WW8Num56z12"/>
    <w:rsid w:val="00CD3530"/>
    <w:rPr>
      <w:rFonts w:ascii="Courier New" w:hAnsi="Courier New" w:cs="Courier New"/>
    </w:rPr>
  </w:style>
  <w:style w:type="character" w:customStyle="1" w:styleId="WW8Num56z32">
    <w:name w:val="WW8Num56z32"/>
    <w:rsid w:val="00CD3530"/>
    <w:rPr>
      <w:rFonts w:ascii="Symbol" w:hAnsi="Symbol" w:cs="Symbol"/>
    </w:rPr>
  </w:style>
  <w:style w:type="character" w:customStyle="1" w:styleId="WW8Num57z12">
    <w:name w:val="WW8Num57z12"/>
    <w:rsid w:val="00CD3530"/>
    <w:rPr>
      <w:rFonts w:ascii="Courier New" w:hAnsi="Courier New" w:cs="Courier New"/>
    </w:rPr>
  </w:style>
  <w:style w:type="character" w:customStyle="1" w:styleId="WW8Num57z22">
    <w:name w:val="WW8Num57z22"/>
    <w:rsid w:val="00CD3530"/>
    <w:rPr>
      <w:rFonts w:ascii="Wingdings" w:hAnsi="Wingdings" w:cs="Wingdings"/>
    </w:rPr>
  </w:style>
  <w:style w:type="character" w:customStyle="1" w:styleId="WW8Num58z12">
    <w:name w:val="WW8Num58z12"/>
    <w:rsid w:val="00CD3530"/>
    <w:rPr>
      <w:rFonts w:ascii="Courier New" w:hAnsi="Courier New" w:cs="Courier New"/>
    </w:rPr>
  </w:style>
  <w:style w:type="character" w:customStyle="1" w:styleId="WW8Num58z22">
    <w:name w:val="WW8Num58z22"/>
    <w:rsid w:val="00CD3530"/>
    <w:rPr>
      <w:rFonts w:ascii="Wingdings" w:hAnsi="Wingdings" w:cs="Wingdings"/>
    </w:rPr>
  </w:style>
  <w:style w:type="character" w:customStyle="1" w:styleId="WW8Num59z12">
    <w:name w:val="WW8Num59z12"/>
    <w:rsid w:val="00CD3530"/>
    <w:rPr>
      <w:rFonts w:ascii="Courier New" w:hAnsi="Courier New" w:cs="Courier New"/>
    </w:rPr>
  </w:style>
  <w:style w:type="character" w:customStyle="1" w:styleId="WW8Num59z22">
    <w:name w:val="WW8Num59z22"/>
    <w:rsid w:val="00CD3530"/>
    <w:rPr>
      <w:rFonts w:ascii="Wingdings" w:hAnsi="Wingdings" w:cs="Wingdings"/>
    </w:rPr>
  </w:style>
  <w:style w:type="character" w:customStyle="1" w:styleId="WW8Num60z12">
    <w:name w:val="WW8Num60z12"/>
    <w:rsid w:val="00CD3530"/>
    <w:rPr>
      <w:rFonts w:ascii="Courier New" w:hAnsi="Courier New" w:cs="Courier New"/>
    </w:rPr>
  </w:style>
  <w:style w:type="character" w:customStyle="1" w:styleId="WW8Num60z32">
    <w:name w:val="WW8Num60z32"/>
    <w:rsid w:val="00CD3530"/>
    <w:rPr>
      <w:rFonts w:ascii="Symbol" w:hAnsi="Symbol" w:cs="Symbol"/>
    </w:rPr>
  </w:style>
  <w:style w:type="character" w:customStyle="1" w:styleId="WW8Num61z12">
    <w:name w:val="WW8Num61z12"/>
    <w:rsid w:val="00CD3530"/>
  </w:style>
  <w:style w:type="character" w:customStyle="1" w:styleId="WW8Num61z22">
    <w:name w:val="WW8Num61z22"/>
    <w:rsid w:val="00CD3530"/>
  </w:style>
  <w:style w:type="character" w:customStyle="1" w:styleId="WW8Num61z32">
    <w:name w:val="WW8Num61z32"/>
    <w:rsid w:val="00CD3530"/>
  </w:style>
  <w:style w:type="character" w:customStyle="1" w:styleId="WW8Num61z42">
    <w:name w:val="WW8Num61z42"/>
    <w:rsid w:val="00CD3530"/>
  </w:style>
  <w:style w:type="character" w:customStyle="1" w:styleId="WW8Num61z52">
    <w:name w:val="WW8Num61z52"/>
    <w:rsid w:val="00CD3530"/>
  </w:style>
  <w:style w:type="character" w:customStyle="1" w:styleId="WW8Num61z62">
    <w:name w:val="WW8Num61z62"/>
    <w:rsid w:val="00CD3530"/>
  </w:style>
  <w:style w:type="character" w:customStyle="1" w:styleId="WW8Num61z72">
    <w:name w:val="WW8Num61z72"/>
    <w:rsid w:val="00CD3530"/>
  </w:style>
  <w:style w:type="character" w:customStyle="1" w:styleId="WW8Num61z82">
    <w:name w:val="WW8Num61z82"/>
    <w:rsid w:val="00CD3530"/>
  </w:style>
  <w:style w:type="character" w:customStyle="1" w:styleId="WW8Num62z12">
    <w:name w:val="WW8Num62z12"/>
    <w:rsid w:val="00CD3530"/>
  </w:style>
  <w:style w:type="character" w:customStyle="1" w:styleId="WW8Num62z22">
    <w:name w:val="WW8Num62z22"/>
    <w:rsid w:val="00CD3530"/>
  </w:style>
  <w:style w:type="character" w:customStyle="1" w:styleId="WW8Num62z32">
    <w:name w:val="WW8Num62z32"/>
    <w:rsid w:val="00CD3530"/>
  </w:style>
  <w:style w:type="character" w:customStyle="1" w:styleId="WW8Num62z42">
    <w:name w:val="WW8Num62z42"/>
    <w:rsid w:val="00CD3530"/>
  </w:style>
  <w:style w:type="character" w:customStyle="1" w:styleId="WW8Num62z52">
    <w:name w:val="WW8Num62z52"/>
    <w:rsid w:val="00CD3530"/>
  </w:style>
  <w:style w:type="character" w:customStyle="1" w:styleId="WW8Num62z62">
    <w:name w:val="WW8Num62z62"/>
    <w:rsid w:val="00CD3530"/>
  </w:style>
  <w:style w:type="character" w:customStyle="1" w:styleId="WW8Num62z72">
    <w:name w:val="WW8Num62z72"/>
    <w:rsid w:val="00CD3530"/>
  </w:style>
  <w:style w:type="character" w:customStyle="1" w:styleId="WW8Num62z82">
    <w:name w:val="WW8Num62z82"/>
    <w:rsid w:val="00CD3530"/>
  </w:style>
  <w:style w:type="character" w:customStyle="1" w:styleId="WW8Num63z12">
    <w:name w:val="WW8Num63z12"/>
    <w:rsid w:val="00CD3530"/>
    <w:rPr>
      <w:rFonts w:ascii="Courier New" w:hAnsi="Courier New" w:cs="Courier New"/>
    </w:rPr>
  </w:style>
  <w:style w:type="character" w:customStyle="1" w:styleId="WW8Num63z22">
    <w:name w:val="WW8Num63z22"/>
    <w:rsid w:val="00CD3530"/>
    <w:rPr>
      <w:rFonts w:ascii="Wingdings" w:hAnsi="Wingdings" w:cs="Wingdings"/>
    </w:rPr>
  </w:style>
  <w:style w:type="character" w:customStyle="1" w:styleId="WW8Num64z12">
    <w:name w:val="WW8Num64z12"/>
    <w:rsid w:val="00CD3530"/>
    <w:rPr>
      <w:rFonts w:ascii="Symbol" w:hAnsi="Symbol" w:cs="Symbol"/>
    </w:rPr>
  </w:style>
  <w:style w:type="character" w:customStyle="1" w:styleId="WW8Num64z42">
    <w:name w:val="WW8Num64z42"/>
    <w:rsid w:val="00CD3530"/>
    <w:rPr>
      <w:rFonts w:ascii="Courier New" w:hAnsi="Courier New" w:cs="Courier New"/>
    </w:rPr>
  </w:style>
  <w:style w:type="character" w:customStyle="1" w:styleId="WW8Num65z12">
    <w:name w:val="WW8Num65z12"/>
    <w:rsid w:val="00CD3530"/>
  </w:style>
  <w:style w:type="character" w:customStyle="1" w:styleId="WW8Num65z22">
    <w:name w:val="WW8Num65z22"/>
    <w:rsid w:val="00CD3530"/>
  </w:style>
  <w:style w:type="character" w:customStyle="1" w:styleId="WW8Num65z32">
    <w:name w:val="WW8Num65z32"/>
    <w:rsid w:val="00CD3530"/>
  </w:style>
  <w:style w:type="character" w:customStyle="1" w:styleId="WW8Num65z42">
    <w:name w:val="WW8Num65z42"/>
    <w:rsid w:val="00CD3530"/>
  </w:style>
  <w:style w:type="character" w:customStyle="1" w:styleId="WW8Num65z52">
    <w:name w:val="WW8Num65z52"/>
    <w:rsid w:val="00CD3530"/>
  </w:style>
  <w:style w:type="character" w:customStyle="1" w:styleId="WW8Num65z62">
    <w:name w:val="WW8Num65z62"/>
    <w:rsid w:val="00CD3530"/>
  </w:style>
  <w:style w:type="character" w:customStyle="1" w:styleId="WW8Num65z72">
    <w:name w:val="WW8Num65z72"/>
    <w:rsid w:val="00CD3530"/>
  </w:style>
  <w:style w:type="character" w:customStyle="1" w:styleId="WW8Num65z82">
    <w:name w:val="WW8Num65z82"/>
    <w:rsid w:val="00CD3530"/>
  </w:style>
  <w:style w:type="character" w:customStyle="1" w:styleId="WW8Num66z12">
    <w:name w:val="WW8Num66z12"/>
    <w:rsid w:val="00CD3530"/>
    <w:rPr>
      <w:rFonts w:ascii="Courier New" w:hAnsi="Courier New" w:cs="Courier New"/>
    </w:rPr>
  </w:style>
  <w:style w:type="character" w:customStyle="1" w:styleId="WW8Num66z32">
    <w:name w:val="WW8Num66z32"/>
    <w:rsid w:val="00CD3530"/>
    <w:rPr>
      <w:rFonts w:ascii="Symbol" w:hAnsi="Symbol" w:cs="Symbol"/>
    </w:rPr>
  </w:style>
  <w:style w:type="character" w:customStyle="1" w:styleId="WW8Num67z12">
    <w:name w:val="WW8Num67z12"/>
    <w:rsid w:val="00CD3530"/>
    <w:rPr>
      <w:rFonts w:ascii="Courier New" w:hAnsi="Courier New" w:cs="Courier New"/>
    </w:rPr>
  </w:style>
  <w:style w:type="character" w:customStyle="1" w:styleId="WW8Num67z32">
    <w:name w:val="WW8Num67z32"/>
    <w:rsid w:val="00CD3530"/>
    <w:rPr>
      <w:rFonts w:ascii="Symbol" w:hAnsi="Symbol" w:cs="Symbol"/>
    </w:rPr>
  </w:style>
  <w:style w:type="character" w:customStyle="1" w:styleId="WW8Num68z12">
    <w:name w:val="WW8Num68z12"/>
    <w:rsid w:val="00CD3530"/>
    <w:rPr>
      <w:rFonts w:ascii="Courier New" w:hAnsi="Courier New" w:cs="Courier New"/>
    </w:rPr>
  </w:style>
  <w:style w:type="character" w:customStyle="1" w:styleId="WW8Num68z32">
    <w:name w:val="WW8Num68z32"/>
    <w:rsid w:val="00CD3530"/>
    <w:rPr>
      <w:rFonts w:ascii="Symbol" w:hAnsi="Symbol" w:cs="Symbol"/>
    </w:rPr>
  </w:style>
  <w:style w:type="character" w:customStyle="1" w:styleId="WW8Num69z12">
    <w:name w:val="WW8Num69z12"/>
    <w:rsid w:val="00CD3530"/>
    <w:rPr>
      <w:rFonts w:ascii="Symbol" w:hAnsi="Symbol" w:cs="Symbol"/>
    </w:rPr>
  </w:style>
  <w:style w:type="character" w:customStyle="1" w:styleId="WW8Num69z42">
    <w:name w:val="WW8Num69z42"/>
    <w:rsid w:val="00CD3530"/>
    <w:rPr>
      <w:rFonts w:ascii="Courier New" w:hAnsi="Courier New" w:cs="Courier New"/>
    </w:rPr>
  </w:style>
  <w:style w:type="character" w:customStyle="1" w:styleId="WW8Num70z12">
    <w:name w:val="WW8Num70z12"/>
    <w:rsid w:val="00CD3530"/>
    <w:rPr>
      <w:rFonts w:ascii="Courier New" w:hAnsi="Courier New" w:cs="Courier New"/>
    </w:rPr>
  </w:style>
  <w:style w:type="character" w:customStyle="1" w:styleId="WW8Num70z32">
    <w:name w:val="WW8Num70z32"/>
    <w:rsid w:val="00CD3530"/>
    <w:rPr>
      <w:rFonts w:ascii="Symbol" w:hAnsi="Symbol" w:cs="Symbol"/>
    </w:rPr>
  </w:style>
  <w:style w:type="character" w:customStyle="1" w:styleId="WW8Num71z12">
    <w:name w:val="WW8Num71z12"/>
    <w:rsid w:val="00CD3530"/>
  </w:style>
  <w:style w:type="character" w:customStyle="1" w:styleId="WW8Num71z22">
    <w:name w:val="WW8Num71z22"/>
    <w:rsid w:val="00CD3530"/>
  </w:style>
  <w:style w:type="character" w:customStyle="1" w:styleId="WW8Num71z32">
    <w:name w:val="WW8Num71z32"/>
    <w:rsid w:val="00CD3530"/>
  </w:style>
  <w:style w:type="character" w:customStyle="1" w:styleId="WW8Num71z42">
    <w:name w:val="WW8Num71z42"/>
    <w:rsid w:val="00CD3530"/>
  </w:style>
  <w:style w:type="character" w:customStyle="1" w:styleId="WW8Num71z52">
    <w:name w:val="WW8Num71z52"/>
    <w:rsid w:val="00CD3530"/>
  </w:style>
  <w:style w:type="character" w:customStyle="1" w:styleId="WW8Num71z62">
    <w:name w:val="WW8Num71z62"/>
    <w:rsid w:val="00CD3530"/>
  </w:style>
  <w:style w:type="character" w:customStyle="1" w:styleId="WW8Num71z72">
    <w:name w:val="WW8Num71z72"/>
    <w:rsid w:val="00CD3530"/>
  </w:style>
  <w:style w:type="character" w:customStyle="1" w:styleId="WW8Num71z82">
    <w:name w:val="WW8Num71z82"/>
    <w:rsid w:val="00CD3530"/>
  </w:style>
  <w:style w:type="character" w:customStyle="1" w:styleId="WW8Num72z12">
    <w:name w:val="WW8Num72z12"/>
    <w:rsid w:val="00CD3530"/>
    <w:rPr>
      <w:rFonts w:ascii="Courier New" w:hAnsi="Courier New" w:cs="Courier New"/>
    </w:rPr>
  </w:style>
  <w:style w:type="character" w:customStyle="1" w:styleId="WW8Num72z32">
    <w:name w:val="WW8Num72z32"/>
    <w:rsid w:val="00CD3530"/>
    <w:rPr>
      <w:rFonts w:ascii="Symbol" w:hAnsi="Symbol" w:cs="Symbol"/>
    </w:rPr>
  </w:style>
  <w:style w:type="character" w:customStyle="1" w:styleId="WW8Num73z12">
    <w:name w:val="WW8Num73z12"/>
    <w:rsid w:val="00CD3530"/>
  </w:style>
  <w:style w:type="character" w:customStyle="1" w:styleId="WW8Num73z22">
    <w:name w:val="WW8Num73z22"/>
    <w:rsid w:val="00CD3530"/>
  </w:style>
  <w:style w:type="character" w:customStyle="1" w:styleId="WW8Num73z32">
    <w:name w:val="WW8Num73z32"/>
    <w:rsid w:val="00CD3530"/>
  </w:style>
  <w:style w:type="character" w:customStyle="1" w:styleId="WW8Num73z42">
    <w:name w:val="WW8Num73z42"/>
    <w:rsid w:val="00CD3530"/>
  </w:style>
  <w:style w:type="character" w:customStyle="1" w:styleId="WW8Num73z52">
    <w:name w:val="WW8Num73z52"/>
    <w:rsid w:val="00CD3530"/>
  </w:style>
  <w:style w:type="character" w:customStyle="1" w:styleId="WW8Num73z62">
    <w:name w:val="WW8Num73z62"/>
    <w:rsid w:val="00CD3530"/>
  </w:style>
  <w:style w:type="character" w:customStyle="1" w:styleId="WW8Num73z72">
    <w:name w:val="WW8Num73z72"/>
    <w:rsid w:val="00CD3530"/>
  </w:style>
  <w:style w:type="character" w:customStyle="1" w:styleId="WW8Num73z82">
    <w:name w:val="WW8Num73z82"/>
    <w:rsid w:val="00CD3530"/>
  </w:style>
  <w:style w:type="character" w:customStyle="1" w:styleId="WW8Num74z12">
    <w:name w:val="WW8Num74z12"/>
    <w:rsid w:val="00CD3530"/>
    <w:rPr>
      <w:rFonts w:ascii="Courier New" w:hAnsi="Courier New" w:cs="Courier New"/>
    </w:rPr>
  </w:style>
  <w:style w:type="character" w:customStyle="1" w:styleId="WW8Num74z32">
    <w:name w:val="WW8Num74z32"/>
    <w:rsid w:val="00CD3530"/>
    <w:rPr>
      <w:rFonts w:ascii="Symbol" w:hAnsi="Symbol" w:cs="Symbol"/>
    </w:rPr>
  </w:style>
  <w:style w:type="character" w:customStyle="1" w:styleId="WW8Num75z12">
    <w:name w:val="WW8Num75z12"/>
    <w:rsid w:val="00CD3530"/>
    <w:rPr>
      <w:rFonts w:ascii="Courier New" w:hAnsi="Courier New" w:cs="Courier New"/>
    </w:rPr>
  </w:style>
  <w:style w:type="character" w:customStyle="1" w:styleId="WW8Num75z32">
    <w:name w:val="WW8Num75z32"/>
    <w:rsid w:val="00CD3530"/>
    <w:rPr>
      <w:rFonts w:ascii="Symbol" w:hAnsi="Symbol" w:cs="Symbol"/>
    </w:rPr>
  </w:style>
  <w:style w:type="character" w:customStyle="1" w:styleId="WW8Num76z12">
    <w:name w:val="WW8Num76z12"/>
    <w:rsid w:val="00CD3530"/>
    <w:rPr>
      <w:rFonts w:ascii="Courier New" w:hAnsi="Courier New" w:cs="Courier New"/>
    </w:rPr>
  </w:style>
  <w:style w:type="character" w:customStyle="1" w:styleId="WW8Num76z32">
    <w:name w:val="WW8Num76z32"/>
    <w:rsid w:val="00CD3530"/>
    <w:rPr>
      <w:rFonts w:ascii="Symbol" w:hAnsi="Symbol" w:cs="Symbol"/>
    </w:rPr>
  </w:style>
  <w:style w:type="character" w:customStyle="1" w:styleId="WW8Num77z12">
    <w:name w:val="WW8Num77z12"/>
    <w:rsid w:val="00CD3530"/>
    <w:rPr>
      <w:rFonts w:ascii="Courier New" w:hAnsi="Courier New" w:cs="Courier New"/>
    </w:rPr>
  </w:style>
  <w:style w:type="character" w:customStyle="1" w:styleId="WW8Num77z22">
    <w:name w:val="WW8Num77z22"/>
    <w:rsid w:val="00CD3530"/>
    <w:rPr>
      <w:rFonts w:ascii="Wingdings" w:hAnsi="Wingdings" w:cs="Wingdings"/>
    </w:rPr>
  </w:style>
  <w:style w:type="character" w:customStyle="1" w:styleId="WW8Num78z12">
    <w:name w:val="WW8Num78z12"/>
    <w:rsid w:val="00CD3530"/>
    <w:rPr>
      <w:rFonts w:ascii="Courier New" w:hAnsi="Courier New" w:cs="Courier New"/>
    </w:rPr>
  </w:style>
  <w:style w:type="character" w:customStyle="1" w:styleId="WW8Num78z32">
    <w:name w:val="WW8Num78z32"/>
    <w:rsid w:val="00CD3530"/>
    <w:rPr>
      <w:rFonts w:ascii="Symbol" w:hAnsi="Symbol" w:cs="Symbol"/>
    </w:rPr>
  </w:style>
  <w:style w:type="character" w:customStyle="1" w:styleId="WW8Num79z12">
    <w:name w:val="WW8Num79z12"/>
    <w:rsid w:val="00CD3530"/>
  </w:style>
  <w:style w:type="character" w:customStyle="1" w:styleId="WW8Num79z22">
    <w:name w:val="WW8Num79z22"/>
    <w:rsid w:val="00CD3530"/>
  </w:style>
  <w:style w:type="character" w:customStyle="1" w:styleId="WW8Num79z32">
    <w:name w:val="WW8Num79z32"/>
    <w:rsid w:val="00CD3530"/>
  </w:style>
  <w:style w:type="character" w:customStyle="1" w:styleId="WW8Num79z42">
    <w:name w:val="WW8Num79z42"/>
    <w:rsid w:val="00CD3530"/>
  </w:style>
  <w:style w:type="character" w:customStyle="1" w:styleId="WW8Num79z52">
    <w:name w:val="WW8Num79z52"/>
    <w:rsid w:val="00CD3530"/>
  </w:style>
  <w:style w:type="character" w:customStyle="1" w:styleId="WW8Num79z62">
    <w:name w:val="WW8Num79z62"/>
    <w:rsid w:val="00CD3530"/>
  </w:style>
  <w:style w:type="character" w:customStyle="1" w:styleId="WW8Num79z72">
    <w:name w:val="WW8Num79z72"/>
    <w:rsid w:val="00CD3530"/>
  </w:style>
  <w:style w:type="character" w:customStyle="1" w:styleId="WW8Num79z82">
    <w:name w:val="WW8Num79z82"/>
    <w:rsid w:val="00CD3530"/>
  </w:style>
  <w:style w:type="character" w:customStyle="1" w:styleId="WW8Num80z12">
    <w:name w:val="WW8Num80z12"/>
    <w:rsid w:val="00CD3530"/>
    <w:rPr>
      <w:rFonts w:ascii="Courier New" w:hAnsi="Courier New" w:cs="Courier New"/>
    </w:rPr>
  </w:style>
  <w:style w:type="character" w:customStyle="1" w:styleId="WW8Num80z32">
    <w:name w:val="WW8Num80z32"/>
    <w:rsid w:val="00CD3530"/>
    <w:rPr>
      <w:rFonts w:ascii="Symbol" w:hAnsi="Symbol" w:cs="Symbol"/>
    </w:rPr>
  </w:style>
  <w:style w:type="character" w:customStyle="1" w:styleId="WW8Num81z12">
    <w:name w:val="WW8Num81z12"/>
    <w:rsid w:val="00CD3530"/>
    <w:rPr>
      <w:rFonts w:ascii="Courier New" w:hAnsi="Courier New" w:cs="Courier New"/>
    </w:rPr>
  </w:style>
  <w:style w:type="character" w:customStyle="1" w:styleId="WW8Num81z22">
    <w:name w:val="WW8Num81z22"/>
    <w:rsid w:val="00CD3530"/>
    <w:rPr>
      <w:rFonts w:ascii="Wingdings" w:hAnsi="Wingdings" w:cs="Wingdings"/>
    </w:rPr>
  </w:style>
  <w:style w:type="character" w:customStyle="1" w:styleId="WW8Num82z12">
    <w:name w:val="WW8Num82z12"/>
    <w:rsid w:val="00CD3530"/>
    <w:rPr>
      <w:rFonts w:ascii="Courier New" w:hAnsi="Courier New" w:cs="Courier New"/>
    </w:rPr>
  </w:style>
  <w:style w:type="character" w:customStyle="1" w:styleId="WW8Num82z32">
    <w:name w:val="WW8Num82z32"/>
    <w:rsid w:val="00CD3530"/>
    <w:rPr>
      <w:rFonts w:ascii="Symbol" w:hAnsi="Symbol" w:cs="Symbol"/>
    </w:rPr>
  </w:style>
  <w:style w:type="character" w:customStyle="1" w:styleId="WW8Num83z12">
    <w:name w:val="WW8Num83z12"/>
    <w:rsid w:val="00CD3530"/>
    <w:rPr>
      <w:rFonts w:ascii="Courier New" w:hAnsi="Courier New" w:cs="Courier New"/>
    </w:rPr>
  </w:style>
  <w:style w:type="character" w:customStyle="1" w:styleId="WW8Num83z22">
    <w:name w:val="WW8Num83z22"/>
    <w:rsid w:val="00CD3530"/>
    <w:rPr>
      <w:rFonts w:ascii="Wingdings" w:hAnsi="Wingdings" w:cs="Wingdings"/>
    </w:rPr>
  </w:style>
  <w:style w:type="character" w:customStyle="1" w:styleId="WW8Num84z12">
    <w:name w:val="WW8Num84z12"/>
    <w:rsid w:val="00CD3530"/>
    <w:rPr>
      <w:rFonts w:ascii="Courier New" w:hAnsi="Courier New" w:cs="Courier New"/>
    </w:rPr>
  </w:style>
  <w:style w:type="character" w:customStyle="1" w:styleId="WW8Num84z22">
    <w:name w:val="WW8Num84z22"/>
    <w:rsid w:val="00CD3530"/>
    <w:rPr>
      <w:rFonts w:ascii="Wingdings" w:hAnsi="Wingdings" w:cs="Wingdings"/>
    </w:rPr>
  </w:style>
  <w:style w:type="character" w:customStyle="1" w:styleId="WW8Num85z12">
    <w:name w:val="WW8Num85z12"/>
    <w:rsid w:val="00CD3530"/>
    <w:rPr>
      <w:rFonts w:ascii="Courier New" w:hAnsi="Courier New" w:cs="Courier New"/>
    </w:rPr>
  </w:style>
  <w:style w:type="character" w:customStyle="1" w:styleId="WW8Num85z22">
    <w:name w:val="WW8Num85z22"/>
    <w:rsid w:val="00CD3530"/>
    <w:rPr>
      <w:rFonts w:ascii="Wingdings" w:hAnsi="Wingdings" w:cs="Wingdings"/>
    </w:rPr>
  </w:style>
  <w:style w:type="character" w:customStyle="1" w:styleId="WW8Num86z12">
    <w:name w:val="WW8Num86z12"/>
    <w:rsid w:val="00CD3530"/>
    <w:rPr>
      <w:rFonts w:ascii="Courier New" w:hAnsi="Courier New" w:cs="Courier New"/>
    </w:rPr>
  </w:style>
  <w:style w:type="character" w:customStyle="1" w:styleId="WW8Num86z32">
    <w:name w:val="WW8Num86z32"/>
    <w:rsid w:val="00CD3530"/>
    <w:rPr>
      <w:rFonts w:ascii="Symbol" w:hAnsi="Symbol" w:cs="Symbol"/>
    </w:rPr>
  </w:style>
  <w:style w:type="character" w:customStyle="1" w:styleId="WW8Num87z12">
    <w:name w:val="WW8Num87z12"/>
    <w:rsid w:val="00CD3530"/>
    <w:rPr>
      <w:rFonts w:ascii="Courier New" w:hAnsi="Courier New" w:cs="Courier New"/>
    </w:rPr>
  </w:style>
  <w:style w:type="character" w:customStyle="1" w:styleId="WW8Num87z32">
    <w:name w:val="WW8Num87z32"/>
    <w:rsid w:val="00CD3530"/>
    <w:rPr>
      <w:rFonts w:ascii="Symbol" w:hAnsi="Symbol" w:cs="Symbol"/>
    </w:rPr>
  </w:style>
  <w:style w:type="character" w:customStyle="1" w:styleId="WW8Num88z32">
    <w:name w:val="WW8Num88z32"/>
    <w:rsid w:val="00CD3530"/>
  </w:style>
  <w:style w:type="character" w:customStyle="1" w:styleId="WW8Num88z42">
    <w:name w:val="WW8Num88z42"/>
    <w:rsid w:val="00CD3530"/>
  </w:style>
  <w:style w:type="character" w:customStyle="1" w:styleId="WW8Num88z52">
    <w:name w:val="WW8Num88z52"/>
    <w:rsid w:val="00CD3530"/>
  </w:style>
  <w:style w:type="character" w:customStyle="1" w:styleId="WW8Num88z62">
    <w:name w:val="WW8Num88z62"/>
    <w:rsid w:val="00CD3530"/>
  </w:style>
  <w:style w:type="character" w:customStyle="1" w:styleId="WW8Num88z72">
    <w:name w:val="WW8Num88z72"/>
    <w:rsid w:val="00CD3530"/>
  </w:style>
  <w:style w:type="character" w:customStyle="1" w:styleId="WW8Num88z82">
    <w:name w:val="WW8Num88z82"/>
    <w:rsid w:val="00CD3530"/>
  </w:style>
  <w:style w:type="character" w:customStyle="1" w:styleId="WW8Num89z12">
    <w:name w:val="WW8Num89z12"/>
    <w:rsid w:val="00CD3530"/>
    <w:rPr>
      <w:rFonts w:ascii="Courier New" w:hAnsi="Courier New" w:cs="Courier New"/>
    </w:rPr>
  </w:style>
  <w:style w:type="character" w:customStyle="1" w:styleId="WW8Num89z22">
    <w:name w:val="WW8Num89z22"/>
    <w:rsid w:val="00CD3530"/>
    <w:rPr>
      <w:rFonts w:ascii="Wingdings" w:hAnsi="Wingdings" w:cs="Wingdings"/>
    </w:rPr>
  </w:style>
  <w:style w:type="character" w:customStyle="1" w:styleId="WW8Num90z32">
    <w:name w:val="WW8Num90z32"/>
    <w:rsid w:val="00CD3530"/>
    <w:rPr>
      <w:rFonts w:ascii="Symbol" w:hAnsi="Symbol" w:cs="Symbol"/>
    </w:rPr>
  </w:style>
  <w:style w:type="character" w:customStyle="1" w:styleId="WW8Num90z42">
    <w:name w:val="WW8Num90z42"/>
    <w:rsid w:val="00CD3530"/>
    <w:rPr>
      <w:rFonts w:ascii="Courier New" w:hAnsi="Courier New" w:cs="Courier New"/>
    </w:rPr>
  </w:style>
  <w:style w:type="character" w:customStyle="1" w:styleId="WW8Num91z12">
    <w:name w:val="WW8Num91z12"/>
    <w:rsid w:val="00CD3530"/>
  </w:style>
  <w:style w:type="character" w:customStyle="1" w:styleId="WW8Num91z22">
    <w:name w:val="WW8Num91z22"/>
    <w:rsid w:val="00CD3530"/>
  </w:style>
  <w:style w:type="character" w:customStyle="1" w:styleId="WW8Num91z32">
    <w:name w:val="WW8Num91z32"/>
    <w:rsid w:val="00CD3530"/>
  </w:style>
  <w:style w:type="character" w:customStyle="1" w:styleId="WW8Num91z42">
    <w:name w:val="WW8Num91z42"/>
    <w:rsid w:val="00CD3530"/>
  </w:style>
  <w:style w:type="character" w:customStyle="1" w:styleId="WW8Num91z52">
    <w:name w:val="WW8Num91z52"/>
    <w:rsid w:val="00CD3530"/>
  </w:style>
  <w:style w:type="character" w:customStyle="1" w:styleId="WW8Num91z62">
    <w:name w:val="WW8Num91z62"/>
    <w:rsid w:val="00CD3530"/>
  </w:style>
  <w:style w:type="character" w:customStyle="1" w:styleId="WW8Num91z72">
    <w:name w:val="WW8Num91z72"/>
    <w:rsid w:val="00CD3530"/>
  </w:style>
  <w:style w:type="character" w:customStyle="1" w:styleId="WW8Num91z82">
    <w:name w:val="WW8Num91z82"/>
    <w:rsid w:val="00CD3530"/>
  </w:style>
  <w:style w:type="character" w:customStyle="1" w:styleId="WW8Num92z12">
    <w:name w:val="WW8Num92z12"/>
    <w:rsid w:val="00CD3530"/>
    <w:rPr>
      <w:rFonts w:ascii="Courier New" w:hAnsi="Courier New" w:cs="Courier New"/>
    </w:rPr>
  </w:style>
  <w:style w:type="character" w:customStyle="1" w:styleId="WW8Num92z22">
    <w:name w:val="WW8Num92z22"/>
    <w:rsid w:val="00CD3530"/>
    <w:rPr>
      <w:rFonts w:ascii="Wingdings" w:hAnsi="Wingdings" w:cs="Wingdings"/>
    </w:rPr>
  </w:style>
  <w:style w:type="character" w:customStyle="1" w:styleId="WW8Num93z12">
    <w:name w:val="WW8Num93z12"/>
    <w:rsid w:val="00CD3530"/>
    <w:rPr>
      <w:rFonts w:ascii="Courier New" w:hAnsi="Courier New" w:cs="Courier New"/>
    </w:rPr>
  </w:style>
  <w:style w:type="character" w:customStyle="1" w:styleId="WW8Num93z22">
    <w:name w:val="WW8Num93z22"/>
    <w:rsid w:val="00CD3530"/>
    <w:rPr>
      <w:rFonts w:ascii="Wingdings" w:hAnsi="Wingdings" w:cs="Wingdings"/>
    </w:rPr>
  </w:style>
  <w:style w:type="character" w:customStyle="1" w:styleId="WW8Num93z32">
    <w:name w:val="WW8Num93z32"/>
    <w:rsid w:val="00CD3530"/>
    <w:rPr>
      <w:rFonts w:ascii="Symbol" w:hAnsi="Symbol" w:cs="Symbol"/>
    </w:rPr>
  </w:style>
  <w:style w:type="character" w:customStyle="1" w:styleId="WW8Num94z12">
    <w:name w:val="WW8Num94z12"/>
    <w:rsid w:val="00CD3530"/>
    <w:rPr>
      <w:rFonts w:ascii="Symbol" w:hAnsi="Symbol" w:cs="Symbol"/>
    </w:rPr>
  </w:style>
  <w:style w:type="character" w:customStyle="1" w:styleId="WW8Num94z42">
    <w:name w:val="WW8Num94z42"/>
    <w:rsid w:val="00CD3530"/>
    <w:rPr>
      <w:rFonts w:ascii="Courier New" w:hAnsi="Courier New" w:cs="Courier New"/>
    </w:rPr>
  </w:style>
  <w:style w:type="character" w:customStyle="1" w:styleId="WW8Num95z12">
    <w:name w:val="WW8Num95z12"/>
    <w:rsid w:val="00CD3530"/>
  </w:style>
  <w:style w:type="character" w:customStyle="1" w:styleId="WW8Num95z22">
    <w:name w:val="WW8Num95z22"/>
    <w:rsid w:val="00CD3530"/>
  </w:style>
  <w:style w:type="character" w:customStyle="1" w:styleId="WW8Num95z32">
    <w:name w:val="WW8Num95z32"/>
    <w:rsid w:val="00CD3530"/>
  </w:style>
  <w:style w:type="character" w:customStyle="1" w:styleId="WW8Num95z42">
    <w:name w:val="WW8Num95z42"/>
    <w:rsid w:val="00CD3530"/>
  </w:style>
  <w:style w:type="character" w:customStyle="1" w:styleId="WW8Num95z52">
    <w:name w:val="WW8Num95z52"/>
    <w:rsid w:val="00CD3530"/>
  </w:style>
  <w:style w:type="character" w:customStyle="1" w:styleId="WW8Num95z62">
    <w:name w:val="WW8Num95z62"/>
    <w:rsid w:val="00CD3530"/>
  </w:style>
  <w:style w:type="character" w:customStyle="1" w:styleId="WW8Num95z72">
    <w:name w:val="WW8Num95z72"/>
    <w:rsid w:val="00CD3530"/>
  </w:style>
  <w:style w:type="character" w:customStyle="1" w:styleId="WW8Num95z82">
    <w:name w:val="WW8Num95z82"/>
    <w:rsid w:val="00CD3530"/>
  </w:style>
  <w:style w:type="character" w:customStyle="1" w:styleId="WW8Num96z12">
    <w:name w:val="WW8Num96z12"/>
    <w:rsid w:val="00CD3530"/>
    <w:rPr>
      <w:rFonts w:ascii="Courier New" w:hAnsi="Courier New" w:cs="Courier New"/>
    </w:rPr>
  </w:style>
  <w:style w:type="character" w:customStyle="1" w:styleId="WW8Num96z22">
    <w:name w:val="WW8Num96z22"/>
    <w:rsid w:val="00CD3530"/>
    <w:rPr>
      <w:rFonts w:ascii="Wingdings" w:hAnsi="Wingdings" w:cs="Wingdings"/>
    </w:rPr>
  </w:style>
  <w:style w:type="character" w:customStyle="1" w:styleId="WW8Num97z12">
    <w:name w:val="WW8Num97z12"/>
    <w:rsid w:val="00CD3530"/>
    <w:rPr>
      <w:rFonts w:ascii="Courier New" w:hAnsi="Courier New" w:cs="Courier New"/>
    </w:rPr>
  </w:style>
  <w:style w:type="character" w:customStyle="1" w:styleId="WW8Num97z32">
    <w:name w:val="WW8Num97z32"/>
    <w:rsid w:val="00CD3530"/>
    <w:rPr>
      <w:rFonts w:ascii="Symbol" w:hAnsi="Symbol" w:cs="Symbol"/>
    </w:rPr>
  </w:style>
  <w:style w:type="character" w:customStyle="1" w:styleId="WW8Num98z12">
    <w:name w:val="WW8Num98z12"/>
    <w:rsid w:val="00CD3530"/>
  </w:style>
  <w:style w:type="character" w:customStyle="1" w:styleId="WW8Num98z22">
    <w:name w:val="WW8Num98z22"/>
    <w:rsid w:val="00CD3530"/>
  </w:style>
  <w:style w:type="character" w:customStyle="1" w:styleId="WW8Num98z32">
    <w:name w:val="WW8Num98z32"/>
    <w:rsid w:val="00CD3530"/>
  </w:style>
  <w:style w:type="character" w:customStyle="1" w:styleId="WW8Num98z42">
    <w:name w:val="WW8Num98z42"/>
    <w:rsid w:val="00CD3530"/>
  </w:style>
  <w:style w:type="character" w:customStyle="1" w:styleId="WW8Num98z52">
    <w:name w:val="WW8Num98z52"/>
    <w:rsid w:val="00CD3530"/>
  </w:style>
  <w:style w:type="character" w:customStyle="1" w:styleId="WW8Num98z62">
    <w:name w:val="WW8Num98z62"/>
    <w:rsid w:val="00CD3530"/>
  </w:style>
  <w:style w:type="character" w:customStyle="1" w:styleId="WW8Num98z72">
    <w:name w:val="WW8Num98z72"/>
    <w:rsid w:val="00CD3530"/>
  </w:style>
  <w:style w:type="character" w:customStyle="1" w:styleId="WW8Num98z82">
    <w:name w:val="WW8Num98z82"/>
    <w:rsid w:val="00CD3530"/>
  </w:style>
  <w:style w:type="character" w:customStyle="1" w:styleId="WW8Num99z12">
    <w:name w:val="WW8Num99z12"/>
    <w:rsid w:val="00CD3530"/>
    <w:rPr>
      <w:rFonts w:ascii="Courier New" w:hAnsi="Courier New" w:cs="Courier New"/>
    </w:rPr>
  </w:style>
  <w:style w:type="character" w:customStyle="1" w:styleId="WW8Num99z22">
    <w:name w:val="WW8Num99z22"/>
    <w:rsid w:val="00CD3530"/>
    <w:rPr>
      <w:rFonts w:ascii="Wingdings" w:hAnsi="Wingdings" w:cs="Wingdings"/>
    </w:rPr>
  </w:style>
  <w:style w:type="character" w:customStyle="1" w:styleId="WW8Num100z12">
    <w:name w:val="WW8Num100z12"/>
    <w:rsid w:val="00CD3530"/>
    <w:rPr>
      <w:rFonts w:ascii="Courier New" w:hAnsi="Courier New" w:cs="Courier New"/>
    </w:rPr>
  </w:style>
  <w:style w:type="character" w:customStyle="1" w:styleId="WW8Num100z22">
    <w:name w:val="WW8Num100z22"/>
    <w:rsid w:val="00CD3530"/>
    <w:rPr>
      <w:rFonts w:ascii="Wingdings" w:hAnsi="Wingdings" w:cs="Wingdings"/>
    </w:rPr>
  </w:style>
  <w:style w:type="character" w:customStyle="1" w:styleId="WW8Num101z12">
    <w:name w:val="WW8Num101z12"/>
    <w:rsid w:val="00CD3530"/>
    <w:rPr>
      <w:rFonts w:ascii="Courier New" w:hAnsi="Courier New" w:cs="Courier New"/>
    </w:rPr>
  </w:style>
  <w:style w:type="character" w:customStyle="1" w:styleId="WW8Num101z32">
    <w:name w:val="WW8Num101z32"/>
    <w:rsid w:val="00CD3530"/>
    <w:rPr>
      <w:rFonts w:ascii="Symbol" w:hAnsi="Symbol" w:cs="Symbol"/>
    </w:rPr>
  </w:style>
  <w:style w:type="character" w:customStyle="1" w:styleId="WW8Num102z22">
    <w:name w:val="WW8Num102z22"/>
    <w:rsid w:val="00CD3530"/>
    <w:rPr>
      <w:rFonts w:ascii="Wingdings" w:hAnsi="Wingdings" w:cs="Wingdings"/>
    </w:rPr>
  </w:style>
  <w:style w:type="character" w:customStyle="1" w:styleId="WW8Num103z22">
    <w:name w:val="WW8Num103z22"/>
    <w:rsid w:val="00CD3530"/>
  </w:style>
  <w:style w:type="character" w:customStyle="1" w:styleId="WW8Num103z32">
    <w:name w:val="WW8Num103z32"/>
    <w:rsid w:val="00CD3530"/>
  </w:style>
  <w:style w:type="character" w:customStyle="1" w:styleId="WW8Num103z52">
    <w:name w:val="WW8Num103z52"/>
    <w:rsid w:val="00CD3530"/>
  </w:style>
  <w:style w:type="character" w:customStyle="1" w:styleId="WW8Num103z62">
    <w:name w:val="WW8Num103z62"/>
    <w:rsid w:val="00CD3530"/>
  </w:style>
  <w:style w:type="character" w:customStyle="1" w:styleId="WW8Num103z72">
    <w:name w:val="WW8Num103z72"/>
    <w:rsid w:val="00CD3530"/>
  </w:style>
  <w:style w:type="character" w:customStyle="1" w:styleId="WW8Num103z82">
    <w:name w:val="WW8Num103z82"/>
    <w:rsid w:val="00CD3530"/>
  </w:style>
  <w:style w:type="character" w:customStyle="1" w:styleId="WW8Num104z32">
    <w:name w:val="WW8Num104z32"/>
    <w:rsid w:val="00CD3530"/>
    <w:rPr>
      <w:rFonts w:ascii="Symbol" w:hAnsi="Symbol" w:cs="Symbol"/>
    </w:rPr>
  </w:style>
  <w:style w:type="character" w:customStyle="1" w:styleId="WW8Num105z22">
    <w:name w:val="WW8Num105z22"/>
    <w:rsid w:val="00CD3530"/>
  </w:style>
  <w:style w:type="character" w:customStyle="1" w:styleId="WW8Num105z32">
    <w:name w:val="WW8Num105z32"/>
    <w:rsid w:val="00CD3530"/>
  </w:style>
  <w:style w:type="character" w:customStyle="1" w:styleId="WW8Num105z52">
    <w:name w:val="WW8Num105z52"/>
    <w:rsid w:val="00CD3530"/>
  </w:style>
  <w:style w:type="character" w:customStyle="1" w:styleId="WW8Num105z62">
    <w:name w:val="WW8Num105z62"/>
    <w:rsid w:val="00CD3530"/>
  </w:style>
  <w:style w:type="character" w:customStyle="1" w:styleId="WW8Num105z72">
    <w:name w:val="WW8Num105z72"/>
    <w:rsid w:val="00CD3530"/>
  </w:style>
  <w:style w:type="character" w:customStyle="1" w:styleId="WW8Num105z82">
    <w:name w:val="WW8Num105z82"/>
    <w:rsid w:val="00CD3530"/>
  </w:style>
  <w:style w:type="character" w:customStyle="1" w:styleId="WW8Num106z32">
    <w:name w:val="WW8Num106z32"/>
    <w:rsid w:val="00CD3530"/>
    <w:rPr>
      <w:rFonts w:ascii="Symbol" w:hAnsi="Symbol" w:cs="Symbol"/>
    </w:rPr>
  </w:style>
  <w:style w:type="character" w:customStyle="1" w:styleId="WW8Num107z22">
    <w:name w:val="WW8Num107z22"/>
    <w:rsid w:val="00CD3530"/>
  </w:style>
  <w:style w:type="character" w:customStyle="1" w:styleId="WW8Num107z32">
    <w:name w:val="WW8Num107z32"/>
    <w:rsid w:val="00CD3530"/>
  </w:style>
  <w:style w:type="character" w:customStyle="1" w:styleId="WW8Num107z52">
    <w:name w:val="WW8Num107z52"/>
    <w:rsid w:val="00CD3530"/>
  </w:style>
  <w:style w:type="character" w:customStyle="1" w:styleId="WW8Num107z62">
    <w:name w:val="WW8Num107z62"/>
    <w:rsid w:val="00CD3530"/>
  </w:style>
  <w:style w:type="character" w:customStyle="1" w:styleId="WW8Num107z72">
    <w:name w:val="WW8Num107z72"/>
    <w:rsid w:val="00CD3530"/>
  </w:style>
  <w:style w:type="character" w:customStyle="1" w:styleId="WW8Num107z82">
    <w:name w:val="WW8Num107z82"/>
    <w:rsid w:val="00CD3530"/>
  </w:style>
  <w:style w:type="character" w:customStyle="1" w:styleId="WW8Num108z02">
    <w:name w:val="WW8Num108z02"/>
    <w:rsid w:val="00CD3530"/>
    <w:rPr>
      <w:rFonts w:ascii="Wingdings" w:hAnsi="Wingdings" w:cs="Wingdings"/>
    </w:rPr>
  </w:style>
  <w:style w:type="character" w:customStyle="1" w:styleId="WW8Num108z12">
    <w:name w:val="WW8Num108z12"/>
    <w:rsid w:val="00CD3530"/>
    <w:rPr>
      <w:rFonts w:ascii="Symbol" w:hAnsi="Symbol" w:cs="Symbol"/>
    </w:rPr>
  </w:style>
  <w:style w:type="character" w:customStyle="1" w:styleId="WW8Num108z42">
    <w:name w:val="WW8Num108z42"/>
    <w:rsid w:val="00CD3530"/>
    <w:rPr>
      <w:rFonts w:ascii="Courier New" w:hAnsi="Courier New" w:cs="Courier New"/>
    </w:rPr>
  </w:style>
  <w:style w:type="character" w:customStyle="1" w:styleId="WW8Num109z02">
    <w:name w:val="WW8Num109z02"/>
    <w:rsid w:val="00CD3530"/>
  </w:style>
  <w:style w:type="character" w:customStyle="1" w:styleId="WW8Num109z12">
    <w:name w:val="WW8Num109z12"/>
    <w:rsid w:val="00CD3530"/>
  </w:style>
  <w:style w:type="character" w:customStyle="1" w:styleId="WW8Num109z22">
    <w:name w:val="WW8Num109z22"/>
    <w:rsid w:val="00CD3530"/>
  </w:style>
  <w:style w:type="character" w:customStyle="1" w:styleId="WW8Num109z32">
    <w:name w:val="WW8Num109z32"/>
    <w:rsid w:val="00CD3530"/>
  </w:style>
  <w:style w:type="character" w:customStyle="1" w:styleId="WW8Num109z42">
    <w:name w:val="WW8Num109z42"/>
    <w:rsid w:val="00CD3530"/>
  </w:style>
  <w:style w:type="character" w:customStyle="1" w:styleId="WW8Num109z52">
    <w:name w:val="WW8Num109z52"/>
    <w:rsid w:val="00CD3530"/>
  </w:style>
  <w:style w:type="character" w:customStyle="1" w:styleId="WW8Num109z62">
    <w:name w:val="WW8Num109z62"/>
    <w:rsid w:val="00CD3530"/>
  </w:style>
  <w:style w:type="character" w:customStyle="1" w:styleId="WW8Num109z72">
    <w:name w:val="WW8Num109z72"/>
    <w:rsid w:val="00CD3530"/>
  </w:style>
  <w:style w:type="character" w:customStyle="1" w:styleId="WW8Num109z82">
    <w:name w:val="WW8Num109z82"/>
    <w:rsid w:val="00CD3530"/>
  </w:style>
  <w:style w:type="character" w:customStyle="1" w:styleId="WW8Num110z02">
    <w:name w:val="WW8Num110z02"/>
    <w:rsid w:val="00CD3530"/>
    <w:rPr>
      <w:rFonts w:ascii="Symbol" w:hAnsi="Symbol" w:cs="Symbol"/>
    </w:rPr>
  </w:style>
  <w:style w:type="character" w:customStyle="1" w:styleId="WW8Num110z12">
    <w:name w:val="WW8Num110z12"/>
    <w:rsid w:val="00CD3530"/>
    <w:rPr>
      <w:rFonts w:ascii="Courier New" w:hAnsi="Courier New" w:cs="Courier New"/>
    </w:rPr>
  </w:style>
  <w:style w:type="character" w:customStyle="1" w:styleId="WW8Num110z22">
    <w:name w:val="WW8Num110z22"/>
    <w:rsid w:val="00CD3530"/>
    <w:rPr>
      <w:rFonts w:ascii="Wingdings" w:hAnsi="Wingdings" w:cs="Wingdings"/>
    </w:rPr>
  </w:style>
  <w:style w:type="character" w:customStyle="1" w:styleId="WW8Num111z02">
    <w:name w:val="WW8Num111z02"/>
    <w:rsid w:val="00CD3530"/>
    <w:rPr>
      <w:rFonts w:ascii="Symbol" w:hAnsi="Symbol" w:cs="Symbol"/>
    </w:rPr>
  </w:style>
  <w:style w:type="character" w:customStyle="1" w:styleId="WW8Num111z12">
    <w:name w:val="WW8Num111z12"/>
    <w:rsid w:val="00CD3530"/>
    <w:rPr>
      <w:rFonts w:ascii="Courier New" w:hAnsi="Courier New" w:cs="Courier New"/>
    </w:rPr>
  </w:style>
  <w:style w:type="character" w:customStyle="1" w:styleId="WW8Num111z22">
    <w:name w:val="WW8Num111z22"/>
    <w:rsid w:val="00CD3530"/>
    <w:rPr>
      <w:rFonts w:ascii="Wingdings" w:hAnsi="Wingdings" w:cs="Wingdings"/>
    </w:rPr>
  </w:style>
  <w:style w:type="character" w:customStyle="1" w:styleId="WW8Num112z02">
    <w:name w:val="WW8Num112z02"/>
    <w:rsid w:val="00CD3530"/>
  </w:style>
  <w:style w:type="character" w:customStyle="1" w:styleId="WW8Num112z12">
    <w:name w:val="WW8Num112z12"/>
    <w:rsid w:val="00CD3530"/>
  </w:style>
  <w:style w:type="character" w:customStyle="1" w:styleId="WW8Num112z22">
    <w:name w:val="WW8Num112z22"/>
    <w:rsid w:val="00CD3530"/>
    <w:rPr>
      <w:rFonts w:ascii="Arial Narrow" w:eastAsia="Times New Roman" w:hAnsi="Arial Narrow" w:cs="Times New Roman"/>
    </w:rPr>
  </w:style>
  <w:style w:type="character" w:customStyle="1" w:styleId="WW8Num112z32">
    <w:name w:val="WW8Num112z32"/>
    <w:rsid w:val="00CD3530"/>
  </w:style>
  <w:style w:type="character" w:customStyle="1" w:styleId="WW8Num112z42">
    <w:name w:val="WW8Num112z42"/>
    <w:rsid w:val="00CD3530"/>
  </w:style>
  <w:style w:type="character" w:customStyle="1" w:styleId="WW8Num112z52">
    <w:name w:val="WW8Num112z52"/>
    <w:rsid w:val="00CD3530"/>
  </w:style>
  <w:style w:type="character" w:customStyle="1" w:styleId="WW8Num112z62">
    <w:name w:val="WW8Num112z62"/>
    <w:rsid w:val="00CD3530"/>
  </w:style>
  <w:style w:type="character" w:customStyle="1" w:styleId="WW8Num112z72">
    <w:name w:val="WW8Num112z72"/>
    <w:rsid w:val="00CD3530"/>
  </w:style>
  <w:style w:type="character" w:customStyle="1" w:styleId="WW8Num112z82">
    <w:name w:val="WW8Num112z82"/>
    <w:rsid w:val="00CD3530"/>
  </w:style>
  <w:style w:type="character" w:customStyle="1" w:styleId="WW8Num113z02">
    <w:name w:val="WW8Num113z02"/>
    <w:rsid w:val="00CD3530"/>
    <w:rPr>
      <w:rFonts w:ascii="Wingdings" w:hAnsi="Wingdings" w:cs="Wingdings"/>
    </w:rPr>
  </w:style>
  <w:style w:type="character" w:customStyle="1" w:styleId="WW8Num113z12">
    <w:name w:val="WW8Num113z12"/>
    <w:rsid w:val="00CD3530"/>
    <w:rPr>
      <w:rFonts w:ascii="Courier New" w:hAnsi="Courier New" w:cs="Courier New"/>
    </w:rPr>
  </w:style>
  <w:style w:type="character" w:customStyle="1" w:styleId="WW8Num113z32">
    <w:name w:val="WW8Num113z32"/>
    <w:rsid w:val="00CD3530"/>
    <w:rPr>
      <w:rFonts w:ascii="Symbol" w:hAnsi="Symbol" w:cs="Symbol"/>
    </w:rPr>
  </w:style>
  <w:style w:type="character" w:customStyle="1" w:styleId="WW8Num114z02">
    <w:name w:val="WW8Num114z02"/>
    <w:rsid w:val="00CD3530"/>
    <w:rPr>
      <w:rFonts w:ascii="Symbol" w:hAnsi="Symbol" w:cs="Symbol"/>
    </w:rPr>
  </w:style>
  <w:style w:type="character" w:customStyle="1" w:styleId="WW8Num114z12">
    <w:name w:val="WW8Num114z12"/>
    <w:rsid w:val="00CD3530"/>
    <w:rPr>
      <w:rFonts w:ascii="Courier New" w:hAnsi="Courier New" w:cs="Courier New"/>
    </w:rPr>
  </w:style>
  <w:style w:type="character" w:customStyle="1" w:styleId="WW8Num114z22">
    <w:name w:val="WW8Num114z22"/>
    <w:rsid w:val="00CD3530"/>
    <w:rPr>
      <w:rFonts w:ascii="Wingdings" w:hAnsi="Wingdings" w:cs="Wingdings"/>
    </w:rPr>
  </w:style>
  <w:style w:type="character" w:customStyle="1" w:styleId="WW8Num115z02">
    <w:name w:val="WW8Num115z02"/>
    <w:rsid w:val="00CD3530"/>
    <w:rPr>
      <w:rFonts w:ascii="Symbol" w:hAnsi="Symbol" w:cs="Symbol"/>
      <w:spacing w:val="4"/>
    </w:rPr>
  </w:style>
  <w:style w:type="character" w:customStyle="1" w:styleId="WW8Num115z12">
    <w:name w:val="WW8Num115z12"/>
    <w:rsid w:val="00CD3530"/>
    <w:rPr>
      <w:rFonts w:ascii="Courier New" w:hAnsi="Courier New" w:cs="Courier New"/>
    </w:rPr>
  </w:style>
  <w:style w:type="character" w:customStyle="1" w:styleId="WW8Num115z22">
    <w:name w:val="WW8Num115z22"/>
    <w:rsid w:val="00CD3530"/>
    <w:rPr>
      <w:rFonts w:ascii="Wingdings" w:hAnsi="Wingdings" w:cs="Wingdings"/>
      <w:spacing w:val="4"/>
    </w:rPr>
  </w:style>
  <w:style w:type="character" w:customStyle="1" w:styleId="WW8Num116z02">
    <w:name w:val="WW8Num116z02"/>
    <w:rsid w:val="00CD3530"/>
    <w:rPr>
      <w:b w:val="0"/>
    </w:rPr>
  </w:style>
  <w:style w:type="character" w:customStyle="1" w:styleId="WW8Num117z02">
    <w:name w:val="WW8Num117z02"/>
    <w:rsid w:val="00CD3530"/>
    <w:rPr>
      <w:rFonts w:ascii="Symbol" w:hAnsi="Symbol" w:cs="Symbol"/>
    </w:rPr>
  </w:style>
  <w:style w:type="character" w:customStyle="1" w:styleId="WW8Num117z12">
    <w:name w:val="WW8Num117z12"/>
    <w:rsid w:val="00CD3530"/>
    <w:rPr>
      <w:rFonts w:ascii="Courier New" w:hAnsi="Courier New" w:cs="Courier New"/>
    </w:rPr>
  </w:style>
  <w:style w:type="character" w:customStyle="1" w:styleId="WW8Num117z22">
    <w:name w:val="WW8Num117z22"/>
    <w:rsid w:val="00CD3530"/>
    <w:rPr>
      <w:rFonts w:ascii="Wingdings" w:hAnsi="Wingdings" w:cs="Wingdings"/>
    </w:rPr>
  </w:style>
  <w:style w:type="character" w:customStyle="1" w:styleId="WW8Num118z02">
    <w:name w:val="WW8Num118z02"/>
    <w:rsid w:val="00CD3530"/>
    <w:rPr>
      <w:rFonts w:ascii="Wingdings" w:hAnsi="Wingdings" w:cs="Wingdings"/>
    </w:rPr>
  </w:style>
  <w:style w:type="character" w:customStyle="1" w:styleId="WW8Num118z12">
    <w:name w:val="WW8Num118z12"/>
    <w:rsid w:val="00CD3530"/>
    <w:rPr>
      <w:rFonts w:ascii="Courier New" w:hAnsi="Courier New" w:cs="Courier New"/>
    </w:rPr>
  </w:style>
  <w:style w:type="character" w:customStyle="1" w:styleId="WW8Num118z32">
    <w:name w:val="WW8Num118z32"/>
    <w:rsid w:val="00CD3530"/>
    <w:rPr>
      <w:rFonts w:ascii="Symbol" w:hAnsi="Symbol" w:cs="Symbol"/>
    </w:rPr>
  </w:style>
  <w:style w:type="character" w:customStyle="1" w:styleId="WW8Num119z02">
    <w:name w:val="WW8Num119z02"/>
    <w:rsid w:val="00CD3530"/>
  </w:style>
  <w:style w:type="character" w:customStyle="1" w:styleId="WW8Num119z12">
    <w:name w:val="WW8Num119z12"/>
    <w:rsid w:val="00CD3530"/>
    <w:rPr>
      <w:rFonts w:ascii="Wingdings" w:hAnsi="Wingdings" w:cs="Wingdings"/>
    </w:rPr>
  </w:style>
  <w:style w:type="character" w:customStyle="1" w:styleId="WW8Num119z32">
    <w:name w:val="WW8Num119z32"/>
    <w:rsid w:val="00CD3530"/>
    <w:rPr>
      <w:rFonts w:ascii="Symbol" w:hAnsi="Symbol" w:cs="Symbol"/>
    </w:rPr>
  </w:style>
  <w:style w:type="character" w:customStyle="1" w:styleId="WW8Num119z42">
    <w:name w:val="WW8Num119z42"/>
    <w:rsid w:val="00CD3530"/>
    <w:rPr>
      <w:rFonts w:ascii="Courier New" w:hAnsi="Courier New" w:cs="Courier New"/>
    </w:rPr>
  </w:style>
  <w:style w:type="character" w:customStyle="1" w:styleId="WW8Num120z02">
    <w:name w:val="WW8Num120z02"/>
    <w:rsid w:val="00CD3530"/>
  </w:style>
  <w:style w:type="character" w:customStyle="1" w:styleId="WW8Num120z12">
    <w:name w:val="WW8Num120z12"/>
    <w:rsid w:val="00CD3530"/>
    <w:rPr>
      <w:rFonts w:ascii="Courier New" w:hAnsi="Courier New" w:cs="Courier New"/>
    </w:rPr>
  </w:style>
  <w:style w:type="character" w:customStyle="1" w:styleId="WW8Num120z22">
    <w:name w:val="WW8Num120z22"/>
    <w:rsid w:val="00CD3530"/>
    <w:rPr>
      <w:rFonts w:ascii="Wingdings" w:hAnsi="Wingdings" w:cs="Wingdings"/>
    </w:rPr>
  </w:style>
  <w:style w:type="character" w:customStyle="1" w:styleId="WW8Num120z32">
    <w:name w:val="WW8Num120z32"/>
    <w:rsid w:val="00CD3530"/>
    <w:rPr>
      <w:rFonts w:ascii="Symbol" w:hAnsi="Symbol" w:cs="Symbol"/>
    </w:rPr>
  </w:style>
  <w:style w:type="character" w:customStyle="1" w:styleId="WW8Num121z02">
    <w:name w:val="WW8Num121z02"/>
    <w:rsid w:val="00CD3530"/>
    <w:rPr>
      <w:rFonts w:ascii="Symbol" w:hAnsi="Symbol" w:cs="Symbol"/>
    </w:rPr>
  </w:style>
  <w:style w:type="character" w:customStyle="1" w:styleId="WW8Num121z12">
    <w:name w:val="WW8Num121z12"/>
    <w:rsid w:val="00CD3530"/>
    <w:rPr>
      <w:rFonts w:ascii="Courier New" w:hAnsi="Courier New" w:cs="Courier New"/>
    </w:rPr>
  </w:style>
  <w:style w:type="character" w:customStyle="1" w:styleId="WW8Num121z22">
    <w:name w:val="WW8Num121z22"/>
    <w:rsid w:val="00CD3530"/>
    <w:rPr>
      <w:rFonts w:ascii="Wingdings" w:hAnsi="Wingdings" w:cs="Wingdings"/>
    </w:rPr>
  </w:style>
  <w:style w:type="character" w:customStyle="1" w:styleId="WW8Num122z02">
    <w:name w:val="WW8Num122z02"/>
    <w:rsid w:val="00CD3530"/>
    <w:rPr>
      <w:rFonts w:ascii="Wingdings" w:hAnsi="Wingdings" w:cs="Wingdings"/>
    </w:rPr>
  </w:style>
  <w:style w:type="character" w:customStyle="1" w:styleId="WW8Num122z12">
    <w:name w:val="WW8Num122z12"/>
    <w:rsid w:val="00CD3530"/>
    <w:rPr>
      <w:rFonts w:ascii="Courier New" w:hAnsi="Courier New" w:cs="Courier New"/>
    </w:rPr>
  </w:style>
  <w:style w:type="character" w:customStyle="1" w:styleId="WW8Num122z32">
    <w:name w:val="WW8Num122z32"/>
    <w:rsid w:val="00CD3530"/>
    <w:rPr>
      <w:rFonts w:ascii="Symbol" w:hAnsi="Symbol" w:cs="Symbol"/>
    </w:rPr>
  </w:style>
  <w:style w:type="character" w:customStyle="1" w:styleId="WW8Num123z02">
    <w:name w:val="WW8Num123z02"/>
    <w:rsid w:val="00CD3530"/>
    <w:rPr>
      <w:rFonts w:ascii="Wingdings" w:hAnsi="Wingdings" w:cs="Wingdings"/>
    </w:rPr>
  </w:style>
  <w:style w:type="character" w:customStyle="1" w:styleId="WW8Num123z12">
    <w:name w:val="WW8Num123z12"/>
    <w:rsid w:val="00CD3530"/>
    <w:rPr>
      <w:rFonts w:ascii="Symbol" w:hAnsi="Symbol" w:cs="Symbol"/>
    </w:rPr>
  </w:style>
  <w:style w:type="character" w:customStyle="1" w:styleId="WW8Num123z42">
    <w:name w:val="WW8Num123z42"/>
    <w:rsid w:val="00CD3530"/>
    <w:rPr>
      <w:rFonts w:ascii="Courier New" w:hAnsi="Courier New" w:cs="Courier New"/>
    </w:rPr>
  </w:style>
  <w:style w:type="character" w:customStyle="1" w:styleId="WW8Num124z02">
    <w:name w:val="WW8Num124z02"/>
    <w:rsid w:val="00CD3530"/>
    <w:rPr>
      <w:spacing w:val="4"/>
    </w:rPr>
  </w:style>
  <w:style w:type="character" w:customStyle="1" w:styleId="WW8Num124z12">
    <w:name w:val="WW8Num124z12"/>
    <w:rsid w:val="00CD3530"/>
  </w:style>
  <w:style w:type="character" w:customStyle="1" w:styleId="WW8Num124z22">
    <w:name w:val="WW8Num124z22"/>
    <w:rsid w:val="00CD3530"/>
  </w:style>
  <w:style w:type="character" w:customStyle="1" w:styleId="WW8Num124z32">
    <w:name w:val="WW8Num124z32"/>
    <w:rsid w:val="00CD3530"/>
  </w:style>
  <w:style w:type="character" w:customStyle="1" w:styleId="WW8Num124z42">
    <w:name w:val="WW8Num124z42"/>
    <w:rsid w:val="00CD3530"/>
  </w:style>
  <w:style w:type="character" w:customStyle="1" w:styleId="WW8Num124z52">
    <w:name w:val="WW8Num124z52"/>
    <w:rsid w:val="00CD3530"/>
  </w:style>
  <w:style w:type="character" w:customStyle="1" w:styleId="WW8Num124z62">
    <w:name w:val="WW8Num124z62"/>
    <w:rsid w:val="00CD3530"/>
  </w:style>
  <w:style w:type="character" w:customStyle="1" w:styleId="WW8Num124z72">
    <w:name w:val="WW8Num124z72"/>
    <w:rsid w:val="00CD3530"/>
  </w:style>
  <w:style w:type="character" w:customStyle="1" w:styleId="WW8Num124z82">
    <w:name w:val="WW8Num124z82"/>
    <w:rsid w:val="00CD3530"/>
  </w:style>
  <w:style w:type="character" w:customStyle="1" w:styleId="WW8Num125z02">
    <w:name w:val="WW8Num125z02"/>
    <w:rsid w:val="00CD3530"/>
    <w:rPr>
      <w:rFonts w:ascii="Symbol" w:hAnsi="Symbol" w:cs="Symbol"/>
      <w:spacing w:val="4"/>
    </w:rPr>
  </w:style>
  <w:style w:type="character" w:customStyle="1" w:styleId="WW8Num125z12">
    <w:name w:val="WW8Num125z12"/>
    <w:rsid w:val="00CD3530"/>
    <w:rPr>
      <w:rFonts w:ascii="Courier New" w:hAnsi="Courier New" w:cs="Courier New"/>
    </w:rPr>
  </w:style>
  <w:style w:type="character" w:customStyle="1" w:styleId="WW8Num125z22">
    <w:name w:val="WW8Num125z22"/>
    <w:rsid w:val="00CD3530"/>
    <w:rPr>
      <w:rFonts w:ascii="Wingdings" w:hAnsi="Wingdings" w:cs="Wingdings"/>
    </w:rPr>
  </w:style>
  <w:style w:type="character" w:customStyle="1" w:styleId="WW8Num126z02">
    <w:name w:val="WW8Num126z02"/>
    <w:rsid w:val="00CD3530"/>
    <w:rPr>
      <w:rFonts w:ascii="Wingdings" w:hAnsi="Wingdings" w:cs="Wingdings"/>
    </w:rPr>
  </w:style>
  <w:style w:type="character" w:customStyle="1" w:styleId="WW8Num126z12">
    <w:name w:val="WW8Num126z12"/>
    <w:rsid w:val="00CD3530"/>
    <w:rPr>
      <w:rFonts w:ascii="Courier New" w:hAnsi="Courier New" w:cs="Courier New"/>
    </w:rPr>
  </w:style>
  <w:style w:type="character" w:customStyle="1" w:styleId="WW8Num126z32">
    <w:name w:val="WW8Num126z32"/>
    <w:rsid w:val="00CD3530"/>
    <w:rPr>
      <w:rFonts w:ascii="Symbol" w:hAnsi="Symbol" w:cs="Symbol"/>
    </w:rPr>
  </w:style>
  <w:style w:type="character" w:customStyle="1" w:styleId="WW8Num127z02">
    <w:name w:val="WW8Num127z02"/>
    <w:rsid w:val="00CD3530"/>
    <w:rPr>
      <w:rFonts w:ascii="Wingdings" w:hAnsi="Wingdings" w:cs="Wingdings"/>
    </w:rPr>
  </w:style>
  <w:style w:type="character" w:customStyle="1" w:styleId="WW8Num127z12">
    <w:name w:val="WW8Num127z12"/>
    <w:rsid w:val="00CD3530"/>
    <w:rPr>
      <w:rFonts w:ascii="Symbol" w:hAnsi="Symbol" w:cs="Symbol"/>
    </w:rPr>
  </w:style>
  <w:style w:type="character" w:customStyle="1" w:styleId="WW8Num127z42">
    <w:name w:val="WW8Num127z42"/>
    <w:rsid w:val="00CD3530"/>
    <w:rPr>
      <w:rFonts w:ascii="Courier New" w:hAnsi="Courier New" w:cs="Courier New"/>
    </w:rPr>
  </w:style>
  <w:style w:type="character" w:customStyle="1" w:styleId="WW8Num128z02">
    <w:name w:val="WW8Num128z02"/>
    <w:rsid w:val="00CD3530"/>
  </w:style>
  <w:style w:type="character" w:customStyle="1" w:styleId="WW8Num128z12">
    <w:name w:val="WW8Num128z12"/>
    <w:rsid w:val="00CD3530"/>
  </w:style>
  <w:style w:type="character" w:customStyle="1" w:styleId="WW8Num128z22">
    <w:name w:val="WW8Num128z22"/>
    <w:rsid w:val="00CD3530"/>
  </w:style>
  <w:style w:type="character" w:customStyle="1" w:styleId="WW8Num128z32">
    <w:name w:val="WW8Num128z32"/>
    <w:rsid w:val="00CD3530"/>
  </w:style>
  <w:style w:type="character" w:customStyle="1" w:styleId="WW8Num128z42">
    <w:name w:val="WW8Num128z42"/>
    <w:rsid w:val="00CD3530"/>
  </w:style>
  <w:style w:type="character" w:customStyle="1" w:styleId="WW8Num128z52">
    <w:name w:val="WW8Num128z52"/>
    <w:rsid w:val="00CD3530"/>
  </w:style>
  <w:style w:type="character" w:customStyle="1" w:styleId="WW8Num128z62">
    <w:name w:val="WW8Num128z62"/>
    <w:rsid w:val="00CD3530"/>
  </w:style>
  <w:style w:type="character" w:customStyle="1" w:styleId="WW8Num128z72">
    <w:name w:val="WW8Num128z72"/>
    <w:rsid w:val="00CD3530"/>
  </w:style>
  <w:style w:type="character" w:customStyle="1" w:styleId="WW8Num128z82">
    <w:name w:val="WW8Num128z82"/>
    <w:rsid w:val="00CD3530"/>
  </w:style>
  <w:style w:type="character" w:customStyle="1" w:styleId="WW8Num129z02">
    <w:name w:val="WW8Num129z02"/>
    <w:rsid w:val="00CD3530"/>
    <w:rPr>
      <w:rFonts w:ascii="Wingdings" w:hAnsi="Wingdings" w:cs="Wingdings"/>
    </w:rPr>
  </w:style>
  <w:style w:type="character" w:customStyle="1" w:styleId="WW8Num129z12">
    <w:name w:val="WW8Num129z12"/>
    <w:rsid w:val="00CD3530"/>
    <w:rPr>
      <w:rFonts w:ascii="Courier New" w:hAnsi="Courier New" w:cs="Courier New"/>
    </w:rPr>
  </w:style>
  <w:style w:type="character" w:customStyle="1" w:styleId="WW8Num129z32">
    <w:name w:val="WW8Num129z32"/>
    <w:rsid w:val="00CD3530"/>
    <w:rPr>
      <w:rFonts w:ascii="Symbol" w:hAnsi="Symbol" w:cs="Symbol"/>
    </w:rPr>
  </w:style>
  <w:style w:type="character" w:customStyle="1" w:styleId="WW8Num130z02">
    <w:name w:val="WW8Num130z02"/>
    <w:rsid w:val="00CD3530"/>
    <w:rPr>
      <w:rFonts w:ascii="Wingdings" w:hAnsi="Wingdings" w:cs="Wingdings"/>
    </w:rPr>
  </w:style>
  <w:style w:type="character" w:customStyle="1" w:styleId="WW8Num130z12">
    <w:name w:val="WW8Num130z12"/>
    <w:rsid w:val="00CD3530"/>
    <w:rPr>
      <w:rFonts w:ascii="Courier New" w:hAnsi="Courier New" w:cs="Courier New"/>
    </w:rPr>
  </w:style>
  <w:style w:type="character" w:customStyle="1" w:styleId="WW8Num130z32">
    <w:name w:val="WW8Num130z32"/>
    <w:rsid w:val="00CD3530"/>
    <w:rPr>
      <w:rFonts w:ascii="Symbol" w:hAnsi="Symbol" w:cs="Symbol"/>
    </w:rPr>
  </w:style>
  <w:style w:type="character" w:customStyle="1" w:styleId="WW8Num131z02">
    <w:name w:val="WW8Num131z02"/>
    <w:rsid w:val="00CD3530"/>
    <w:rPr>
      <w:rFonts w:ascii="Symbol" w:hAnsi="Symbol" w:cs="Symbol"/>
    </w:rPr>
  </w:style>
  <w:style w:type="character" w:customStyle="1" w:styleId="WW8Num131z12">
    <w:name w:val="WW8Num131z12"/>
    <w:rsid w:val="00CD3530"/>
    <w:rPr>
      <w:rFonts w:ascii="Courier New" w:hAnsi="Courier New" w:cs="Courier New"/>
    </w:rPr>
  </w:style>
  <w:style w:type="character" w:customStyle="1" w:styleId="WW8Num131z22">
    <w:name w:val="WW8Num131z22"/>
    <w:rsid w:val="00CD3530"/>
    <w:rPr>
      <w:rFonts w:ascii="Wingdings" w:hAnsi="Wingdings" w:cs="Wingdings"/>
    </w:rPr>
  </w:style>
  <w:style w:type="character" w:customStyle="1" w:styleId="WW8Num132z02">
    <w:name w:val="WW8Num132z02"/>
    <w:rsid w:val="00CD3530"/>
    <w:rPr>
      <w:rFonts w:ascii="Wingdings" w:hAnsi="Wingdings" w:cs="Wingdings"/>
    </w:rPr>
  </w:style>
  <w:style w:type="character" w:customStyle="1" w:styleId="WW8Num132z12">
    <w:name w:val="WW8Num132z12"/>
    <w:rsid w:val="00CD3530"/>
    <w:rPr>
      <w:rFonts w:ascii="Courier New" w:hAnsi="Courier New" w:cs="Courier New"/>
    </w:rPr>
  </w:style>
  <w:style w:type="character" w:customStyle="1" w:styleId="WW8Num132z32">
    <w:name w:val="WW8Num132z32"/>
    <w:rsid w:val="00CD3530"/>
    <w:rPr>
      <w:rFonts w:ascii="Symbol" w:hAnsi="Symbol" w:cs="Symbol"/>
    </w:rPr>
  </w:style>
  <w:style w:type="character" w:customStyle="1" w:styleId="WW8Num133z02">
    <w:name w:val="WW8Num133z02"/>
    <w:rsid w:val="00CD3530"/>
    <w:rPr>
      <w:rFonts w:ascii="Symbol" w:hAnsi="Symbol" w:cs="Symbol"/>
    </w:rPr>
  </w:style>
  <w:style w:type="character" w:customStyle="1" w:styleId="WW8Num133z12">
    <w:name w:val="WW8Num133z12"/>
    <w:rsid w:val="00CD3530"/>
    <w:rPr>
      <w:rFonts w:ascii="Courier New" w:hAnsi="Courier New" w:cs="Courier New"/>
    </w:rPr>
  </w:style>
  <w:style w:type="character" w:customStyle="1" w:styleId="WW8Num133z22">
    <w:name w:val="WW8Num133z22"/>
    <w:rsid w:val="00CD3530"/>
    <w:rPr>
      <w:rFonts w:ascii="Wingdings" w:hAnsi="Wingdings" w:cs="Wingdings"/>
    </w:rPr>
  </w:style>
  <w:style w:type="character" w:customStyle="1" w:styleId="WW8NumSt129z02">
    <w:name w:val="WW8NumSt129z02"/>
    <w:rsid w:val="00CD3530"/>
    <w:rPr>
      <w:rFonts w:ascii="Symbol" w:hAnsi="Symbol" w:cs="Symbol"/>
    </w:rPr>
  </w:style>
  <w:style w:type="character" w:customStyle="1" w:styleId="Fontepargpadro12">
    <w:name w:val="Fonte parág. padrão12"/>
    <w:rsid w:val="00CD3530"/>
  </w:style>
  <w:style w:type="character" w:customStyle="1" w:styleId="Ttulo1Char2">
    <w:name w:val="Título 1 Char2"/>
    <w:rsid w:val="00CD3530"/>
    <w:rPr>
      <w:rFonts w:ascii="Arial" w:eastAsia="Times New Roman" w:hAnsi="Arial" w:cs="Arial"/>
      <w:b/>
      <w:bCs/>
      <w:caps/>
      <w:sz w:val="36"/>
      <w:szCs w:val="36"/>
      <w:lang w:val="x-none"/>
    </w:rPr>
  </w:style>
  <w:style w:type="character" w:customStyle="1" w:styleId="Ttulo2Char2">
    <w:name w:val="Título 2 Char2"/>
    <w:rsid w:val="00CD3530"/>
    <w:rPr>
      <w:rFonts w:ascii="Arial Narrow" w:eastAsia="Times New Roman" w:hAnsi="Arial Narrow" w:cs="Arial Narrow"/>
      <w:b/>
      <w:bCs/>
      <w:caps/>
      <w:sz w:val="32"/>
      <w:szCs w:val="32"/>
      <w:lang w:val="x-none"/>
    </w:rPr>
  </w:style>
  <w:style w:type="character" w:customStyle="1" w:styleId="Ttulo3Char2">
    <w:name w:val="Título 3 Char2"/>
    <w:rsid w:val="00CD3530"/>
    <w:rPr>
      <w:rFonts w:ascii="Arial Narrow" w:eastAsia="Times New Roman" w:hAnsi="Arial Narrow" w:cs="Arial Narrow"/>
      <w:b/>
      <w:bCs/>
      <w:caps/>
      <w:sz w:val="28"/>
      <w:szCs w:val="28"/>
      <w:lang w:val="x-none"/>
    </w:rPr>
  </w:style>
  <w:style w:type="character" w:customStyle="1" w:styleId="Ttulo4Char2">
    <w:name w:val="Título 4 Char2"/>
    <w:rsid w:val="00CD3530"/>
    <w:rPr>
      <w:rFonts w:ascii="Arial Narrow" w:eastAsia="Times New Roman" w:hAnsi="Arial Narrow" w:cs="Arial Narrow"/>
      <w:b/>
      <w:bCs/>
      <w:iCs/>
      <w:smallCaps/>
      <w:sz w:val="28"/>
      <w:szCs w:val="24"/>
      <w:lang w:val="x-none"/>
    </w:rPr>
  </w:style>
  <w:style w:type="character" w:customStyle="1" w:styleId="Ttulo5Char2">
    <w:name w:val="Título 5 Char2"/>
    <w:rsid w:val="00CD3530"/>
    <w:rPr>
      <w:rFonts w:ascii="Arial Narrow" w:eastAsia="Times New Roman" w:hAnsi="Arial Narrow" w:cs="Arial Narrow"/>
      <w:b/>
      <w:smallCaps/>
      <w:sz w:val="24"/>
      <w:szCs w:val="24"/>
      <w:lang w:val="x-none"/>
    </w:rPr>
  </w:style>
  <w:style w:type="character" w:customStyle="1" w:styleId="Ttulo6Char2">
    <w:name w:val="Título 6 Char2"/>
    <w:rsid w:val="00CD3530"/>
    <w:rPr>
      <w:rFonts w:ascii="Arial Narrow" w:eastAsia="Times New Roman" w:hAnsi="Arial Narrow" w:cs="Arial Narrow"/>
      <w:b/>
      <w:i/>
      <w:iCs/>
      <w:sz w:val="22"/>
      <w:szCs w:val="22"/>
      <w:lang w:val="x-none"/>
    </w:rPr>
  </w:style>
  <w:style w:type="character" w:customStyle="1" w:styleId="Ttulo7Char2">
    <w:name w:val="Título 7 Char2"/>
    <w:rsid w:val="00CD3530"/>
    <w:rPr>
      <w:rFonts w:ascii="Cambria" w:eastAsia="Times New Roman" w:hAnsi="Cambria" w:cs="Cambria"/>
      <w:i/>
      <w:iCs/>
      <w:color w:val="404040"/>
      <w:szCs w:val="22"/>
      <w:lang w:val="x-none"/>
    </w:rPr>
  </w:style>
  <w:style w:type="character" w:customStyle="1" w:styleId="Ttulo8Char2">
    <w:name w:val="Título 8 Char2"/>
    <w:rsid w:val="00CD3530"/>
    <w:rPr>
      <w:rFonts w:ascii="Cambria" w:eastAsia="Times New Roman" w:hAnsi="Cambria" w:cs="Cambria"/>
      <w:color w:val="404040"/>
      <w:lang w:val="x-none"/>
    </w:rPr>
  </w:style>
  <w:style w:type="character" w:customStyle="1" w:styleId="Ttulo9Char2">
    <w:name w:val="Título 9 Char2"/>
    <w:rsid w:val="00CD3530"/>
    <w:rPr>
      <w:rFonts w:ascii="Cambria" w:eastAsia="Times New Roman" w:hAnsi="Cambria" w:cs="Cambria"/>
      <w:i/>
      <w:iCs/>
      <w:color w:val="404040"/>
      <w:lang w:val="x-none"/>
    </w:rPr>
  </w:style>
  <w:style w:type="character" w:customStyle="1" w:styleId="MapadoDocumentoChar2">
    <w:name w:val="Mapa do Documento Char2"/>
    <w:rsid w:val="00CD3530"/>
    <w:rPr>
      <w:rFonts w:ascii="Tahoma" w:eastAsia="Times New Roman" w:hAnsi="Tahoma" w:cs="Tahoma"/>
      <w:sz w:val="20"/>
      <w:szCs w:val="20"/>
      <w:shd w:val="clear" w:color="FFFFFF" w:fill="000080"/>
    </w:rPr>
  </w:style>
  <w:style w:type="character" w:customStyle="1" w:styleId="CabealhoChar3">
    <w:name w:val="Cabeçalho Char3"/>
    <w:rsid w:val="00CD3530"/>
    <w:rPr>
      <w:rFonts w:ascii="Swis721 BT" w:eastAsia="Times New Roman" w:hAnsi="Swis721 BT" w:cs="Times New Roman"/>
      <w:sz w:val="20"/>
      <w:szCs w:val="20"/>
    </w:rPr>
  </w:style>
  <w:style w:type="character" w:customStyle="1" w:styleId="RodapChar3">
    <w:name w:val="Rodapé Char3"/>
    <w:rsid w:val="00CD3530"/>
    <w:rPr>
      <w:rFonts w:ascii="Arial Narrow" w:eastAsia="Times New Roman" w:hAnsi="Arial Narrow" w:cs="Times New Roman"/>
      <w:sz w:val="16"/>
      <w:szCs w:val="20"/>
    </w:rPr>
  </w:style>
  <w:style w:type="character" w:customStyle="1" w:styleId="RecuodecorpodetextoChar2">
    <w:name w:val="Recuo de corpo de texto Char2"/>
    <w:rsid w:val="00CD3530"/>
    <w:rPr>
      <w:rFonts w:ascii="Arial Narrow" w:eastAsia="Times New Roman" w:hAnsi="Arial Narrow" w:cs="Times New Roman"/>
      <w:sz w:val="20"/>
      <w:szCs w:val="20"/>
    </w:rPr>
  </w:style>
  <w:style w:type="character" w:customStyle="1" w:styleId="CorpodetextoChar2">
    <w:name w:val="Corpo de texto Char2"/>
    <w:rsid w:val="00CD3530"/>
    <w:rPr>
      <w:rFonts w:ascii="Arial Narrow" w:eastAsia="Times New Roman" w:hAnsi="Arial Narrow" w:cs="Times New Roman"/>
      <w:i/>
      <w:iCs/>
      <w:sz w:val="20"/>
      <w:szCs w:val="20"/>
    </w:rPr>
  </w:style>
  <w:style w:type="character" w:customStyle="1" w:styleId="CitaoChar3">
    <w:name w:val="Citação Char3"/>
    <w:rsid w:val="00CD3530"/>
    <w:rPr>
      <w:rFonts w:ascii="Arial Narrow" w:eastAsia="Times New Roman" w:hAnsi="Arial Narrow" w:cs="Arial Narrow"/>
      <w:sz w:val="18"/>
      <w:lang w:val="x-none"/>
    </w:rPr>
  </w:style>
  <w:style w:type="character" w:customStyle="1" w:styleId="Hyperlink12">
    <w:name w:val="Hyperlink12"/>
    <w:rsid w:val="00CD3530"/>
    <w:rPr>
      <w:color w:val="0000FF"/>
      <w:u w:val="single"/>
    </w:rPr>
  </w:style>
  <w:style w:type="character" w:customStyle="1" w:styleId="TtulodoLivro12">
    <w:name w:val="Título do Livro12"/>
    <w:rsid w:val="00CD3530"/>
    <w:rPr>
      <w:rFonts w:ascii="Arial Narrow" w:hAnsi="Arial Narrow" w:cs="Arial Narrow"/>
      <w:b/>
      <w:spacing w:val="5"/>
    </w:rPr>
  </w:style>
  <w:style w:type="character" w:customStyle="1" w:styleId="Forte12">
    <w:name w:val="Forte12"/>
    <w:rsid w:val="00CD3530"/>
    <w:rPr>
      <w:rFonts w:ascii="Arial Narrow" w:hAnsi="Arial Narrow" w:cs="Arial Narrow"/>
      <w:b/>
      <w:bCs/>
      <w:color w:val="FF0000"/>
    </w:rPr>
  </w:style>
  <w:style w:type="character" w:customStyle="1" w:styleId="TtuloChar2">
    <w:name w:val="Título Char2"/>
    <w:rsid w:val="00CD3530"/>
    <w:rPr>
      <w:rFonts w:ascii="Arial" w:eastAsia="Times New Roman" w:hAnsi="Arial" w:cs="Times New Roman"/>
      <w:b/>
      <w:bCs/>
      <w:caps/>
      <w:sz w:val="32"/>
      <w:szCs w:val="32"/>
    </w:rPr>
  </w:style>
  <w:style w:type="character" w:customStyle="1" w:styleId="TextodebaloChar3">
    <w:name w:val="Texto de balão Char3"/>
    <w:rsid w:val="00CD3530"/>
    <w:rPr>
      <w:rFonts w:ascii="Tahoma" w:eastAsia="Times New Roman" w:hAnsi="Tahoma" w:cs="Tahoma"/>
      <w:sz w:val="16"/>
      <w:szCs w:val="16"/>
    </w:rPr>
  </w:style>
  <w:style w:type="character" w:customStyle="1" w:styleId="EndnoteCharacters2">
    <w:name w:val="Endnote Characters2"/>
    <w:rsid w:val="00CD3530"/>
    <w:rPr>
      <w:vertAlign w:val="superscript"/>
    </w:rPr>
  </w:style>
  <w:style w:type="character" w:customStyle="1" w:styleId="FootnoteCharacters3">
    <w:name w:val="Footnote Characters3"/>
    <w:rsid w:val="00CD3530"/>
    <w:rPr>
      <w:vertAlign w:val="superscript"/>
    </w:rPr>
  </w:style>
  <w:style w:type="character" w:customStyle="1" w:styleId="TextodenotaderodapChar3">
    <w:name w:val="Texto de nota de rodapé Char3"/>
    <w:uiPriority w:val="99"/>
    <w:rsid w:val="00CD3530"/>
    <w:rPr>
      <w:rFonts w:ascii="Arial Narrow" w:eastAsia="Times New Roman" w:hAnsi="Arial Narrow" w:cs="Times New Roman"/>
      <w:sz w:val="20"/>
      <w:szCs w:val="20"/>
    </w:rPr>
  </w:style>
  <w:style w:type="character" w:customStyle="1" w:styleId="HiperlinkVisitado12">
    <w:name w:val="HiperlinkVisitado12"/>
    <w:rsid w:val="00CD3530"/>
    <w:rPr>
      <w:color w:val="800080"/>
      <w:u w:val="single"/>
    </w:rPr>
  </w:style>
  <w:style w:type="character" w:customStyle="1" w:styleId="SemEspaamentoChar2">
    <w:name w:val="Sem Espaçamento Char2"/>
    <w:rsid w:val="00CD3530"/>
    <w:rPr>
      <w:rFonts w:ascii="Arial Black" w:eastAsia="Times New Roman" w:hAnsi="Arial Black" w:cs="Arial Black"/>
      <w:b/>
      <w:color w:val="548DD4"/>
      <w:sz w:val="36"/>
      <w:szCs w:val="36"/>
      <w:lang w:val="x-none" w:bidi="en-US"/>
    </w:rPr>
  </w:style>
  <w:style w:type="character" w:customStyle="1" w:styleId="TextodoEspaoReservado12">
    <w:name w:val="Texto do Espaço Reservado12"/>
    <w:rsid w:val="00CD3530"/>
    <w:rPr>
      <w:color w:val="808080"/>
    </w:rPr>
  </w:style>
  <w:style w:type="character" w:customStyle="1" w:styleId="ft2">
    <w:name w:val="ft2"/>
    <w:rsid w:val="00CD3530"/>
  </w:style>
  <w:style w:type="character" w:customStyle="1" w:styleId="TextosemFormataoChar2">
    <w:name w:val="Texto sem Formatação Char2"/>
    <w:rsid w:val="00CD3530"/>
    <w:rPr>
      <w:rFonts w:ascii="Consolas" w:eastAsia="Calibri" w:hAnsi="Consolas" w:cs="Consolas"/>
      <w:sz w:val="21"/>
      <w:szCs w:val="21"/>
    </w:rPr>
  </w:style>
  <w:style w:type="character" w:customStyle="1" w:styleId="Refdecomentrio12">
    <w:name w:val="Ref. de comentário12"/>
    <w:rsid w:val="00CD3530"/>
    <w:rPr>
      <w:sz w:val="16"/>
      <w:szCs w:val="16"/>
    </w:rPr>
  </w:style>
  <w:style w:type="character" w:customStyle="1" w:styleId="TextodecomentrioChar4">
    <w:name w:val="Texto de comentário Char4"/>
    <w:rsid w:val="00CD3530"/>
    <w:rPr>
      <w:rFonts w:ascii="Arial Narrow" w:hAnsi="Arial Narrow" w:cs="Arial Narrow"/>
    </w:rPr>
  </w:style>
  <w:style w:type="character" w:customStyle="1" w:styleId="AssuntodocomentrioChar3">
    <w:name w:val="Assunto do comentário Char3"/>
    <w:rsid w:val="00CD3530"/>
    <w:rPr>
      <w:rFonts w:ascii="Arial Narrow" w:hAnsi="Arial Narrow" w:cs="Arial Narrow"/>
      <w:b/>
      <w:bCs/>
    </w:rPr>
  </w:style>
  <w:style w:type="character" w:customStyle="1" w:styleId="TextodenotadefimChar2">
    <w:name w:val="Texto de nota de fim Char2"/>
    <w:rsid w:val="00CD3530"/>
    <w:rPr>
      <w:rFonts w:ascii="Arial Narrow" w:hAnsi="Arial Narrow" w:cs="Arial Narrow"/>
    </w:rPr>
  </w:style>
  <w:style w:type="character" w:customStyle="1" w:styleId="Refdenotaderodap12">
    <w:name w:val="Ref. de nota de rodapé12"/>
    <w:rsid w:val="00CD3530"/>
    <w:rPr>
      <w:vertAlign w:val="superscript"/>
    </w:rPr>
  </w:style>
  <w:style w:type="character" w:customStyle="1" w:styleId="IndexLink2">
    <w:name w:val="Index Link2"/>
    <w:rsid w:val="00CD3530"/>
  </w:style>
  <w:style w:type="character" w:customStyle="1" w:styleId="Refdenotadefim12">
    <w:name w:val="Ref. de nota de fim12"/>
    <w:rsid w:val="00CD3530"/>
    <w:rPr>
      <w:vertAlign w:val="superscript"/>
    </w:rPr>
  </w:style>
  <w:style w:type="paragraph" w:customStyle="1" w:styleId="texto2">
    <w:name w:val="texto2"/>
    <w:rsid w:val="00CD3530"/>
    <w:pPr>
      <w:spacing w:before="120" w:after="120"/>
      <w:ind w:left="720" w:hanging="360"/>
      <w:jc w:val="both"/>
    </w:pPr>
    <w:rPr>
      <w:rFonts w:ascii="Arial Narrow" w:hAnsi="Arial Narrow" w:cs="Arial Narrow"/>
      <w:b/>
    </w:rPr>
  </w:style>
  <w:style w:type="paragraph" w:customStyle="1" w:styleId="Tabelatexto3">
    <w:name w:val="Tabela_texto3"/>
    <w:rsid w:val="00CD3530"/>
    <w:pPr>
      <w:spacing w:after="40"/>
    </w:pPr>
    <w:rPr>
      <w:rFonts w:ascii="Arial Narrow" w:hAnsi="Arial Narrow"/>
      <w:spacing w:val="-2"/>
    </w:rPr>
  </w:style>
  <w:style w:type="paragraph" w:customStyle="1" w:styleId="Default2">
    <w:name w:val="Default2"/>
    <w:rsid w:val="00CD3530"/>
    <w:rPr>
      <w:rFonts w:ascii="Arial" w:hAnsi="Arial" w:cs="Arial"/>
      <w:color w:val="000000"/>
      <w:sz w:val="24"/>
      <w:szCs w:val="24"/>
    </w:rPr>
  </w:style>
  <w:style w:type="paragraph" w:customStyle="1" w:styleId="Reviso12">
    <w:name w:val="Revisão12"/>
    <w:rsid w:val="00CD3530"/>
    <w:rPr>
      <w:rFonts w:ascii="Arial Narrow" w:eastAsia="Calibri" w:hAnsi="Arial Narrow" w:cs="Arial Narrow"/>
      <w:sz w:val="22"/>
      <w:szCs w:val="22"/>
    </w:rPr>
  </w:style>
  <w:style w:type="character" w:customStyle="1" w:styleId="hps2">
    <w:name w:val="hps2"/>
    <w:rsid w:val="00CD3530"/>
  </w:style>
  <w:style w:type="character" w:customStyle="1" w:styleId="Refdecomentrio22">
    <w:name w:val="Ref. de comentário22"/>
    <w:semiHidden/>
    <w:unhideWhenUsed/>
    <w:rsid w:val="00CD3530"/>
    <w:rPr>
      <w:sz w:val="16"/>
      <w:szCs w:val="16"/>
    </w:rPr>
  </w:style>
  <w:style w:type="character" w:customStyle="1" w:styleId="TextodecomentrioChar12">
    <w:name w:val="Texto de comentário Char12"/>
    <w:semiHidden/>
    <w:rsid w:val="00CD3530"/>
    <w:rPr>
      <w:rFonts w:ascii="Arial Narrow" w:eastAsia="Calibri" w:hAnsi="Arial Narrow" w:cs="Arial Narrow"/>
    </w:rPr>
  </w:style>
  <w:style w:type="character" w:customStyle="1" w:styleId="apple-converted-space2">
    <w:name w:val="apple-converted-space2"/>
    <w:rsid w:val="00CD3530"/>
  </w:style>
  <w:style w:type="character" w:customStyle="1" w:styleId="CabealhoChar12">
    <w:name w:val="Cabeçalho Char12"/>
    <w:uiPriority w:val="99"/>
    <w:rsid w:val="00CD3530"/>
    <w:rPr>
      <w:rFonts w:ascii="Arial Narrow" w:eastAsia="Calibri" w:hAnsi="Arial Narrow" w:cs="Arial Narrow"/>
      <w:sz w:val="22"/>
      <w:szCs w:val="22"/>
    </w:rPr>
  </w:style>
  <w:style w:type="character" w:customStyle="1" w:styleId="RodapChar12">
    <w:name w:val="Rodapé Char12"/>
    <w:uiPriority w:val="99"/>
    <w:rsid w:val="00CD3530"/>
    <w:rPr>
      <w:rFonts w:ascii="Arial Narrow" w:eastAsia="Calibri" w:hAnsi="Arial Narrow" w:cs="Arial Narrow"/>
      <w:sz w:val="22"/>
      <w:szCs w:val="22"/>
    </w:rPr>
  </w:style>
  <w:style w:type="character" w:customStyle="1" w:styleId="TextodebaloChar12">
    <w:name w:val="Texto de balão Char12"/>
    <w:uiPriority w:val="99"/>
    <w:semiHidden/>
    <w:rsid w:val="00CD3530"/>
    <w:rPr>
      <w:rFonts w:ascii="Segoe UI" w:eastAsia="Calibri" w:hAnsi="Segoe UI" w:cs="Segoe UI"/>
      <w:sz w:val="18"/>
      <w:szCs w:val="18"/>
    </w:rPr>
  </w:style>
  <w:style w:type="character" w:customStyle="1" w:styleId="CitaoChar13">
    <w:name w:val="Citação Char13"/>
    <w:rsid w:val="00CD3530"/>
    <w:rPr>
      <w:rFonts w:ascii="Arial Narrow" w:hAnsi="Arial Narrow" w:cs="Arial Narrow"/>
      <w:sz w:val="18"/>
      <w:lang w:val="x-none" w:eastAsia="zh-CN"/>
    </w:rPr>
  </w:style>
  <w:style w:type="character" w:customStyle="1" w:styleId="Dirac6">
    <w:name w:val="Dirac6"/>
    <w:semiHidden/>
    <w:rsid w:val="00CD3530"/>
    <w:rPr>
      <w:rFonts w:ascii="Arial" w:hAnsi="Arial" w:cs="Arial"/>
      <w:color w:val="000080"/>
      <w:sz w:val="20"/>
      <w:szCs w:val="20"/>
    </w:rPr>
  </w:style>
  <w:style w:type="paragraph" w:customStyle="1" w:styleId="Produto15">
    <w:name w:val="Produto15"/>
    <w:basedOn w:val="Normal"/>
    <w:next w:val="Normal"/>
    <w:rsid w:val="00CD3530"/>
    <w:pPr>
      <w:spacing w:before="240"/>
      <w:ind w:left="720" w:hanging="360"/>
    </w:pPr>
    <w:rPr>
      <w:b/>
    </w:rPr>
  </w:style>
  <w:style w:type="paragraph" w:customStyle="1" w:styleId="arialnarrow11versaletetitulo412">
    <w:name w:val="arial narrow 11 versalete titulo 412"/>
    <w:basedOn w:val="Normal"/>
    <w:rsid w:val="00CD3530"/>
    <w:pPr>
      <w:ind w:left="284"/>
    </w:pPr>
    <w:rPr>
      <w:b/>
      <w:smallCaps/>
    </w:rPr>
  </w:style>
  <w:style w:type="paragraph" w:customStyle="1" w:styleId="Produto16">
    <w:name w:val="Produto16"/>
    <w:basedOn w:val="Normal"/>
    <w:next w:val="Normal"/>
    <w:rsid w:val="00CD3530"/>
    <w:pPr>
      <w:spacing w:before="240"/>
      <w:ind w:left="720" w:hanging="360"/>
    </w:pPr>
    <w:rPr>
      <w:b/>
    </w:rPr>
  </w:style>
  <w:style w:type="paragraph" w:customStyle="1" w:styleId="Produto21">
    <w:name w:val="Produto21"/>
    <w:basedOn w:val="Normal"/>
    <w:next w:val="Normal"/>
    <w:rsid w:val="00CD3530"/>
    <w:pPr>
      <w:spacing w:before="240"/>
      <w:ind w:left="720" w:hanging="360"/>
    </w:pPr>
    <w:rPr>
      <w:b/>
    </w:rPr>
  </w:style>
  <w:style w:type="paragraph" w:customStyle="1" w:styleId="Produto32">
    <w:name w:val="Produto32"/>
    <w:basedOn w:val="Normal"/>
    <w:next w:val="Normal"/>
    <w:rsid w:val="00CD3530"/>
    <w:pPr>
      <w:spacing w:before="240"/>
      <w:ind w:left="720" w:hanging="360"/>
    </w:pPr>
    <w:rPr>
      <w:b/>
    </w:rPr>
  </w:style>
  <w:style w:type="paragraph" w:customStyle="1" w:styleId="Produto41">
    <w:name w:val="Produto41"/>
    <w:basedOn w:val="Normal"/>
    <w:next w:val="Normal"/>
    <w:rsid w:val="00CD3530"/>
    <w:pPr>
      <w:spacing w:before="240"/>
    </w:pPr>
    <w:rPr>
      <w:b/>
    </w:rPr>
  </w:style>
  <w:style w:type="character" w:customStyle="1" w:styleId="TextodecomentrioChar22">
    <w:name w:val="Texto de comentário Char22"/>
    <w:uiPriority w:val="99"/>
    <w:semiHidden/>
    <w:rsid w:val="00CD3530"/>
    <w:rPr>
      <w:rFonts w:ascii="Arial Narrow" w:eastAsia="Calibri" w:hAnsi="Arial Narrow" w:cs="Arial Narrow"/>
    </w:rPr>
  </w:style>
  <w:style w:type="character" w:customStyle="1" w:styleId="TextodecomentrioChar212">
    <w:name w:val="Texto de comentário Char212"/>
    <w:uiPriority w:val="99"/>
    <w:semiHidden/>
    <w:rsid w:val="00CD3530"/>
    <w:rPr>
      <w:rFonts w:ascii="Arial Narrow" w:eastAsia="Calibri" w:hAnsi="Arial Narrow" w:cs="Arial Narrow"/>
    </w:rPr>
  </w:style>
  <w:style w:type="paragraph" w:customStyle="1" w:styleId="Produto51">
    <w:name w:val="Produto51"/>
    <w:basedOn w:val="Normal"/>
    <w:next w:val="Normal"/>
    <w:rsid w:val="00CD3530"/>
    <w:pPr>
      <w:spacing w:before="240"/>
      <w:ind w:left="720" w:hanging="360"/>
    </w:pPr>
    <w:rPr>
      <w:b/>
    </w:rPr>
  </w:style>
  <w:style w:type="character" w:customStyle="1" w:styleId="Dirac12">
    <w:name w:val="Dirac12"/>
    <w:semiHidden/>
    <w:rsid w:val="00CD3530"/>
    <w:rPr>
      <w:rFonts w:ascii="Arial" w:hAnsi="Arial" w:cs="Arial"/>
      <w:color w:val="000080"/>
      <w:sz w:val="20"/>
      <w:szCs w:val="20"/>
    </w:rPr>
  </w:style>
  <w:style w:type="paragraph" w:customStyle="1" w:styleId="Produto61">
    <w:name w:val="Produto61"/>
    <w:basedOn w:val="Normal"/>
    <w:next w:val="Normal"/>
    <w:rsid w:val="00CD3530"/>
    <w:pPr>
      <w:spacing w:before="240"/>
      <w:ind w:left="720" w:hanging="360"/>
    </w:pPr>
    <w:rPr>
      <w:b/>
    </w:rPr>
  </w:style>
  <w:style w:type="character" w:customStyle="1" w:styleId="Dirac21">
    <w:name w:val="Dirac21"/>
    <w:semiHidden/>
    <w:rsid w:val="00CD3530"/>
    <w:rPr>
      <w:rFonts w:ascii="Arial" w:hAnsi="Arial" w:cs="Arial"/>
      <w:color w:val="000080"/>
      <w:sz w:val="20"/>
      <w:szCs w:val="20"/>
    </w:rPr>
  </w:style>
  <w:style w:type="paragraph" w:customStyle="1" w:styleId="Produto71">
    <w:name w:val="Produto71"/>
    <w:basedOn w:val="Normal"/>
    <w:next w:val="Normal"/>
    <w:rsid w:val="00CD3530"/>
    <w:pPr>
      <w:spacing w:before="240"/>
      <w:ind w:left="720" w:hanging="360"/>
    </w:pPr>
    <w:rPr>
      <w:b/>
    </w:rPr>
  </w:style>
  <w:style w:type="character" w:customStyle="1" w:styleId="Dirac31">
    <w:name w:val="Dirac31"/>
    <w:semiHidden/>
    <w:rsid w:val="00CD3530"/>
    <w:rPr>
      <w:rFonts w:ascii="Arial" w:hAnsi="Arial" w:cs="Arial"/>
      <w:color w:val="000080"/>
      <w:sz w:val="20"/>
      <w:szCs w:val="20"/>
    </w:rPr>
  </w:style>
  <w:style w:type="character" w:customStyle="1" w:styleId="Dirac41">
    <w:name w:val="Dirac41"/>
    <w:semiHidden/>
    <w:rsid w:val="00CD3530"/>
    <w:rPr>
      <w:rFonts w:ascii="Arial" w:hAnsi="Arial" w:cs="Arial"/>
      <w:color w:val="000080"/>
      <w:sz w:val="20"/>
      <w:szCs w:val="20"/>
    </w:rPr>
  </w:style>
  <w:style w:type="character" w:customStyle="1" w:styleId="Dirac51">
    <w:name w:val="Dirac51"/>
    <w:semiHidden/>
    <w:rsid w:val="00CD3530"/>
    <w:rPr>
      <w:rFonts w:ascii="Arial" w:hAnsi="Arial" w:cs="Arial"/>
      <w:color w:val="000080"/>
      <w:sz w:val="20"/>
      <w:szCs w:val="20"/>
    </w:rPr>
  </w:style>
  <w:style w:type="paragraph" w:customStyle="1" w:styleId="Produto81">
    <w:name w:val="Produto81"/>
    <w:basedOn w:val="Normal"/>
    <w:next w:val="Normal"/>
    <w:rsid w:val="00CD3530"/>
    <w:pPr>
      <w:spacing w:before="240"/>
      <w:ind w:left="720" w:hanging="360"/>
    </w:pPr>
    <w:rPr>
      <w:b/>
    </w:rPr>
  </w:style>
  <w:style w:type="character" w:customStyle="1" w:styleId="CabealhoChar22">
    <w:name w:val="Cabeçalho Char22"/>
    <w:uiPriority w:val="99"/>
    <w:rsid w:val="00CD3530"/>
    <w:rPr>
      <w:rFonts w:ascii="Swis721 BT" w:eastAsia="Times New Roman" w:hAnsi="Swis721 BT" w:cs="Times New Roman"/>
      <w:sz w:val="20"/>
      <w:szCs w:val="20"/>
    </w:rPr>
  </w:style>
  <w:style w:type="character" w:customStyle="1" w:styleId="RodapChar22">
    <w:name w:val="Rodapé Char22"/>
    <w:uiPriority w:val="99"/>
    <w:rsid w:val="00CD3530"/>
    <w:rPr>
      <w:rFonts w:ascii="Arial Narrow" w:eastAsia="Times New Roman" w:hAnsi="Arial Narrow" w:cs="Times New Roman"/>
      <w:sz w:val="16"/>
      <w:szCs w:val="20"/>
    </w:rPr>
  </w:style>
  <w:style w:type="paragraph" w:customStyle="1" w:styleId="Produto91">
    <w:name w:val="Produto91"/>
    <w:basedOn w:val="Normal"/>
    <w:next w:val="Normal"/>
    <w:rsid w:val="00CD3530"/>
    <w:pPr>
      <w:spacing w:before="240"/>
      <w:ind w:left="720" w:hanging="360"/>
    </w:pPr>
    <w:rPr>
      <w:b/>
    </w:rPr>
  </w:style>
  <w:style w:type="character" w:customStyle="1" w:styleId="TextodenotaderodapChar12">
    <w:name w:val="Texto de nota de rodapé Char12"/>
    <w:uiPriority w:val="99"/>
    <w:rsid w:val="00CD3530"/>
    <w:rPr>
      <w:rFonts w:ascii="Arial Narrow" w:eastAsia="Times New Roman" w:hAnsi="Arial Narrow" w:cs="Times New Roman"/>
      <w:sz w:val="20"/>
      <w:szCs w:val="20"/>
    </w:rPr>
  </w:style>
  <w:style w:type="character" w:customStyle="1" w:styleId="TextodenotaderodapChar22">
    <w:name w:val="Texto de nota de rodapé Char22"/>
    <w:uiPriority w:val="99"/>
    <w:rsid w:val="00CD3530"/>
    <w:rPr>
      <w:rFonts w:ascii="Arial Narrow" w:hAnsi="Arial Narrow"/>
    </w:rPr>
  </w:style>
  <w:style w:type="paragraph" w:customStyle="1" w:styleId="Produto101">
    <w:name w:val="Produto101"/>
    <w:basedOn w:val="Normal"/>
    <w:next w:val="Normal"/>
    <w:rsid w:val="00CD3530"/>
    <w:pPr>
      <w:spacing w:before="240"/>
      <w:ind w:left="720" w:hanging="360"/>
    </w:pPr>
    <w:rPr>
      <w:b/>
    </w:rPr>
  </w:style>
  <w:style w:type="character" w:customStyle="1" w:styleId="AssuntodocomentrioChar12">
    <w:name w:val="Assunto do comentário Char12"/>
    <w:uiPriority w:val="99"/>
    <w:semiHidden/>
    <w:rsid w:val="00CD3530"/>
    <w:rPr>
      <w:rFonts w:ascii="Arial Narrow" w:eastAsia="Calibri" w:hAnsi="Arial Narrow" w:cs="Arial Narrow"/>
      <w:b/>
      <w:bCs/>
    </w:rPr>
  </w:style>
  <w:style w:type="character" w:customStyle="1" w:styleId="CabealhoChar13">
    <w:name w:val="Cabeçalho Char13"/>
    <w:uiPriority w:val="99"/>
    <w:rsid w:val="00CD3530"/>
    <w:rPr>
      <w:rFonts w:ascii="Arial Narrow" w:eastAsia="Calibri" w:hAnsi="Arial Narrow" w:cs="Arial Narrow"/>
      <w:sz w:val="22"/>
      <w:szCs w:val="22"/>
    </w:rPr>
  </w:style>
  <w:style w:type="paragraph" w:customStyle="1" w:styleId="Produto17">
    <w:name w:val="Produto17"/>
    <w:basedOn w:val="Normal"/>
    <w:next w:val="Normal"/>
    <w:rsid w:val="00CD3530"/>
    <w:pPr>
      <w:spacing w:before="240"/>
      <w:ind w:left="720" w:hanging="360"/>
    </w:pPr>
    <w:rPr>
      <w:b/>
    </w:rPr>
  </w:style>
  <w:style w:type="paragraph" w:customStyle="1" w:styleId="Produto18">
    <w:name w:val="Produto18"/>
    <w:basedOn w:val="Normal"/>
    <w:next w:val="Normal"/>
    <w:rsid w:val="00CD3530"/>
    <w:pPr>
      <w:spacing w:before="240"/>
      <w:ind w:left="720" w:hanging="360"/>
    </w:pPr>
    <w:rPr>
      <w:b/>
    </w:rPr>
  </w:style>
  <w:style w:type="character" w:customStyle="1" w:styleId="WW8Num1z03">
    <w:name w:val="WW8Num1z03"/>
    <w:rsid w:val="00CD3530"/>
  </w:style>
  <w:style w:type="character" w:customStyle="1" w:styleId="WW8Num1z13">
    <w:name w:val="WW8Num1z13"/>
    <w:rsid w:val="00CD3530"/>
  </w:style>
  <w:style w:type="character" w:customStyle="1" w:styleId="WW8Num1z23">
    <w:name w:val="WW8Num1z23"/>
    <w:rsid w:val="00CD3530"/>
    <w:rPr>
      <w:lang w:val="pt-BR"/>
    </w:rPr>
  </w:style>
  <w:style w:type="character" w:customStyle="1" w:styleId="WW8Num1z33">
    <w:name w:val="WW8Num1z33"/>
    <w:rsid w:val="00CD3530"/>
  </w:style>
  <w:style w:type="character" w:customStyle="1" w:styleId="WW8Num1z53">
    <w:name w:val="WW8Num1z53"/>
    <w:rsid w:val="00CD3530"/>
  </w:style>
  <w:style w:type="character" w:customStyle="1" w:styleId="WW8Num1z63">
    <w:name w:val="WW8Num1z63"/>
    <w:rsid w:val="00CD3530"/>
  </w:style>
  <w:style w:type="character" w:customStyle="1" w:styleId="WW8Num1z73">
    <w:name w:val="WW8Num1z73"/>
    <w:rsid w:val="00CD3530"/>
  </w:style>
  <w:style w:type="character" w:customStyle="1" w:styleId="WW8Num1z83">
    <w:name w:val="WW8Num1z83"/>
    <w:rsid w:val="00CD3530"/>
  </w:style>
  <w:style w:type="character" w:customStyle="1" w:styleId="WW8Num2z03">
    <w:name w:val="WW8Num2z03"/>
    <w:rsid w:val="00CD3530"/>
    <w:rPr>
      <w:rFonts w:ascii="Symbol" w:hAnsi="Symbol" w:cs="Symbol"/>
      <w:spacing w:val="4"/>
    </w:rPr>
  </w:style>
  <w:style w:type="character" w:customStyle="1" w:styleId="WW8Num3z03">
    <w:name w:val="WW8Num3z03"/>
    <w:rsid w:val="00CD3530"/>
    <w:rPr>
      <w:rFonts w:ascii="Symbol" w:eastAsia="Times New Roman" w:hAnsi="Symbol" w:cs="Symbol"/>
      <w:spacing w:val="4"/>
      <w:szCs w:val="20"/>
    </w:rPr>
  </w:style>
  <w:style w:type="character" w:customStyle="1" w:styleId="WW8Num4z03">
    <w:name w:val="WW8Num4z03"/>
    <w:rsid w:val="00CD3530"/>
    <w:rPr>
      <w:rFonts w:ascii="Wingdings" w:eastAsia="Times New Roman" w:hAnsi="Wingdings" w:cs="Wingdings"/>
      <w:spacing w:val="4"/>
      <w:szCs w:val="20"/>
    </w:rPr>
  </w:style>
  <w:style w:type="character" w:customStyle="1" w:styleId="WW8Num5z03">
    <w:name w:val="WW8Num5z03"/>
    <w:rsid w:val="00CD3530"/>
  </w:style>
  <w:style w:type="character" w:customStyle="1" w:styleId="WW8Num6z03">
    <w:name w:val="WW8Num6z03"/>
    <w:rsid w:val="00CD3530"/>
    <w:rPr>
      <w:spacing w:val="4"/>
    </w:rPr>
  </w:style>
  <w:style w:type="character" w:customStyle="1" w:styleId="WW8Num7z03">
    <w:name w:val="WW8Num7z03"/>
    <w:rsid w:val="00CD3530"/>
    <w:rPr>
      <w:rFonts w:ascii="Wingdings" w:hAnsi="Wingdings" w:cs="Wingdings"/>
      <w:spacing w:val="4"/>
      <w:szCs w:val="22"/>
    </w:rPr>
  </w:style>
  <w:style w:type="character" w:customStyle="1" w:styleId="WW8Num8z03">
    <w:name w:val="WW8Num8z03"/>
    <w:rsid w:val="00CD3530"/>
    <w:rPr>
      <w:rFonts w:ascii="Courier New" w:hAnsi="Courier New" w:cs="Courier New"/>
    </w:rPr>
  </w:style>
  <w:style w:type="character" w:customStyle="1" w:styleId="WW8Num9z03">
    <w:name w:val="WW8Num9z03"/>
    <w:rsid w:val="00CD3530"/>
    <w:rPr>
      <w:rFonts w:ascii="Symbol" w:hAnsi="Symbol" w:cs="Symbol"/>
      <w:spacing w:val="4"/>
    </w:rPr>
  </w:style>
  <w:style w:type="character" w:customStyle="1" w:styleId="WW8Num10z03">
    <w:name w:val="WW8Num10z03"/>
    <w:rsid w:val="00CD3530"/>
    <w:rPr>
      <w:rFonts w:ascii="Symbol" w:hAnsi="Symbol" w:cs="Symbol"/>
      <w:spacing w:val="4"/>
    </w:rPr>
  </w:style>
  <w:style w:type="character" w:customStyle="1" w:styleId="WW8Num11z03">
    <w:name w:val="WW8Num11z03"/>
    <w:rsid w:val="00CD3530"/>
    <w:rPr>
      <w:rFonts w:ascii="Symbol" w:hAnsi="Symbol" w:cs="Symbol"/>
    </w:rPr>
  </w:style>
  <w:style w:type="character" w:customStyle="1" w:styleId="WW8Num12z03">
    <w:name w:val="WW8Num12z03"/>
    <w:rsid w:val="00CD3530"/>
    <w:rPr>
      <w:rFonts w:ascii="Symbol" w:hAnsi="Symbol" w:cs="Symbol"/>
    </w:rPr>
  </w:style>
  <w:style w:type="character" w:customStyle="1" w:styleId="WW8Num13z03">
    <w:name w:val="WW8Num13z03"/>
    <w:rsid w:val="00CD3530"/>
    <w:rPr>
      <w:rFonts w:ascii="Wingdings" w:hAnsi="Wingdings" w:cs="Wingdings"/>
    </w:rPr>
  </w:style>
  <w:style w:type="character" w:customStyle="1" w:styleId="WW8Num14z03">
    <w:name w:val="WW8Num14z03"/>
    <w:rsid w:val="00CD3530"/>
    <w:rPr>
      <w:rFonts w:ascii="Symbol" w:hAnsi="Symbol" w:cs="Symbol"/>
    </w:rPr>
  </w:style>
  <w:style w:type="character" w:customStyle="1" w:styleId="WW8Num15z03">
    <w:name w:val="WW8Num15z03"/>
    <w:rsid w:val="00CD3530"/>
    <w:rPr>
      <w:rFonts w:ascii="Symbol" w:hAnsi="Symbol" w:cs="Symbol"/>
      <w:spacing w:val="4"/>
      <w:szCs w:val="20"/>
    </w:rPr>
  </w:style>
  <w:style w:type="character" w:customStyle="1" w:styleId="WW8Num16z03">
    <w:name w:val="WW8Num16z03"/>
    <w:rsid w:val="00CD3530"/>
    <w:rPr>
      <w:rFonts w:ascii="Symbol" w:hAnsi="Symbol" w:cs="Symbol"/>
      <w:spacing w:val="4"/>
    </w:rPr>
  </w:style>
  <w:style w:type="character" w:customStyle="1" w:styleId="WW8Num17z03">
    <w:name w:val="WW8Num17z03"/>
    <w:rsid w:val="00CD3530"/>
    <w:rPr>
      <w:rFonts w:ascii="Wingdings" w:hAnsi="Wingdings" w:cs="Wingdings"/>
    </w:rPr>
  </w:style>
  <w:style w:type="character" w:customStyle="1" w:styleId="WW8Num18z03">
    <w:name w:val="WW8Num18z03"/>
    <w:rsid w:val="00CD3530"/>
    <w:rPr>
      <w:rFonts w:ascii="Symbol" w:hAnsi="Symbol" w:cs="Symbol"/>
      <w:spacing w:val="4"/>
    </w:rPr>
  </w:style>
  <w:style w:type="character" w:customStyle="1" w:styleId="WW8Num19z03">
    <w:name w:val="WW8Num19z03"/>
    <w:rsid w:val="00CD3530"/>
    <w:rPr>
      <w:rFonts w:ascii="Symbol" w:hAnsi="Symbol" w:cs="Symbol"/>
      <w:spacing w:val="4"/>
      <w:shd w:val="clear" w:color="FFFFFF" w:fill="00FF00"/>
    </w:rPr>
  </w:style>
  <w:style w:type="character" w:customStyle="1" w:styleId="WW8Num20z03">
    <w:name w:val="WW8Num20z03"/>
    <w:rsid w:val="00CD3530"/>
    <w:rPr>
      <w:rFonts w:ascii="Symbol" w:hAnsi="Symbol" w:cs="Symbol"/>
      <w:spacing w:val="4"/>
      <w:szCs w:val="20"/>
    </w:rPr>
  </w:style>
  <w:style w:type="character" w:customStyle="1" w:styleId="WW8Num21z03">
    <w:name w:val="WW8Num21z03"/>
    <w:rsid w:val="00CD3530"/>
    <w:rPr>
      <w:rFonts w:ascii="Symbol" w:hAnsi="Symbol" w:cs="Symbol"/>
    </w:rPr>
  </w:style>
  <w:style w:type="character" w:customStyle="1" w:styleId="WW8Num22z03">
    <w:name w:val="WW8Num22z03"/>
    <w:rsid w:val="00CD3530"/>
    <w:rPr>
      <w:rFonts w:ascii="Wingdings" w:hAnsi="Wingdings" w:cs="Wingdings"/>
    </w:rPr>
  </w:style>
  <w:style w:type="character" w:customStyle="1" w:styleId="WW8Num23z03">
    <w:name w:val="WW8Num23z03"/>
    <w:rsid w:val="00CD3530"/>
    <w:rPr>
      <w:rFonts w:ascii="Symbol" w:eastAsia="Times New Roman" w:hAnsi="Symbol" w:cs="Symbol"/>
      <w:spacing w:val="4"/>
      <w:szCs w:val="20"/>
    </w:rPr>
  </w:style>
  <w:style w:type="character" w:customStyle="1" w:styleId="WW8Num24z03">
    <w:name w:val="WW8Num24z03"/>
    <w:rsid w:val="00CD3530"/>
  </w:style>
  <w:style w:type="character" w:customStyle="1" w:styleId="WW8Num25z03">
    <w:name w:val="WW8Num25z03"/>
    <w:rsid w:val="00CD3530"/>
    <w:rPr>
      <w:rFonts w:ascii="Symbol" w:hAnsi="Symbol" w:cs="Symbol"/>
      <w:color w:val="333333"/>
      <w:spacing w:val="4"/>
    </w:rPr>
  </w:style>
  <w:style w:type="character" w:customStyle="1" w:styleId="WW8Num25z13">
    <w:name w:val="WW8Num25z13"/>
    <w:rsid w:val="00CD3530"/>
    <w:rPr>
      <w:rFonts w:ascii="Courier New" w:hAnsi="Courier New" w:cs="Courier New"/>
    </w:rPr>
  </w:style>
  <w:style w:type="character" w:customStyle="1" w:styleId="WW8Num25z23">
    <w:name w:val="WW8Num25z23"/>
    <w:rsid w:val="00CD3530"/>
    <w:rPr>
      <w:rFonts w:ascii="Wingdings" w:hAnsi="Wingdings" w:cs="Wingdings"/>
      <w:spacing w:val="4"/>
      <w:lang w:val="en-US"/>
    </w:rPr>
  </w:style>
  <w:style w:type="character" w:customStyle="1" w:styleId="WW8Num26z03">
    <w:name w:val="WW8Num26z03"/>
    <w:rsid w:val="00CD3530"/>
    <w:rPr>
      <w:rFonts w:ascii="Wingdings" w:hAnsi="Wingdings" w:cs="Wingdings"/>
    </w:rPr>
  </w:style>
  <w:style w:type="character" w:customStyle="1" w:styleId="WW8Num27z03">
    <w:name w:val="WW8Num27z03"/>
    <w:rsid w:val="00CD3530"/>
    <w:rPr>
      <w:rFonts w:ascii="Symbol" w:hAnsi="Symbol" w:cs="Symbol"/>
      <w:spacing w:val="4"/>
    </w:rPr>
  </w:style>
  <w:style w:type="character" w:customStyle="1" w:styleId="WW8Num28z03">
    <w:name w:val="WW8Num28z03"/>
    <w:rsid w:val="00CD3530"/>
    <w:rPr>
      <w:rFonts w:ascii="Symbol" w:hAnsi="Symbol" w:cs="Symbol"/>
    </w:rPr>
  </w:style>
  <w:style w:type="character" w:customStyle="1" w:styleId="WW8Num29z03">
    <w:name w:val="WW8Num29z03"/>
    <w:rsid w:val="00CD3530"/>
    <w:rPr>
      <w:rFonts w:ascii="Wingdings" w:eastAsia="Times New Roman" w:hAnsi="Wingdings" w:cs="Wingdings"/>
      <w:spacing w:val="4"/>
      <w:szCs w:val="20"/>
    </w:rPr>
  </w:style>
  <w:style w:type="character" w:customStyle="1" w:styleId="WW8Num30z03">
    <w:name w:val="WW8Num30z03"/>
    <w:rsid w:val="00CD3530"/>
    <w:rPr>
      <w:rFonts w:ascii="Wingdings" w:hAnsi="Wingdings" w:cs="Wingdings"/>
    </w:rPr>
  </w:style>
  <w:style w:type="character" w:customStyle="1" w:styleId="WW8Num30z13">
    <w:name w:val="WW8Num30z13"/>
    <w:rsid w:val="00CD3530"/>
    <w:rPr>
      <w:rFonts w:ascii="Courier New" w:hAnsi="Courier New" w:cs="Courier New"/>
    </w:rPr>
  </w:style>
  <w:style w:type="character" w:customStyle="1" w:styleId="WW8Num30z43">
    <w:name w:val="WW8Num30z43"/>
    <w:rsid w:val="00CD3530"/>
    <w:rPr>
      <w:rFonts w:ascii="Courier New" w:hAnsi="Courier New" w:cs="Courier New"/>
    </w:rPr>
  </w:style>
  <w:style w:type="character" w:customStyle="1" w:styleId="WW8Num31z03">
    <w:name w:val="WW8Num31z03"/>
    <w:rsid w:val="00CD3530"/>
    <w:rPr>
      <w:rFonts w:ascii="Symbol" w:hAnsi="Symbol" w:cs="Symbol"/>
      <w:color w:val="333333"/>
      <w:spacing w:val="4"/>
    </w:rPr>
  </w:style>
  <w:style w:type="character" w:customStyle="1" w:styleId="WW8Num32z03">
    <w:name w:val="WW8Num32z03"/>
    <w:rsid w:val="00CD3530"/>
    <w:rPr>
      <w:rFonts w:ascii="Wingdings" w:hAnsi="Wingdings" w:cs="Wingdings"/>
    </w:rPr>
  </w:style>
  <w:style w:type="character" w:customStyle="1" w:styleId="WW8Num33z03">
    <w:name w:val="WW8Num33z03"/>
    <w:rsid w:val="00CD3530"/>
    <w:rPr>
      <w:rFonts w:ascii="Wingdings" w:eastAsia="Times New Roman" w:hAnsi="Wingdings" w:cs="Wingdings"/>
      <w:spacing w:val="4"/>
      <w:szCs w:val="22"/>
      <w:lang w:val="pt-BR"/>
    </w:rPr>
  </w:style>
  <w:style w:type="character" w:customStyle="1" w:styleId="WW8Num34z03">
    <w:name w:val="WW8Num34z03"/>
    <w:rsid w:val="00CD3530"/>
    <w:rPr>
      <w:rFonts w:ascii="Wingdings" w:hAnsi="Wingdings" w:cs="Wingdings"/>
    </w:rPr>
  </w:style>
  <w:style w:type="character" w:customStyle="1" w:styleId="WW8Num35z03">
    <w:name w:val="WW8Num35z03"/>
    <w:rsid w:val="00CD3530"/>
    <w:rPr>
      <w:rFonts w:ascii="Symbol" w:hAnsi="Symbol" w:cs="Symbol"/>
    </w:rPr>
  </w:style>
  <w:style w:type="character" w:customStyle="1" w:styleId="WW8Num36z03">
    <w:name w:val="WW8Num36z03"/>
    <w:rsid w:val="00CD3530"/>
    <w:rPr>
      <w:rFonts w:ascii="Wingdings" w:hAnsi="Wingdings" w:cs="Wingdings"/>
    </w:rPr>
  </w:style>
  <w:style w:type="character" w:customStyle="1" w:styleId="WW8Num37z03">
    <w:name w:val="WW8Num37z03"/>
    <w:rsid w:val="00CD3530"/>
    <w:rPr>
      <w:rFonts w:ascii="Symbol" w:hAnsi="Symbol" w:cs="Symbol"/>
      <w:spacing w:val="4"/>
    </w:rPr>
  </w:style>
  <w:style w:type="character" w:customStyle="1" w:styleId="WW8Num38z03">
    <w:name w:val="WW8Num38z03"/>
    <w:rsid w:val="00CD3530"/>
    <w:rPr>
      <w:rFonts w:ascii="Symbol" w:hAnsi="Symbol" w:cs="Symbol"/>
      <w:spacing w:val="4"/>
    </w:rPr>
  </w:style>
  <w:style w:type="character" w:customStyle="1" w:styleId="WW8Num38z13">
    <w:name w:val="WW8Num38z13"/>
    <w:rsid w:val="00CD3530"/>
    <w:rPr>
      <w:rFonts w:ascii="Courier New" w:hAnsi="Courier New" w:cs="Courier New"/>
    </w:rPr>
  </w:style>
  <w:style w:type="character" w:customStyle="1" w:styleId="WW8Num38z23">
    <w:name w:val="WW8Num38z23"/>
    <w:rsid w:val="00CD3530"/>
    <w:rPr>
      <w:rFonts w:ascii="Wingdings" w:hAnsi="Wingdings" w:cs="Wingdings"/>
    </w:rPr>
  </w:style>
  <w:style w:type="character" w:customStyle="1" w:styleId="WW8Num38z43">
    <w:name w:val="WW8Num38z43"/>
    <w:rsid w:val="00CD3530"/>
    <w:rPr>
      <w:sz w:val="22"/>
    </w:rPr>
  </w:style>
  <w:style w:type="character" w:customStyle="1" w:styleId="WW8Num38z63">
    <w:name w:val="WW8Num38z63"/>
    <w:rsid w:val="00CD3530"/>
  </w:style>
  <w:style w:type="character" w:customStyle="1" w:styleId="WW8Num39z03">
    <w:name w:val="WW8Num39z03"/>
    <w:rsid w:val="00CD3530"/>
    <w:rPr>
      <w:rFonts w:ascii="Symbol" w:eastAsia="Times New Roman" w:hAnsi="Symbol" w:cs="Symbol"/>
      <w:spacing w:val="4"/>
      <w:szCs w:val="22"/>
      <w:lang w:val="pt-BR"/>
    </w:rPr>
  </w:style>
  <w:style w:type="character" w:customStyle="1" w:styleId="WW8Num40z03">
    <w:name w:val="WW8Num40z03"/>
    <w:rsid w:val="00CD3530"/>
    <w:rPr>
      <w:rFonts w:ascii="Wingdings" w:hAnsi="Wingdings" w:cs="Wingdings"/>
    </w:rPr>
  </w:style>
  <w:style w:type="character" w:customStyle="1" w:styleId="WW8Num41z03">
    <w:name w:val="WW8Num41z03"/>
    <w:rsid w:val="00CD3530"/>
    <w:rPr>
      <w:rFonts w:ascii="Wingdings" w:hAnsi="Wingdings" w:cs="Wingdings"/>
    </w:rPr>
  </w:style>
  <w:style w:type="character" w:customStyle="1" w:styleId="WW8Num42z03">
    <w:name w:val="WW8Num42z03"/>
    <w:rsid w:val="00CD3530"/>
    <w:rPr>
      <w:rFonts w:ascii="Wingdings" w:eastAsia="Times New Roman" w:hAnsi="Wingdings" w:cs="Wingdings"/>
      <w:spacing w:val="4"/>
      <w:sz w:val="18"/>
      <w:szCs w:val="18"/>
    </w:rPr>
  </w:style>
  <w:style w:type="character" w:customStyle="1" w:styleId="WW8Num43z03">
    <w:name w:val="WW8Num43z03"/>
    <w:rsid w:val="00CD3530"/>
    <w:rPr>
      <w:rFonts w:ascii="Wingdings" w:hAnsi="Wingdings" w:cs="Wingdings"/>
      <w:spacing w:val="4"/>
    </w:rPr>
  </w:style>
  <w:style w:type="character" w:customStyle="1" w:styleId="WW8Num43z13">
    <w:name w:val="WW8Num43z13"/>
    <w:rsid w:val="00CD3530"/>
    <w:rPr>
      <w:rFonts w:ascii="Courier New" w:hAnsi="Courier New" w:cs="Courier New"/>
    </w:rPr>
  </w:style>
  <w:style w:type="character" w:customStyle="1" w:styleId="WW8Num43z23">
    <w:name w:val="WW8Num43z23"/>
    <w:rsid w:val="00CD3530"/>
    <w:rPr>
      <w:rFonts w:ascii="Wingdings" w:hAnsi="Wingdings" w:cs="Wingdings"/>
      <w:spacing w:val="4"/>
    </w:rPr>
  </w:style>
  <w:style w:type="character" w:customStyle="1" w:styleId="WW8Num44z03">
    <w:name w:val="WW8Num44z03"/>
    <w:rsid w:val="00CD3530"/>
  </w:style>
  <w:style w:type="character" w:customStyle="1" w:styleId="WW8Num45z03">
    <w:name w:val="WW8Num45z03"/>
    <w:rsid w:val="00CD3530"/>
    <w:rPr>
      <w:rFonts w:ascii="Symbol" w:hAnsi="Symbol" w:cs="Symbol"/>
    </w:rPr>
  </w:style>
  <w:style w:type="character" w:customStyle="1" w:styleId="WW8Num46z03">
    <w:name w:val="WW8Num46z03"/>
    <w:rsid w:val="00CD3530"/>
    <w:rPr>
      <w:rFonts w:ascii="Wingdings" w:eastAsia="Times New Roman" w:hAnsi="Wingdings" w:cs="Wingdings"/>
      <w:spacing w:val="4"/>
      <w:szCs w:val="20"/>
    </w:rPr>
  </w:style>
  <w:style w:type="character" w:customStyle="1" w:styleId="WW8Num47z03">
    <w:name w:val="WW8Num47z03"/>
    <w:rsid w:val="00CD3530"/>
    <w:rPr>
      <w:rFonts w:ascii="Wingdings" w:hAnsi="Wingdings" w:cs="Wingdings"/>
    </w:rPr>
  </w:style>
  <w:style w:type="character" w:customStyle="1" w:styleId="WW8Num48z03">
    <w:name w:val="WW8Num48z03"/>
    <w:rsid w:val="00CD3530"/>
    <w:rPr>
      <w:rFonts w:ascii="Symbol" w:hAnsi="Symbol" w:cs="Symbol"/>
    </w:rPr>
  </w:style>
  <w:style w:type="character" w:customStyle="1" w:styleId="WW8Num49z03">
    <w:name w:val="WW8Num49z03"/>
    <w:rsid w:val="00CD3530"/>
    <w:rPr>
      <w:rFonts w:ascii="Wingdings" w:eastAsia="Times New Roman" w:hAnsi="Wingdings" w:cs="Wingdings"/>
      <w:spacing w:val="4"/>
      <w:sz w:val="18"/>
      <w:szCs w:val="18"/>
    </w:rPr>
  </w:style>
  <w:style w:type="character" w:customStyle="1" w:styleId="WW8Num49z13">
    <w:name w:val="WW8Num49z13"/>
    <w:rsid w:val="00CD3530"/>
    <w:rPr>
      <w:rFonts w:ascii="Courier New" w:hAnsi="Courier New" w:cs="Courier New"/>
    </w:rPr>
  </w:style>
  <w:style w:type="character" w:customStyle="1" w:styleId="WW8Num49z23">
    <w:name w:val="WW8Num49z23"/>
    <w:rsid w:val="00CD3530"/>
    <w:rPr>
      <w:rFonts w:ascii="Wingdings" w:hAnsi="Wingdings" w:cs="Wingdings"/>
    </w:rPr>
  </w:style>
  <w:style w:type="character" w:customStyle="1" w:styleId="WW8Num50z03">
    <w:name w:val="WW8Num50z03"/>
    <w:rsid w:val="00CD3530"/>
    <w:rPr>
      <w:rFonts w:ascii="Symbol" w:hAnsi="Symbol" w:cs="Symbol"/>
      <w:spacing w:val="4"/>
    </w:rPr>
  </w:style>
  <w:style w:type="character" w:customStyle="1" w:styleId="WW8Num51z03">
    <w:name w:val="WW8Num51z03"/>
    <w:rsid w:val="00CD3530"/>
    <w:rPr>
      <w:rFonts w:eastAsia="Times New Roman"/>
      <w:spacing w:val="4"/>
      <w:szCs w:val="20"/>
    </w:rPr>
  </w:style>
  <w:style w:type="character" w:customStyle="1" w:styleId="WW8Num52z03">
    <w:name w:val="WW8Num52z03"/>
    <w:rsid w:val="00CD3530"/>
    <w:rPr>
      <w:rFonts w:ascii="Wingdings" w:hAnsi="Wingdings" w:cs="Wingdings"/>
    </w:rPr>
  </w:style>
  <w:style w:type="character" w:customStyle="1" w:styleId="WW8Num53z03">
    <w:name w:val="WW8Num53z03"/>
    <w:rsid w:val="00CD3530"/>
    <w:rPr>
      <w:rFonts w:ascii="Courier New" w:hAnsi="Courier New" w:cs="Courier New"/>
    </w:rPr>
  </w:style>
  <w:style w:type="character" w:customStyle="1" w:styleId="WW8Num54z03">
    <w:name w:val="WW8Num54z03"/>
    <w:rsid w:val="00CD3530"/>
    <w:rPr>
      <w:rFonts w:ascii="Wingdings" w:hAnsi="Wingdings" w:cs="Wingdings"/>
    </w:rPr>
  </w:style>
  <w:style w:type="character" w:customStyle="1" w:styleId="WW8Num55z03">
    <w:name w:val="WW8Num55z03"/>
    <w:rsid w:val="00CD3530"/>
    <w:rPr>
      <w:rFonts w:ascii="Wingdings" w:hAnsi="Wingdings" w:cs="Wingdings"/>
    </w:rPr>
  </w:style>
  <w:style w:type="character" w:customStyle="1" w:styleId="WW8Num56z03">
    <w:name w:val="WW8Num56z03"/>
    <w:rsid w:val="00CD3530"/>
    <w:rPr>
      <w:rFonts w:ascii="Wingdings" w:hAnsi="Wingdings" w:cs="Wingdings"/>
    </w:rPr>
  </w:style>
  <w:style w:type="character" w:customStyle="1" w:styleId="WW8Num57z03">
    <w:name w:val="WW8Num57z03"/>
    <w:rsid w:val="00CD3530"/>
    <w:rPr>
      <w:rFonts w:ascii="Symbol" w:hAnsi="Symbol" w:cs="Symbol"/>
      <w:spacing w:val="4"/>
    </w:rPr>
  </w:style>
  <w:style w:type="character" w:customStyle="1" w:styleId="WW8Num58z03">
    <w:name w:val="WW8Num58z03"/>
    <w:rsid w:val="00CD3530"/>
    <w:rPr>
      <w:rFonts w:ascii="Symbol" w:hAnsi="Symbol" w:cs="Symbol"/>
      <w:spacing w:val="4"/>
    </w:rPr>
  </w:style>
  <w:style w:type="character" w:customStyle="1" w:styleId="WW8Num59z03">
    <w:name w:val="WW8Num59z03"/>
    <w:rsid w:val="00CD3530"/>
    <w:rPr>
      <w:rFonts w:ascii="Symbol" w:hAnsi="Symbol" w:cs="Symbol"/>
      <w:spacing w:val="4"/>
      <w:szCs w:val="20"/>
    </w:rPr>
  </w:style>
  <w:style w:type="character" w:customStyle="1" w:styleId="WW8Num60z03">
    <w:name w:val="WW8Num60z03"/>
    <w:rsid w:val="00CD3530"/>
    <w:rPr>
      <w:rFonts w:ascii="Wingdings" w:hAnsi="Wingdings" w:cs="Wingdings"/>
    </w:rPr>
  </w:style>
  <w:style w:type="character" w:customStyle="1" w:styleId="WW8Num61z03">
    <w:name w:val="WW8Num61z03"/>
    <w:rsid w:val="00CD3530"/>
  </w:style>
  <w:style w:type="character" w:customStyle="1" w:styleId="WW8Num62z03">
    <w:name w:val="WW8Num62z03"/>
    <w:rsid w:val="00CD3530"/>
    <w:rPr>
      <w:spacing w:val="4"/>
    </w:rPr>
  </w:style>
  <w:style w:type="character" w:customStyle="1" w:styleId="WW8Num63z03">
    <w:name w:val="WW8Num63z03"/>
    <w:rsid w:val="00CD3530"/>
    <w:rPr>
      <w:rFonts w:ascii="Symbol" w:hAnsi="Symbol" w:cs="Symbol"/>
    </w:rPr>
  </w:style>
  <w:style w:type="character" w:customStyle="1" w:styleId="WW8Num64z03">
    <w:name w:val="WW8Num64z03"/>
    <w:rsid w:val="00CD3530"/>
    <w:rPr>
      <w:rFonts w:ascii="Wingdings" w:hAnsi="Wingdings" w:cs="Wingdings"/>
    </w:rPr>
  </w:style>
  <w:style w:type="character" w:customStyle="1" w:styleId="WW8Num65z03">
    <w:name w:val="WW8Num65z03"/>
    <w:rsid w:val="00CD3530"/>
  </w:style>
  <w:style w:type="character" w:customStyle="1" w:styleId="WW8Num66z03">
    <w:name w:val="WW8Num66z03"/>
    <w:rsid w:val="00CD3530"/>
    <w:rPr>
      <w:rFonts w:ascii="Wingdings" w:hAnsi="Wingdings" w:cs="Wingdings"/>
    </w:rPr>
  </w:style>
  <w:style w:type="character" w:customStyle="1" w:styleId="WW8Num67z03">
    <w:name w:val="WW8Num67z03"/>
    <w:rsid w:val="00CD3530"/>
    <w:rPr>
      <w:rFonts w:ascii="Wingdings" w:hAnsi="Wingdings" w:cs="Wingdings"/>
      <w:spacing w:val="4"/>
    </w:rPr>
  </w:style>
  <w:style w:type="character" w:customStyle="1" w:styleId="WW8Num68z03">
    <w:name w:val="WW8Num68z03"/>
    <w:rsid w:val="00CD3530"/>
    <w:rPr>
      <w:rFonts w:ascii="Wingdings" w:hAnsi="Wingdings" w:cs="Wingdings"/>
      <w:spacing w:val="4"/>
      <w:sz w:val="22"/>
      <w:szCs w:val="22"/>
      <w:lang w:val="pt-BR"/>
    </w:rPr>
  </w:style>
  <w:style w:type="character" w:customStyle="1" w:styleId="WW8Num69z03">
    <w:name w:val="WW8Num69z03"/>
    <w:rsid w:val="00CD3530"/>
    <w:rPr>
      <w:rFonts w:ascii="Wingdings" w:hAnsi="Wingdings" w:cs="Wingdings"/>
    </w:rPr>
  </w:style>
  <w:style w:type="character" w:customStyle="1" w:styleId="WW8Num70z03">
    <w:name w:val="WW8Num70z03"/>
    <w:rsid w:val="00CD3530"/>
    <w:rPr>
      <w:rFonts w:ascii="Wingdings" w:hAnsi="Wingdings" w:cs="Wingdings"/>
    </w:rPr>
  </w:style>
  <w:style w:type="character" w:customStyle="1" w:styleId="WW8Num71z03">
    <w:name w:val="WW8Num71z03"/>
    <w:rsid w:val="00CD3530"/>
  </w:style>
  <w:style w:type="character" w:customStyle="1" w:styleId="WW8Num72z03">
    <w:name w:val="WW8Num72z03"/>
    <w:rsid w:val="00CD3530"/>
    <w:rPr>
      <w:rFonts w:ascii="Wingdings" w:hAnsi="Wingdings" w:cs="Wingdings"/>
      <w:spacing w:val="4"/>
      <w:sz w:val="20"/>
      <w:szCs w:val="20"/>
    </w:rPr>
  </w:style>
  <w:style w:type="character" w:customStyle="1" w:styleId="WW8Num73z03">
    <w:name w:val="WW8Num73z03"/>
    <w:rsid w:val="00CD3530"/>
  </w:style>
  <w:style w:type="character" w:customStyle="1" w:styleId="WW8Num74z03">
    <w:name w:val="WW8Num74z03"/>
    <w:rsid w:val="00CD3530"/>
    <w:rPr>
      <w:rFonts w:ascii="Wingdings" w:hAnsi="Wingdings" w:cs="Wingdings"/>
      <w:spacing w:val="4"/>
    </w:rPr>
  </w:style>
  <w:style w:type="character" w:customStyle="1" w:styleId="WW8Num75z03">
    <w:name w:val="WW8Num75z03"/>
    <w:rsid w:val="00CD3530"/>
    <w:rPr>
      <w:rFonts w:ascii="Wingdings" w:hAnsi="Wingdings" w:cs="Wingdings"/>
    </w:rPr>
  </w:style>
  <w:style w:type="character" w:customStyle="1" w:styleId="WW8Num76z03">
    <w:name w:val="WW8Num76z03"/>
    <w:rsid w:val="00CD3530"/>
    <w:rPr>
      <w:rFonts w:ascii="Wingdings" w:hAnsi="Wingdings" w:cs="Wingdings"/>
    </w:rPr>
  </w:style>
  <w:style w:type="character" w:customStyle="1" w:styleId="WW8Num77z03">
    <w:name w:val="WW8Num77z03"/>
    <w:rsid w:val="00CD3530"/>
    <w:rPr>
      <w:rFonts w:ascii="Symbol" w:hAnsi="Symbol" w:cs="Symbol"/>
    </w:rPr>
  </w:style>
  <w:style w:type="character" w:customStyle="1" w:styleId="WW8Num78z03">
    <w:name w:val="WW8Num78z03"/>
    <w:rsid w:val="00CD3530"/>
    <w:rPr>
      <w:rFonts w:ascii="Wingdings" w:hAnsi="Wingdings" w:cs="Wingdings"/>
    </w:rPr>
  </w:style>
  <w:style w:type="character" w:customStyle="1" w:styleId="WW8Num79z03">
    <w:name w:val="WW8Num79z03"/>
    <w:rsid w:val="00CD3530"/>
  </w:style>
  <w:style w:type="character" w:customStyle="1" w:styleId="WW8Num80z03">
    <w:name w:val="WW8Num80z03"/>
    <w:rsid w:val="00CD3530"/>
    <w:rPr>
      <w:rFonts w:ascii="Wingdings" w:eastAsia="Times New Roman" w:hAnsi="Wingdings" w:cs="Wingdings"/>
      <w:spacing w:val="4"/>
      <w:szCs w:val="20"/>
    </w:rPr>
  </w:style>
  <w:style w:type="character" w:customStyle="1" w:styleId="WW8Num81z03">
    <w:name w:val="WW8Num81z03"/>
    <w:rsid w:val="00CD3530"/>
    <w:rPr>
      <w:rFonts w:ascii="Symbol" w:hAnsi="Symbol" w:cs="Symbol"/>
      <w:spacing w:val="4"/>
    </w:rPr>
  </w:style>
  <w:style w:type="character" w:customStyle="1" w:styleId="WW8Num82z03">
    <w:name w:val="WW8Num82z03"/>
    <w:rsid w:val="00CD3530"/>
    <w:rPr>
      <w:rFonts w:ascii="Wingdings" w:hAnsi="Wingdings" w:cs="Wingdings"/>
      <w:spacing w:val="4"/>
      <w:sz w:val="22"/>
      <w:szCs w:val="22"/>
    </w:rPr>
  </w:style>
  <w:style w:type="character" w:customStyle="1" w:styleId="WW8Num83z03">
    <w:name w:val="WW8Num83z03"/>
    <w:rsid w:val="00CD3530"/>
    <w:rPr>
      <w:rFonts w:ascii="Symbol" w:hAnsi="Symbol" w:cs="Symbol"/>
    </w:rPr>
  </w:style>
  <w:style w:type="character" w:customStyle="1" w:styleId="WW8Num84z03">
    <w:name w:val="WW8Num84z03"/>
    <w:rsid w:val="00CD3530"/>
    <w:rPr>
      <w:rFonts w:ascii="Symbol" w:hAnsi="Symbol" w:cs="Symbol"/>
    </w:rPr>
  </w:style>
  <w:style w:type="character" w:customStyle="1" w:styleId="WW8Num85z03">
    <w:name w:val="WW8Num85z03"/>
    <w:rsid w:val="00CD3530"/>
    <w:rPr>
      <w:rFonts w:ascii="Symbol" w:hAnsi="Symbol" w:cs="Symbol"/>
    </w:rPr>
  </w:style>
  <w:style w:type="character" w:customStyle="1" w:styleId="WW8Num86z03">
    <w:name w:val="WW8Num86z03"/>
    <w:rsid w:val="00CD3530"/>
    <w:rPr>
      <w:rFonts w:ascii="Wingdings" w:hAnsi="Wingdings" w:cs="Wingdings"/>
    </w:rPr>
  </w:style>
  <w:style w:type="character" w:customStyle="1" w:styleId="WW8Num87z03">
    <w:name w:val="WW8Num87z03"/>
    <w:rsid w:val="00CD3530"/>
    <w:rPr>
      <w:rFonts w:ascii="Wingdings" w:hAnsi="Wingdings" w:cs="Wingdings"/>
      <w:spacing w:val="4"/>
      <w:sz w:val="20"/>
      <w:szCs w:val="20"/>
    </w:rPr>
  </w:style>
  <w:style w:type="character" w:customStyle="1" w:styleId="WW8Num88z03">
    <w:name w:val="WW8Num88z03"/>
    <w:rsid w:val="00CD3530"/>
    <w:rPr>
      <w:spacing w:val="4"/>
    </w:rPr>
  </w:style>
  <w:style w:type="character" w:customStyle="1" w:styleId="WW8Num88z13">
    <w:name w:val="WW8Num88z13"/>
    <w:rsid w:val="00CD3530"/>
  </w:style>
  <w:style w:type="character" w:customStyle="1" w:styleId="WW8Num88z23">
    <w:name w:val="WW8Num88z23"/>
    <w:rsid w:val="00CD3530"/>
    <w:rPr>
      <w:rFonts w:cs="Arial"/>
      <w:spacing w:val="4"/>
    </w:rPr>
  </w:style>
  <w:style w:type="character" w:customStyle="1" w:styleId="WW8Num89z03">
    <w:name w:val="WW8Num89z03"/>
    <w:rsid w:val="00CD3530"/>
    <w:rPr>
      <w:rFonts w:ascii="Symbol" w:hAnsi="Symbol" w:cs="Symbol"/>
    </w:rPr>
  </w:style>
  <w:style w:type="character" w:customStyle="1" w:styleId="WW8Num90z03">
    <w:name w:val="WW8Num90z03"/>
    <w:rsid w:val="00CD3530"/>
    <w:rPr>
      <w:rFonts w:ascii="Wingdings" w:hAnsi="Wingdings" w:cs="Wingdings"/>
    </w:rPr>
  </w:style>
  <w:style w:type="character" w:customStyle="1" w:styleId="WW8Num91z03">
    <w:name w:val="WW8Num91z03"/>
    <w:rsid w:val="00CD3530"/>
  </w:style>
  <w:style w:type="character" w:customStyle="1" w:styleId="WW8Num92z03">
    <w:name w:val="WW8Num92z03"/>
    <w:rsid w:val="00CD3530"/>
    <w:rPr>
      <w:rFonts w:ascii="Symbol" w:hAnsi="Symbol" w:cs="Symbol"/>
    </w:rPr>
  </w:style>
  <w:style w:type="character" w:customStyle="1" w:styleId="WW8Num93z03">
    <w:name w:val="WW8Num93z03"/>
    <w:rsid w:val="00CD3530"/>
  </w:style>
  <w:style w:type="character" w:customStyle="1" w:styleId="WW8Num94z03">
    <w:name w:val="WW8Num94z03"/>
    <w:rsid w:val="00CD3530"/>
    <w:rPr>
      <w:rFonts w:ascii="Wingdings" w:hAnsi="Wingdings" w:cs="Wingdings"/>
      <w:color w:val="000000"/>
      <w:spacing w:val="4"/>
    </w:rPr>
  </w:style>
  <w:style w:type="character" w:customStyle="1" w:styleId="WW8Num95z03">
    <w:name w:val="WW8Num95z03"/>
    <w:rsid w:val="00CD3530"/>
  </w:style>
  <w:style w:type="character" w:customStyle="1" w:styleId="WW8Num96z03">
    <w:name w:val="WW8Num96z03"/>
    <w:rsid w:val="00CD3530"/>
    <w:rPr>
      <w:rFonts w:ascii="Symbol" w:hAnsi="Symbol" w:cs="Symbol"/>
    </w:rPr>
  </w:style>
  <w:style w:type="character" w:customStyle="1" w:styleId="WW8Num97z03">
    <w:name w:val="WW8Num97z03"/>
    <w:rsid w:val="00CD3530"/>
    <w:rPr>
      <w:rFonts w:ascii="Wingdings" w:hAnsi="Wingdings" w:cs="Wingdings"/>
    </w:rPr>
  </w:style>
  <w:style w:type="character" w:customStyle="1" w:styleId="WW8Num98z03">
    <w:name w:val="WW8Num98z03"/>
    <w:rsid w:val="00CD3530"/>
  </w:style>
  <w:style w:type="character" w:customStyle="1" w:styleId="WW8Num99z03">
    <w:name w:val="WW8Num99z03"/>
    <w:rsid w:val="00CD3530"/>
    <w:rPr>
      <w:rFonts w:ascii="Symbol" w:hAnsi="Symbol" w:cs="Symbol"/>
    </w:rPr>
  </w:style>
  <w:style w:type="character" w:customStyle="1" w:styleId="WW8Num100z03">
    <w:name w:val="WW8Num100z03"/>
    <w:rsid w:val="00CD3530"/>
    <w:rPr>
      <w:rFonts w:ascii="Symbol" w:hAnsi="Symbol" w:cs="Symbol"/>
    </w:rPr>
  </w:style>
  <w:style w:type="character" w:customStyle="1" w:styleId="WW8Num101z03">
    <w:name w:val="WW8Num101z03"/>
    <w:rsid w:val="00CD3530"/>
    <w:rPr>
      <w:rFonts w:ascii="Wingdings" w:hAnsi="Wingdings" w:cs="Wingdings"/>
    </w:rPr>
  </w:style>
  <w:style w:type="character" w:customStyle="1" w:styleId="WW8Num102z03">
    <w:name w:val="WW8Num102z03"/>
    <w:rsid w:val="00CD3530"/>
    <w:rPr>
      <w:rFonts w:ascii="Symbol" w:eastAsia="Times New Roman" w:hAnsi="Symbol" w:cs="Symbol"/>
      <w:spacing w:val="4"/>
      <w:szCs w:val="20"/>
    </w:rPr>
  </w:style>
  <w:style w:type="character" w:customStyle="1" w:styleId="WW8Num102z13">
    <w:name w:val="WW8Num102z13"/>
    <w:rsid w:val="00CD3530"/>
    <w:rPr>
      <w:rFonts w:ascii="Courier New" w:hAnsi="Courier New" w:cs="Courier New"/>
    </w:rPr>
  </w:style>
  <w:style w:type="character" w:customStyle="1" w:styleId="WW8Num102z43">
    <w:name w:val="WW8Num102z43"/>
    <w:rsid w:val="00CD3530"/>
    <w:rPr>
      <w:rFonts w:ascii="Courier New" w:hAnsi="Courier New" w:cs="Courier New"/>
    </w:rPr>
  </w:style>
  <w:style w:type="character" w:customStyle="1" w:styleId="WW8Num103z03">
    <w:name w:val="WW8Num103z03"/>
    <w:rsid w:val="00CD3530"/>
  </w:style>
  <w:style w:type="character" w:customStyle="1" w:styleId="WW8Num103z13">
    <w:name w:val="WW8Num103z13"/>
    <w:rsid w:val="00CD3530"/>
  </w:style>
  <w:style w:type="character" w:customStyle="1" w:styleId="WW8Num103z43">
    <w:name w:val="WW8Num103z43"/>
    <w:rsid w:val="00CD3530"/>
  </w:style>
  <w:style w:type="character" w:customStyle="1" w:styleId="WW8Num104z03">
    <w:name w:val="WW8Num104z03"/>
    <w:rsid w:val="00CD3530"/>
    <w:rPr>
      <w:rFonts w:ascii="Wingdings" w:hAnsi="Wingdings" w:cs="Wingdings"/>
    </w:rPr>
  </w:style>
  <w:style w:type="character" w:customStyle="1" w:styleId="WW8Num104z13">
    <w:name w:val="WW8Num104z13"/>
    <w:rsid w:val="00CD3530"/>
    <w:rPr>
      <w:rFonts w:ascii="Courier New" w:hAnsi="Courier New" w:cs="Courier New"/>
    </w:rPr>
  </w:style>
  <w:style w:type="character" w:customStyle="1" w:styleId="WW8Num104z43">
    <w:name w:val="WW8Num104z43"/>
    <w:rsid w:val="00CD3530"/>
    <w:rPr>
      <w:rFonts w:ascii="Courier New" w:hAnsi="Courier New" w:cs="Courier New"/>
    </w:rPr>
  </w:style>
  <w:style w:type="character" w:customStyle="1" w:styleId="WW8Num105z03">
    <w:name w:val="WW8Num105z03"/>
    <w:rsid w:val="00CD3530"/>
  </w:style>
  <w:style w:type="character" w:customStyle="1" w:styleId="WW8Num105z13">
    <w:name w:val="WW8Num105z13"/>
    <w:rsid w:val="00CD3530"/>
  </w:style>
  <w:style w:type="character" w:customStyle="1" w:styleId="WW8Num105z43">
    <w:name w:val="WW8Num105z43"/>
    <w:rsid w:val="00CD3530"/>
  </w:style>
  <w:style w:type="character" w:customStyle="1" w:styleId="WW8Num106z03">
    <w:name w:val="WW8Num106z03"/>
    <w:rsid w:val="00CD3530"/>
    <w:rPr>
      <w:rFonts w:ascii="Wingdings" w:hAnsi="Wingdings" w:cs="Wingdings"/>
    </w:rPr>
  </w:style>
  <w:style w:type="character" w:customStyle="1" w:styleId="WW8Num106z13">
    <w:name w:val="WW8Num106z13"/>
    <w:rsid w:val="00CD3530"/>
    <w:rPr>
      <w:rFonts w:ascii="Courier New" w:hAnsi="Courier New" w:cs="Courier New"/>
    </w:rPr>
  </w:style>
  <w:style w:type="character" w:customStyle="1" w:styleId="WW8Num106z43">
    <w:name w:val="WW8Num106z43"/>
    <w:rsid w:val="00CD3530"/>
    <w:rPr>
      <w:rFonts w:ascii="Courier New" w:hAnsi="Courier New" w:cs="Courier New"/>
    </w:rPr>
  </w:style>
  <w:style w:type="character" w:customStyle="1" w:styleId="WW8Num107z03">
    <w:name w:val="WW8Num107z03"/>
    <w:rsid w:val="00CD3530"/>
  </w:style>
  <w:style w:type="character" w:customStyle="1" w:styleId="WW8Num107z13">
    <w:name w:val="WW8Num107z13"/>
    <w:rsid w:val="00CD3530"/>
  </w:style>
  <w:style w:type="character" w:customStyle="1" w:styleId="WW8Num107z43">
    <w:name w:val="WW8Num107z43"/>
    <w:rsid w:val="00CD3530"/>
  </w:style>
  <w:style w:type="character" w:customStyle="1" w:styleId="WW8Num2z13">
    <w:name w:val="WW8Num2z13"/>
    <w:rsid w:val="00CD3530"/>
  </w:style>
  <w:style w:type="character" w:customStyle="1" w:styleId="WW8Num2z23">
    <w:name w:val="WW8Num2z23"/>
    <w:rsid w:val="00CD3530"/>
    <w:rPr>
      <w:lang w:val="pt-BR"/>
    </w:rPr>
  </w:style>
  <w:style w:type="character" w:customStyle="1" w:styleId="WW8Num2z33">
    <w:name w:val="WW8Num2z33"/>
    <w:rsid w:val="00CD3530"/>
  </w:style>
  <w:style w:type="character" w:customStyle="1" w:styleId="WW8Num2z53">
    <w:name w:val="WW8Num2z53"/>
    <w:rsid w:val="00CD3530"/>
  </w:style>
  <w:style w:type="character" w:customStyle="1" w:styleId="WW8Num2z63">
    <w:name w:val="WW8Num2z63"/>
    <w:rsid w:val="00CD3530"/>
  </w:style>
  <w:style w:type="character" w:customStyle="1" w:styleId="WW8Num2z73">
    <w:name w:val="WW8Num2z73"/>
    <w:rsid w:val="00CD3530"/>
  </w:style>
  <w:style w:type="character" w:customStyle="1" w:styleId="WW8Num2z83">
    <w:name w:val="WW8Num2z83"/>
    <w:rsid w:val="00CD3530"/>
  </w:style>
  <w:style w:type="character" w:customStyle="1" w:styleId="WW8Num5z13">
    <w:name w:val="WW8Num5z13"/>
    <w:rsid w:val="00CD3530"/>
  </w:style>
  <w:style w:type="character" w:customStyle="1" w:styleId="WW8Num5z23">
    <w:name w:val="WW8Num5z23"/>
    <w:rsid w:val="00CD3530"/>
  </w:style>
  <w:style w:type="character" w:customStyle="1" w:styleId="WW8Num5z33">
    <w:name w:val="WW8Num5z33"/>
    <w:rsid w:val="00CD3530"/>
  </w:style>
  <w:style w:type="character" w:customStyle="1" w:styleId="WW8Num5z43">
    <w:name w:val="WW8Num5z43"/>
    <w:rsid w:val="00CD3530"/>
  </w:style>
  <w:style w:type="character" w:customStyle="1" w:styleId="WW8Num5z53">
    <w:name w:val="WW8Num5z53"/>
    <w:rsid w:val="00CD3530"/>
  </w:style>
  <w:style w:type="character" w:customStyle="1" w:styleId="WW8Num5z63">
    <w:name w:val="WW8Num5z63"/>
    <w:rsid w:val="00CD3530"/>
  </w:style>
  <w:style w:type="character" w:customStyle="1" w:styleId="WW8Num5z73">
    <w:name w:val="WW8Num5z73"/>
    <w:rsid w:val="00CD3530"/>
  </w:style>
  <w:style w:type="character" w:customStyle="1" w:styleId="WW8Num5z83">
    <w:name w:val="WW8Num5z83"/>
    <w:rsid w:val="00CD3530"/>
  </w:style>
  <w:style w:type="character" w:customStyle="1" w:styleId="WW8Num6z13">
    <w:name w:val="WW8Num6z13"/>
    <w:rsid w:val="00CD3530"/>
  </w:style>
  <w:style w:type="character" w:customStyle="1" w:styleId="WW8Num6z23">
    <w:name w:val="WW8Num6z23"/>
    <w:rsid w:val="00CD3530"/>
  </w:style>
  <w:style w:type="character" w:customStyle="1" w:styleId="WW8Num6z33">
    <w:name w:val="WW8Num6z33"/>
    <w:rsid w:val="00CD3530"/>
  </w:style>
  <w:style w:type="character" w:customStyle="1" w:styleId="WW8Num6z43">
    <w:name w:val="WW8Num6z43"/>
    <w:rsid w:val="00CD3530"/>
  </w:style>
  <w:style w:type="character" w:customStyle="1" w:styleId="WW8Num6z53">
    <w:name w:val="WW8Num6z53"/>
    <w:rsid w:val="00CD3530"/>
  </w:style>
  <w:style w:type="character" w:customStyle="1" w:styleId="WW8Num6z63">
    <w:name w:val="WW8Num6z63"/>
    <w:rsid w:val="00CD3530"/>
  </w:style>
  <w:style w:type="character" w:customStyle="1" w:styleId="WW8Num6z73">
    <w:name w:val="WW8Num6z73"/>
    <w:rsid w:val="00CD3530"/>
  </w:style>
  <w:style w:type="character" w:customStyle="1" w:styleId="WW8Num6z83">
    <w:name w:val="WW8Num6z83"/>
    <w:rsid w:val="00CD3530"/>
  </w:style>
  <w:style w:type="character" w:customStyle="1" w:styleId="WW8Num7z13">
    <w:name w:val="WW8Num7z13"/>
    <w:rsid w:val="00CD3530"/>
    <w:rPr>
      <w:rFonts w:ascii="Courier New" w:hAnsi="Courier New" w:cs="Courier New"/>
    </w:rPr>
  </w:style>
  <w:style w:type="character" w:customStyle="1" w:styleId="WW8Num7z33">
    <w:name w:val="WW8Num7z33"/>
    <w:rsid w:val="00CD3530"/>
    <w:rPr>
      <w:rFonts w:ascii="Symbol" w:hAnsi="Symbol" w:cs="Symbol"/>
    </w:rPr>
  </w:style>
  <w:style w:type="character" w:customStyle="1" w:styleId="WW8Num8z23">
    <w:name w:val="WW8Num8z23"/>
    <w:rsid w:val="00CD3530"/>
    <w:rPr>
      <w:rFonts w:ascii="Wingdings" w:hAnsi="Wingdings" w:cs="Wingdings"/>
    </w:rPr>
  </w:style>
  <w:style w:type="character" w:customStyle="1" w:styleId="WW8Num8z33">
    <w:name w:val="WW8Num8z33"/>
    <w:rsid w:val="00CD3530"/>
    <w:rPr>
      <w:rFonts w:ascii="Symbol" w:hAnsi="Symbol" w:cs="Symbol"/>
    </w:rPr>
  </w:style>
  <w:style w:type="character" w:customStyle="1" w:styleId="WW8Num9z13">
    <w:name w:val="WW8Num9z13"/>
    <w:rsid w:val="00CD3530"/>
    <w:rPr>
      <w:rFonts w:ascii="Courier New" w:hAnsi="Courier New" w:cs="Courier New"/>
    </w:rPr>
  </w:style>
  <w:style w:type="character" w:customStyle="1" w:styleId="WW8Num9z23">
    <w:name w:val="WW8Num9z23"/>
    <w:rsid w:val="00CD3530"/>
    <w:rPr>
      <w:rFonts w:ascii="Wingdings" w:hAnsi="Wingdings" w:cs="Wingdings"/>
    </w:rPr>
  </w:style>
  <w:style w:type="character" w:customStyle="1" w:styleId="WW8Num10z13">
    <w:name w:val="WW8Num10z13"/>
    <w:rsid w:val="00CD3530"/>
    <w:rPr>
      <w:rFonts w:ascii="Courier New" w:hAnsi="Courier New" w:cs="Courier New"/>
    </w:rPr>
  </w:style>
  <w:style w:type="character" w:customStyle="1" w:styleId="WW8Num10z23">
    <w:name w:val="WW8Num10z23"/>
    <w:rsid w:val="00CD3530"/>
    <w:rPr>
      <w:rFonts w:ascii="Wingdings" w:hAnsi="Wingdings" w:cs="Wingdings"/>
    </w:rPr>
  </w:style>
  <w:style w:type="character" w:customStyle="1" w:styleId="WW8Num11z13">
    <w:name w:val="WW8Num11z13"/>
    <w:rsid w:val="00CD3530"/>
    <w:rPr>
      <w:rFonts w:ascii="Courier New" w:hAnsi="Courier New" w:cs="Courier New"/>
    </w:rPr>
  </w:style>
  <w:style w:type="character" w:customStyle="1" w:styleId="WW8Num11z23">
    <w:name w:val="WW8Num11z23"/>
    <w:rsid w:val="00CD3530"/>
    <w:rPr>
      <w:rFonts w:ascii="Wingdings" w:hAnsi="Wingdings" w:cs="Wingdings"/>
    </w:rPr>
  </w:style>
  <w:style w:type="character" w:customStyle="1" w:styleId="WW8Num12z13">
    <w:name w:val="WW8Num12z13"/>
    <w:rsid w:val="00CD3530"/>
    <w:rPr>
      <w:rFonts w:ascii="Courier New" w:hAnsi="Courier New" w:cs="Courier New"/>
    </w:rPr>
  </w:style>
  <w:style w:type="character" w:customStyle="1" w:styleId="WW8Num12z23">
    <w:name w:val="WW8Num12z23"/>
    <w:rsid w:val="00CD3530"/>
    <w:rPr>
      <w:rFonts w:ascii="Wingdings" w:hAnsi="Wingdings" w:cs="Wingdings"/>
    </w:rPr>
  </w:style>
  <w:style w:type="character" w:customStyle="1" w:styleId="WW8Num13z13">
    <w:name w:val="WW8Num13z13"/>
    <w:rsid w:val="00CD3530"/>
    <w:rPr>
      <w:rFonts w:ascii="Courier New" w:hAnsi="Courier New" w:cs="Courier New"/>
    </w:rPr>
  </w:style>
  <w:style w:type="character" w:customStyle="1" w:styleId="WW8Num13z33">
    <w:name w:val="WW8Num13z33"/>
    <w:rsid w:val="00CD3530"/>
    <w:rPr>
      <w:rFonts w:ascii="Symbol" w:hAnsi="Symbol" w:cs="Symbol"/>
    </w:rPr>
  </w:style>
  <w:style w:type="character" w:customStyle="1" w:styleId="WW8Num14z13">
    <w:name w:val="WW8Num14z13"/>
    <w:rsid w:val="00CD3530"/>
    <w:rPr>
      <w:rFonts w:ascii="Courier New" w:hAnsi="Courier New" w:cs="Courier New"/>
    </w:rPr>
  </w:style>
  <w:style w:type="character" w:customStyle="1" w:styleId="WW8Num14z23">
    <w:name w:val="WW8Num14z23"/>
    <w:rsid w:val="00CD3530"/>
    <w:rPr>
      <w:rFonts w:ascii="Wingdings" w:hAnsi="Wingdings" w:cs="Wingdings"/>
    </w:rPr>
  </w:style>
  <w:style w:type="character" w:customStyle="1" w:styleId="WW8Num15z13">
    <w:name w:val="WW8Num15z13"/>
    <w:rsid w:val="00CD3530"/>
    <w:rPr>
      <w:rFonts w:ascii="Courier New" w:hAnsi="Courier New" w:cs="Courier New"/>
    </w:rPr>
  </w:style>
  <w:style w:type="character" w:customStyle="1" w:styleId="WW8Num15z23">
    <w:name w:val="WW8Num15z23"/>
    <w:rsid w:val="00CD3530"/>
    <w:rPr>
      <w:rFonts w:ascii="Wingdings" w:hAnsi="Wingdings" w:cs="Wingdings"/>
    </w:rPr>
  </w:style>
  <w:style w:type="character" w:customStyle="1" w:styleId="WW8Num16z13">
    <w:name w:val="WW8Num16z13"/>
    <w:rsid w:val="00CD3530"/>
    <w:rPr>
      <w:rFonts w:ascii="Courier New" w:hAnsi="Courier New" w:cs="Courier New"/>
    </w:rPr>
  </w:style>
  <w:style w:type="character" w:customStyle="1" w:styleId="WW8Num16z23">
    <w:name w:val="WW8Num16z23"/>
    <w:rsid w:val="00CD3530"/>
    <w:rPr>
      <w:rFonts w:ascii="Wingdings" w:hAnsi="Wingdings" w:cs="Wingdings"/>
    </w:rPr>
  </w:style>
  <w:style w:type="character" w:customStyle="1" w:styleId="WW8Num17z13">
    <w:name w:val="WW8Num17z13"/>
    <w:rsid w:val="00CD3530"/>
    <w:rPr>
      <w:rFonts w:ascii="Courier New" w:hAnsi="Courier New" w:cs="Courier New"/>
    </w:rPr>
  </w:style>
  <w:style w:type="character" w:customStyle="1" w:styleId="WW8Num17z33">
    <w:name w:val="WW8Num17z33"/>
    <w:rsid w:val="00CD3530"/>
    <w:rPr>
      <w:rFonts w:ascii="Symbol" w:hAnsi="Symbol" w:cs="Symbol"/>
    </w:rPr>
  </w:style>
  <w:style w:type="character" w:customStyle="1" w:styleId="WW8Num18z13">
    <w:name w:val="WW8Num18z13"/>
    <w:rsid w:val="00CD3530"/>
    <w:rPr>
      <w:rFonts w:ascii="Courier New" w:hAnsi="Courier New" w:cs="Courier New"/>
    </w:rPr>
  </w:style>
  <w:style w:type="character" w:customStyle="1" w:styleId="WW8Num18z23">
    <w:name w:val="WW8Num18z23"/>
    <w:rsid w:val="00CD3530"/>
    <w:rPr>
      <w:rFonts w:ascii="Wingdings" w:hAnsi="Wingdings" w:cs="Wingdings"/>
    </w:rPr>
  </w:style>
  <w:style w:type="character" w:customStyle="1" w:styleId="WW8Num19z13">
    <w:name w:val="WW8Num19z13"/>
    <w:rsid w:val="00CD3530"/>
    <w:rPr>
      <w:rFonts w:ascii="Courier New" w:hAnsi="Courier New" w:cs="Courier New"/>
    </w:rPr>
  </w:style>
  <w:style w:type="character" w:customStyle="1" w:styleId="WW8Num19z23">
    <w:name w:val="WW8Num19z23"/>
    <w:rsid w:val="00CD3530"/>
    <w:rPr>
      <w:rFonts w:ascii="Wingdings" w:hAnsi="Wingdings" w:cs="Wingdings"/>
    </w:rPr>
  </w:style>
  <w:style w:type="character" w:customStyle="1" w:styleId="WW8Num20z13">
    <w:name w:val="WW8Num20z13"/>
    <w:rsid w:val="00CD3530"/>
  </w:style>
  <w:style w:type="character" w:customStyle="1" w:styleId="WW8Num20z23">
    <w:name w:val="WW8Num20z23"/>
    <w:rsid w:val="00CD3530"/>
  </w:style>
  <w:style w:type="character" w:customStyle="1" w:styleId="WW8Num20z33">
    <w:name w:val="WW8Num20z33"/>
    <w:rsid w:val="00CD3530"/>
  </w:style>
  <w:style w:type="character" w:customStyle="1" w:styleId="WW8Num20z43">
    <w:name w:val="WW8Num20z43"/>
    <w:rsid w:val="00CD3530"/>
  </w:style>
  <w:style w:type="character" w:customStyle="1" w:styleId="WW8Num20z53">
    <w:name w:val="WW8Num20z53"/>
    <w:rsid w:val="00CD3530"/>
  </w:style>
  <w:style w:type="character" w:customStyle="1" w:styleId="WW8Num20z63">
    <w:name w:val="WW8Num20z63"/>
    <w:rsid w:val="00CD3530"/>
  </w:style>
  <w:style w:type="character" w:customStyle="1" w:styleId="WW8Num20z73">
    <w:name w:val="WW8Num20z73"/>
    <w:rsid w:val="00CD3530"/>
  </w:style>
  <w:style w:type="character" w:customStyle="1" w:styleId="WW8Num20z83">
    <w:name w:val="WW8Num20z83"/>
    <w:rsid w:val="00CD3530"/>
  </w:style>
  <w:style w:type="character" w:customStyle="1" w:styleId="WW8Num21z13">
    <w:name w:val="WW8Num21z13"/>
    <w:rsid w:val="00CD3530"/>
    <w:rPr>
      <w:rFonts w:ascii="Courier New" w:hAnsi="Courier New" w:cs="Courier New"/>
    </w:rPr>
  </w:style>
  <w:style w:type="character" w:customStyle="1" w:styleId="WW8Num21z23">
    <w:name w:val="WW8Num21z23"/>
    <w:rsid w:val="00CD3530"/>
    <w:rPr>
      <w:rFonts w:ascii="Wingdings" w:hAnsi="Wingdings" w:cs="Wingdings"/>
    </w:rPr>
  </w:style>
  <w:style w:type="character" w:customStyle="1" w:styleId="WW8Num22z13">
    <w:name w:val="WW8Num22z13"/>
    <w:rsid w:val="00CD3530"/>
    <w:rPr>
      <w:rFonts w:ascii="Courier New" w:hAnsi="Courier New" w:cs="Courier New"/>
    </w:rPr>
  </w:style>
  <w:style w:type="character" w:customStyle="1" w:styleId="WW8Num22z33">
    <w:name w:val="WW8Num22z33"/>
    <w:rsid w:val="00CD3530"/>
    <w:rPr>
      <w:rFonts w:ascii="Symbol" w:hAnsi="Symbol" w:cs="Symbol"/>
    </w:rPr>
  </w:style>
  <w:style w:type="character" w:customStyle="1" w:styleId="WW8Num23z13">
    <w:name w:val="WW8Num23z13"/>
    <w:rsid w:val="00CD3530"/>
    <w:rPr>
      <w:rFonts w:ascii="Courier New" w:hAnsi="Courier New" w:cs="Courier New"/>
    </w:rPr>
  </w:style>
  <w:style w:type="character" w:customStyle="1" w:styleId="WW8Num23z23">
    <w:name w:val="WW8Num23z23"/>
    <w:rsid w:val="00CD3530"/>
    <w:rPr>
      <w:rFonts w:ascii="Wingdings" w:hAnsi="Wingdings" w:cs="Wingdings"/>
    </w:rPr>
  </w:style>
  <w:style w:type="character" w:customStyle="1" w:styleId="WW8Num24z13">
    <w:name w:val="WW8Num24z13"/>
    <w:rsid w:val="00CD3530"/>
  </w:style>
  <w:style w:type="character" w:customStyle="1" w:styleId="WW8Num24z23">
    <w:name w:val="WW8Num24z23"/>
    <w:rsid w:val="00CD3530"/>
  </w:style>
  <w:style w:type="character" w:customStyle="1" w:styleId="WW8Num24z33">
    <w:name w:val="WW8Num24z33"/>
    <w:rsid w:val="00CD3530"/>
  </w:style>
  <w:style w:type="character" w:customStyle="1" w:styleId="WW8Num24z43">
    <w:name w:val="WW8Num24z43"/>
    <w:rsid w:val="00CD3530"/>
  </w:style>
  <w:style w:type="character" w:customStyle="1" w:styleId="WW8Num24z53">
    <w:name w:val="WW8Num24z53"/>
    <w:rsid w:val="00CD3530"/>
  </w:style>
  <w:style w:type="character" w:customStyle="1" w:styleId="WW8Num24z63">
    <w:name w:val="WW8Num24z63"/>
    <w:rsid w:val="00CD3530"/>
  </w:style>
  <w:style w:type="character" w:customStyle="1" w:styleId="WW8Num24z73">
    <w:name w:val="WW8Num24z73"/>
    <w:rsid w:val="00CD3530"/>
  </w:style>
  <w:style w:type="character" w:customStyle="1" w:styleId="WW8Num24z83">
    <w:name w:val="WW8Num24z83"/>
    <w:rsid w:val="00CD3530"/>
  </w:style>
  <w:style w:type="character" w:customStyle="1" w:styleId="WW8Num26z13">
    <w:name w:val="WW8Num26z13"/>
    <w:rsid w:val="00CD3530"/>
    <w:rPr>
      <w:rFonts w:ascii="Courier New" w:hAnsi="Courier New" w:cs="Courier New"/>
    </w:rPr>
  </w:style>
  <w:style w:type="character" w:customStyle="1" w:styleId="WW8Num26z33">
    <w:name w:val="WW8Num26z33"/>
    <w:rsid w:val="00CD3530"/>
    <w:rPr>
      <w:rFonts w:ascii="Symbol" w:hAnsi="Symbol" w:cs="Symbol"/>
    </w:rPr>
  </w:style>
  <w:style w:type="character" w:customStyle="1" w:styleId="WW8Num27z13">
    <w:name w:val="WW8Num27z13"/>
    <w:rsid w:val="00CD3530"/>
    <w:rPr>
      <w:rFonts w:ascii="Courier New" w:hAnsi="Courier New" w:cs="Courier New"/>
    </w:rPr>
  </w:style>
  <w:style w:type="character" w:customStyle="1" w:styleId="WW8Num27z23">
    <w:name w:val="WW8Num27z23"/>
    <w:rsid w:val="00CD3530"/>
    <w:rPr>
      <w:rFonts w:ascii="Wingdings" w:hAnsi="Wingdings" w:cs="Wingdings"/>
    </w:rPr>
  </w:style>
  <w:style w:type="character" w:customStyle="1" w:styleId="WW8Num28z13">
    <w:name w:val="WW8Num28z13"/>
    <w:rsid w:val="00CD3530"/>
    <w:rPr>
      <w:rFonts w:ascii="Courier New" w:hAnsi="Courier New" w:cs="Courier New"/>
    </w:rPr>
  </w:style>
  <w:style w:type="character" w:customStyle="1" w:styleId="WW8Num28z23">
    <w:name w:val="WW8Num28z23"/>
    <w:rsid w:val="00CD3530"/>
    <w:rPr>
      <w:rFonts w:ascii="Wingdings" w:hAnsi="Wingdings" w:cs="Wingdings"/>
    </w:rPr>
  </w:style>
  <w:style w:type="character" w:customStyle="1" w:styleId="WW8Num29z13">
    <w:name w:val="WW8Num29z13"/>
    <w:rsid w:val="00CD3530"/>
    <w:rPr>
      <w:rFonts w:ascii="Symbol" w:hAnsi="Symbol" w:cs="Symbol"/>
    </w:rPr>
  </w:style>
  <w:style w:type="character" w:customStyle="1" w:styleId="WW8Num29z43">
    <w:name w:val="WW8Num29z43"/>
    <w:rsid w:val="00CD3530"/>
    <w:rPr>
      <w:rFonts w:ascii="Courier New" w:hAnsi="Courier New" w:cs="Courier New"/>
    </w:rPr>
  </w:style>
  <w:style w:type="character" w:customStyle="1" w:styleId="WW8Num30z33">
    <w:name w:val="WW8Num30z33"/>
    <w:rsid w:val="00CD3530"/>
    <w:rPr>
      <w:rFonts w:ascii="Symbol" w:hAnsi="Symbol" w:cs="Symbol"/>
    </w:rPr>
  </w:style>
  <w:style w:type="character" w:customStyle="1" w:styleId="WW8Num31z13">
    <w:name w:val="WW8Num31z13"/>
    <w:rsid w:val="00CD3530"/>
    <w:rPr>
      <w:rFonts w:ascii="Courier New" w:hAnsi="Courier New" w:cs="Courier New"/>
      <w:spacing w:val="4"/>
    </w:rPr>
  </w:style>
  <w:style w:type="character" w:customStyle="1" w:styleId="WW8Num31z23">
    <w:name w:val="WW8Num31z23"/>
    <w:rsid w:val="00CD3530"/>
    <w:rPr>
      <w:rFonts w:ascii="Wingdings" w:hAnsi="Wingdings" w:cs="Wingdings"/>
      <w:spacing w:val="4"/>
      <w:lang w:val="en-US"/>
    </w:rPr>
  </w:style>
  <w:style w:type="character" w:customStyle="1" w:styleId="WW8Num32z13">
    <w:name w:val="WW8Num32z13"/>
    <w:rsid w:val="00CD3530"/>
    <w:rPr>
      <w:rFonts w:ascii="Courier New" w:hAnsi="Courier New" w:cs="Courier New"/>
    </w:rPr>
  </w:style>
  <w:style w:type="character" w:customStyle="1" w:styleId="WW8Num32z33">
    <w:name w:val="WW8Num32z33"/>
    <w:rsid w:val="00CD3530"/>
    <w:rPr>
      <w:rFonts w:ascii="Symbol" w:hAnsi="Symbol" w:cs="Symbol"/>
    </w:rPr>
  </w:style>
  <w:style w:type="character" w:customStyle="1" w:styleId="WW8Num33z13">
    <w:name w:val="WW8Num33z13"/>
    <w:rsid w:val="00CD3530"/>
    <w:rPr>
      <w:rFonts w:ascii="Courier New" w:hAnsi="Courier New" w:cs="Courier New"/>
    </w:rPr>
  </w:style>
  <w:style w:type="character" w:customStyle="1" w:styleId="WW8Num33z33">
    <w:name w:val="WW8Num33z33"/>
    <w:rsid w:val="00CD3530"/>
    <w:rPr>
      <w:rFonts w:ascii="Symbol" w:hAnsi="Symbol" w:cs="Symbol"/>
    </w:rPr>
  </w:style>
  <w:style w:type="character" w:customStyle="1" w:styleId="WW8Num34z13">
    <w:name w:val="WW8Num34z13"/>
    <w:rsid w:val="00CD3530"/>
    <w:rPr>
      <w:rFonts w:ascii="Courier New" w:hAnsi="Courier New" w:cs="Courier New"/>
    </w:rPr>
  </w:style>
  <w:style w:type="character" w:customStyle="1" w:styleId="WW8Num34z33">
    <w:name w:val="WW8Num34z33"/>
    <w:rsid w:val="00CD3530"/>
    <w:rPr>
      <w:rFonts w:ascii="Symbol" w:hAnsi="Symbol" w:cs="Symbol"/>
    </w:rPr>
  </w:style>
  <w:style w:type="character" w:customStyle="1" w:styleId="WW8Num35z13">
    <w:name w:val="WW8Num35z13"/>
    <w:rsid w:val="00CD3530"/>
    <w:rPr>
      <w:rFonts w:ascii="Arial Narrow" w:eastAsia="Times New Roman" w:hAnsi="Arial Narrow" w:cs="Arial"/>
    </w:rPr>
  </w:style>
  <w:style w:type="character" w:customStyle="1" w:styleId="WW8Num35z23">
    <w:name w:val="WW8Num35z23"/>
    <w:rsid w:val="00CD3530"/>
    <w:rPr>
      <w:rFonts w:ascii="Wingdings" w:hAnsi="Wingdings" w:cs="Wingdings"/>
    </w:rPr>
  </w:style>
  <w:style w:type="character" w:customStyle="1" w:styleId="WW8Num35z43">
    <w:name w:val="WW8Num35z43"/>
    <w:rsid w:val="00CD3530"/>
    <w:rPr>
      <w:sz w:val="22"/>
    </w:rPr>
  </w:style>
  <w:style w:type="character" w:customStyle="1" w:styleId="WW8Num35z73">
    <w:name w:val="WW8Num35z73"/>
    <w:rsid w:val="00CD3530"/>
    <w:rPr>
      <w:rFonts w:ascii="Courier New" w:hAnsi="Courier New" w:cs="Courier New"/>
    </w:rPr>
  </w:style>
  <w:style w:type="character" w:customStyle="1" w:styleId="WW8Num36z13">
    <w:name w:val="WW8Num36z13"/>
    <w:rsid w:val="00CD3530"/>
    <w:rPr>
      <w:rFonts w:ascii="Symbol" w:eastAsia="Times New Roman" w:hAnsi="Symbol" w:cs="Symbol"/>
      <w:spacing w:val="4"/>
      <w:szCs w:val="20"/>
    </w:rPr>
  </w:style>
  <w:style w:type="character" w:customStyle="1" w:styleId="WW8Num36z43">
    <w:name w:val="WW8Num36z43"/>
    <w:rsid w:val="00CD3530"/>
    <w:rPr>
      <w:rFonts w:ascii="Courier New" w:hAnsi="Courier New" w:cs="Courier New"/>
    </w:rPr>
  </w:style>
  <w:style w:type="character" w:customStyle="1" w:styleId="WW8Num37z13">
    <w:name w:val="WW8Num37z13"/>
    <w:rsid w:val="00CD3530"/>
    <w:rPr>
      <w:rFonts w:ascii="Courier New" w:hAnsi="Courier New" w:cs="Courier New"/>
    </w:rPr>
  </w:style>
  <w:style w:type="character" w:customStyle="1" w:styleId="WW8Num37z23">
    <w:name w:val="WW8Num37z23"/>
    <w:rsid w:val="00CD3530"/>
    <w:rPr>
      <w:rFonts w:ascii="Wingdings" w:hAnsi="Wingdings" w:cs="Wingdings"/>
    </w:rPr>
  </w:style>
  <w:style w:type="character" w:customStyle="1" w:styleId="WW8Num39z13">
    <w:name w:val="WW8Num39z13"/>
    <w:rsid w:val="00CD3530"/>
    <w:rPr>
      <w:rFonts w:ascii="Courier New" w:hAnsi="Courier New" w:cs="Courier New"/>
    </w:rPr>
  </w:style>
  <w:style w:type="character" w:customStyle="1" w:styleId="WW8Num39z23">
    <w:name w:val="WW8Num39z23"/>
    <w:rsid w:val="00CD3530"/>
    <w:rPr>
      <w:rFonts w:ascii="Wingdings" w:hAnsi="Wingdings" w:cs="Wingdings"/>
    </w:rPr>
  </w:style>
  <w:style w:type="character" w:customStyle="1" w:styleId="WW8Num40z13">
    <w:name w:val="WW8Num40z13"/>
    <w:rsid w:val="00CD3530"/>
    <w:rPr>
      <w:rFonts w:ascii="Courier New" w:hAnsi="Courier New" w:cs="Courier New"/>
    </w:rPr>
  </w:style>
  <w:style w:type="character" w:customStyle="1" w:styleId="WW8Num40z33">
    <w:name w:val="WW8Num40z33"/>
    <w:rsid w:val="00CD3530"/>
    <w:rPr>
      <w:rFonts w:ascii="Symbol" w:hAnsi="Symbol" w:cs="Symbol"/>
    </w:rPr>
  </w:style>
  <w:style w:type="character" w:customStyle="1" w:styleId="WW8Num41z13">
    <w:name w:val="WW8Num41z13"/>
    <w:rsid w:val="00CD3530"/>
    <w:rPr>
      <w:rFonts w:ascii="Courier New" w:hAnsi="Courier New" w:cs="Courier New"/>
    </w:rPr>
  </w:style>
  <w:style w:type="character" w:customStyle="1" w:styleId="WW8Num41z33">
    <w:name w:val="WW8Num41z33"/>
    <w:rsid w:val="00CD3530"/>
    <w:rPr>
      <w:rFonts w:ascii="Symbol" w:hAnsi="Symbol" w:cs="Symbol"/>
    </w:rPr>
  </w:style>
  <w:style w:type="character" w:customStyle="1" w:styleId="WW8Num42z13">
    <w:name w:val="WW8Num42z13"/>
    <w:rsid w:val="00CD3530"/>
    <w:rPr>
      <w:rFonts w:ascii="Courier New" w:hAnsi="Courier New" w:cs="Courier New"/>
    </w:rPr>
  </w:style>
  <w:style w:type="character" w:customStyle="1" w:styleId="WW8Num42z33">
    <w:name w:val="WW8Num42z33"/>
    <w:rsid w:val="00CD3530"/>
    <w:rPr>
      <w:rFonts w:ascii="Symbol" w:hAnsi="Symbol" w:cs="Symbol"/>
    </w:rPr>
  </w:style>
  <w:style w:type="character" w:customStyle="1" w:styleId="WW8Num43z33">
    <w:name w:val="WW8Num43z33"/>
    <w:rsid w:val="00CD3530"/>
    <w:rPr>
      <w:rFonts w:ascii="Symbol" w:hAnsi="Symbol" w:cs="Symbol"/>
    </w:rPr>
  </w:style>
  <w:style w:type="character" w:customStyle="1" w:styleId="WW8Num44z13">
    <w:name w:val="WW8Num44z13"/>
    <w:rsid w:val="00CD3530"/>
  </w:style>
  <w:style w:type="character" w:customStyle="1" w:styleId="WW8Num44z23">
    <w:name w:val="WW8Num44z23"/>
    <w:rsid w:val="00CD3530"/>
  </w:style>
  <w:style w:type="character" w:customStyle="1" w:styleId="WW8Num44z33">
    <w:name w:val="WW8Num44z33"/>
    <w:rsid w:val="00CD3530"/>
  </w:style>
  <w:style w:type="character" w:customStyle="1" w:styleId="WW8Num44z43">
    <w:name w:val="WW8Num44z43"/>
    <w:rsid w:val="00CD3530"/>
  </w:style>
  <w:style w:type="character" w:customStyle="1" w:styleId="WW8Num44z53">
    <w:name w:val="WW8Num44z53"/>
    <w:rsid w:val="00CD3530"/>
  </w:style>
  <w:style w:type="character" w:customStyle="1" w:styleId="WW8Num44z63">
    <w:name w:val="WW8Num44z63"/>
    <w:rsid w:val="00CD3530"/>
  </w:style>
  <w:style w:type="character" w:customStyle="1" w:styleId="WW8Num44z73">
    <w:name w:val="WW8Num44z73"/>
    <w:rsid w:val="00CD3530"/>
  </w:style>
  <w:style w:type="character" w:customStyle="1" w:styleId="WW8Num44z83">
    <w:name w:val="WW8Num44z83"/>
    <w:rsid w:val="00CD3530"/>
  </w:style>
  <w:style w:type="character" w:customStyle="1" w:styleId="WW8Num45z13">
    <w:name w:val="WW8Num45z13"/>
    <w:rsid w:val="00CD3530"/>
    <w:rPr>
      <w:rFonts w:ascii="Courier New" w:hAnsi="Courier New" w:cs="Courier New"/>
    </w:rPr>
  </w:style>
  <w:style w:type="character" w:customStyle="1" w:styleId="WW8Num45z23">
    <w:name w:val="WW8Num45z23"/>
    <w:rsid w:val="00CD3530"/>
    <w:rPr>
      <w:rFonts w:ascii="Wingdings" w:hAnsi="Wingdings" w:cs="Wingdings"/>
    </w:rPr>
  </w:style>
  <w:style w:type="character" w:customStyle="1" w:styleId="WW8Num45z43">
    <w:name w:val="WW8Num45z43"/>
    <w:rsid w:val="00CD3530"/>
    <w:rPr>
      <w:sz w:val="22"/>
    </w:rPr>
  </w:style>
  <w:style w:type="character" w:customStyle="1" w:styleId="WW8Num45z63">
    <w:name w:val="WW8Num45z63"/>
    <w:rsid w:val="00CD3530"/>
  </w:style>
  <w:style w:type="character" w:customStyle="1" w:styleId="WW8Num46z13">
    <w:name w:val="WW8Num46z13"/>
    <w:rsid w:val="00CD3530"/>
    <w:rPr>
      <w:rFonts w:ascii="Courier New" w:hAnsi="Courier New" w:cs="Courier New"/>
    </w:rPr>
  </w:style>
  <w:style w:type="character" w:customStyle="1" w:styleId="WW8Num46z33">
    <w:name w:val="WW8Num46z33"/>
    <w:rsid w:val="00CD3530"/>
    <w:rPr>
      <w:rFonts w:ascii="Symbol" w:hAnsi="Symbol" w:cs="Symbol"/>
    </w:rPr>
  </w:style>
  <w:style w:type="character" w:customStyle="1" w:styleId="WW8Num47z13">
    <w:name w:val="WW8Num47z13"/>
    <w:rsid w:val="00CD3530"/>
    <w:rPr>
      <w:rFonts w:ascii="Courier New" w:hAnsi="Courier New" w:cs="Courier New"/>
    </w:rPr>
  </w:style>
  <w:style w:type="character" w:customStyle="1" w:styleId="WW8Num47z33">
    <w:name w:val="WW8Num47z33"/>
    <w:rsid w:val="00CD3530"/>
    <w:rPr>
      <w:rFonts w:ascii="Symbol" w:hAnsi="Symbol" w:cs="Symbol"/>
    </w:rPr>
  </w:style>
  <w:style w:type="character" w:customStyle="1" w:styleId="WW8Num48z13">
    <w:name w:val="WW8Num48z13"/>
    <w:rsid w:val="00CD3530"/>
    <w:rPr>
      <w:rFonts w:ascii="Courier New" w:hAnsi="Courier New" w:cs="Courier New"/>
    </w:rPr>
  </w:style>
  <w:style w:type="character" w:customStyle="1" w:styleId="WW8Num48z23">
    <w:name w:val="WW8Num48z23"/>
    <w:rsid w:val="00CD3530"/>
    <w:rPr>
      <w:rFonts w:ascii="Wingdings" w:hAnsi="Wingdings" w:cs="Wingdings"/>
    </w:rPr>
  </w:style>
  <w:style w:type="character" w:customStyle="1" w:styleId="WW8Num49z33">
    <w:name w:val="WW8Num49z33"/>
    <w:rsid w:val="00CD3530"/>
    <w:rPr>
      <w:rFonts w:ascii="Symbol" w:hAnsi="Symbol" w:cs="Symbol"/>
    </w:rPr>
  </w:style>
  <w:style w:type="character" w:customStyle="1" w:styleId="WW8Num50z13">
    <w:name w:val="WW8Num50z13"/>
    <w:rsid w:val="00CD3530"/>
    <w:rPr>
      <w:rFonts w:ascii="Courier New" w:hAnsi="Courier New" w:cs="Courier New"/>
    </w:rPr>
  </w:style>
  <w:style w:type="character" w:customStyle="1" w:styleId="WW8Num50z23">
    <w:name w:val="WW8Num50z23"/>
    <w:rsid w:val="00CD3530"/>
    <w:rPr>
      <w:rFonts w:ascii="Wingdings" w:hAnsi="Wingdings" w:cs="Wingdings"/>
      <w:spacing w:val="4"/>
    </w:rPr>
  </w:style>
  <w:style w:type="character" w:customStyle="1" w:styleId="WW8Num51z13">
    <w:name w:val="WW8Num51z13"/>
    <w:rsid w:val="00CD3530"/>
  </w:style>
  <w:style w:type="character" w:customStyle="1" w:styleId="WW8Num51z23">
    <w:name w:val="WW8Num51z23"/>
    <w:rsid w:val="00CD3530"/>
    <w:rPr>
      <w:lang w:val="pt-BR"/>
    </w:rPr>
  </w:style>
  <w:style w:type="character" w:customStyle="1" w:styleId="WW8Num51z33">
    <w:name w:val="WW8Num51z33"/>
    <w:rsid w:val="00CD3530"/>
  </w:style>
  <w:style w:type="character" w:customStyle="1" w:styleId="WW8Num51z53">
    <w:name w:val="WW8Num51z53"/>
    <w:rsid w:val="00CD3530"/>
  </w:style>
  <w:style w:type="character" w:customStyle="1" w:styleId="WW8Num51z63">
    <w:name w:val="WW8Num51z63"/>
    <w:rsid w:val="00CD3530"/>
  </w:style>
  <w:style w:type="character" w:customStyle="1" w:styleId="WW8Num51z73">
    <w:name w:val="WW8Num51z73"/>
    <w:rsid w:val="00CD3530"/>
  </w:style>
  <w:style w:type="character" w:customStyle="1" w:styleId="WW8Num51z83">
    <w:name w:val="WW8Num51z83"/>
    <w:rsid w:val="00CD3530"/>
  </w:style>
  <w:style w:type="character" w:customStyle="1" w:styleId="WW8Num52z13">
    <w:name w:val="WW8Num52z13"/>
    <w:rsid w:val="00CD3530"/>
    <w:rPr>
      <w:rFonts w:ascii="Courier New" w:hAnsi="Courier New" w:cs="Courier New"/>
    </w:rPr>
  </w:style>
  <w:style w:type="character" w:customStyle="1" w:styleId="WW8Num52z33">
    <w:name w:val="WW8Num52z33"/>
    <w:rsid w:val="00CD3530"/>
    <w:rPr>
      <w:rFonts w:ascii="Symbol" w:hAnsi="Symbol" w:cs="Symbol"/>
    </w:rPr>
  </w:style>
  <w:style w:type="character" w:customStyle="1" w:styleId="WW8Num53z23">
    <w:name w:val="WW8Num53z23"/>
    <w:rsid w:val="00CD3530"/>
    <w:rPr>
      <w:rFonts w:ascii="Wingdings" w:hAnsi="Wingdings" w:cs="Wingdings"/>
    </w:rPr>
  </w:style>
  <w:style w:type="character" w:customStyle="1" w:styleId="WW8Num53z33">
    <w:name w:val="WW8Num53z33"/>
    <w:rsid w:val="00CD3530"/>
    <w:rPr>
      <w:rFonts w:ascii="Symbol" w:hAnsi="Symbol" w:cs="Symbol"/>
    </w:rPr>
  </w:style>
  <w:style w:type="character" w:customStyle="1" w:styleId="WW8Num54z13">
    <w:name w:val="WW8Num54z13"/>
    <w:rsid w:val="00CD3530"/>
    <w:rPr>
      <w:rFonts w:ascii="Courier New" w:hAnsi="Courier New" w:cs="Courier New"/>
    </w:rPr>
  </w:style>
  <w:style w:type="character" w:customStyle="1" w:styleId="WW8Num54z33">
    <w:name w:val="WW8Num54z33"/>
    <w:rsid w:val="00CD3530"/>
    <w:rPr>
      <w:rFonts w:ascii="Symbol" w:hAnsi="Symbol" w:cs="Symbol"/>
    </w:rPr>
  </w:style>
  <w:style w:type="character" w:customStyle="1" w:styleId="WW8Num55z13">
    <w:name w:val="WW8Num55z13"/>
    <w:rsid w:val="00CD3530"/>
    <w:rPr>
      <w:rFonts w:ascii="Courier New" w:hAnsi="Courier New" w:cs="Courier New"/>
    </w:rPr>
  </w:style>
  <w:style w:type="character" w:customStyle="1" w:styleId="WW8Num55z33">
    <w:name w:val="WW8Num55z33"/>
    <w:rsid w:val="00CD3530"/>
    <w:rPr>
      <w:rFonts w:ascii="Symbol" w:hAnsi="Symbol" w:cs="Symbol"/>
    </w:rPr>
  </w:style>
  <w:style w:type="character" w:customStyle="1" w:styleId="WW8Num56z13">
    <w:name w:val="WW8Num56z13"/>
    <w:rsid w:val="00CD3530"/>
    <w:rPr>
      <w:rFonts w:ascii="Courier New" w:hAnsi="Courier New" w:cs="Courier New"/>
    </w:rPr>
  </w:style>
  <w:style w:type="character" w:customStyle="1" w:styleId="WW8Num56z33">
    <w:name w:val="WW8Num56z33"/>
    <w:rsid w:val="00CD3530"/>
    <w:rPr>
      <w:rFonts w:ascii="Symbol" w:hAnsi="Symbol" w:cs="Symbol"/>
    </w:rPr>
  </w:style>
  <w:style w:type="character" w:customStyle="1" w:styleId="WW8Num57z13">
    <w:name w:val="WW8Num57z13"/>
    <w:rsid w:val="00CD3530"/>
    <w:rPr>
      <w:rFonts w:ascii="Courier New" w:hAnsi="Courier New" w:cs="Courier New"/>
    </w:rPr>
  </w:style>
  <w:style w:type="character" w:customStyle="1" w:styleId="WW8Num57z23">
    <w:name w:val="WW8Num57z23"/>
    <w:rsid w:val="00CD3530"/>
    <w:rPr>
      <w:rFonts w:ascii="Wingdings" w:hAnsi="Wingdings" w:cs="Wingdings"/>
    </w:rPr>
  </w:style>
  <w:style w:type="character" w:customStyle="1" w:styleId="WW8Num58z13">
    <w:name w:val="WW8Num58z13"/>
    <w:rsid w:val="00CD3530"/>
    <w:rPr>
      <w:rFonts w:ascii="Courier New" w:hAnsi="Courier New" w:cs="Courier New"/>
    </w:rPr>
  </w:style>
  <w:style w:type="character" w:customStyle="1" w:styleId="WW8Num58z23">
    <w:name w:val="WW8Num58z23"/>
    <w:rsid w:val="00CD3530"/>
    <w:rPr>
      <w:rFonts w:ascii="Wingdings" w:hAnsi="Wingdings" w:cs="Wingdings"/>
    </w:rPr>
  </w:style>
  <w:style w:type="character" w:customStyle="1" w:styleId="WW8Num59z13">
    <w:name w:val="WW8Num59z13"/>
    <w:rsid w:val="00CD3530"/>
    <w:rPr>
      <w:rFonts w:ascii="Courier New" w:hAnsi="Courier New" w:cs="Courier New"/>
    </w:rPr>
  </w:style>
  <w:style w:type="character" w:customStyle="1" w:styleId="WW8Num59z23">
    <w:name w:val="WW8Num59z23"/>
    <w:rsid w:val="00CD3530"/>
    <w:rPr>
      <w:rFonts w:ascii="Wingdings" w:hAnsi="Wingdings" w:cs="Wingdings"/>
    </w:rPr>
  </w:style>
  <w:style w:type="character" w:customStyle="1" w:styleId="WW8Num60z13">
    <w:name w:val="WW8Num60z13"/>
    <w:rsid w:val="00CD3530"/>
    <w:rPr>
      <w:rFonts w:ascii="Courier New" w:hAnsi="Courier New" w:cs="Courier New"/>
    </w:rPr>
  </w:style>
  <w:style w:type="character" w:customStyle="1" w:styleId="WW8Num60z33">
    <w:name w:val="WW8Num60z33"/>
    <w:rsid w:val="00CD3530"/>
    <w:rPr>
      <w:rFonts w:ascii="Symbol" w:hAnsi="Symbol" w:cs="Symbol"/>
    </w:rPr>
  </w:style>
  <w:style w:type="character" w:customStyle="1" w:styleId="WW8Num61z13">
    <w:name w:val="WW8Num61z13"/>
    <w:rsid w:val="00CD3530"/>
  </w:style>
  <w:style w:type="character" w:customStyle="1" w:styleId="WW8Num61z23">
    <w:name w:val="WW8Num61z23"/>
    <w:rsid w:val="00CD3530"/>
  </w:style>
  <w:style w:type="character" w:customStyle="1" w:styleId="WW8Num61z33">
    <w:name w:val="WW8Num61z33"/>
    <w:rsid w:val="00CD3530"/>
  </w:style>
  <w:style w:type="character" w:customStyle="1" w:styleId="WW8Num61z43">
    <w:name w:val="WW8Num61z43"/>
    <w:rsid w:val="00CD3530"/>
  </w:style>
  <w:style w:type="character" w:customStyle="1" w:styleId="WW8Num61z53">
    <w:name w:val="WW8Num61z53"/>
    <w:rsid w:val="00CD3530"/>
  </w:style>
  <w:style w:type="character" w:customStyle="1" w:styleId="WW8Num61z63">
    <w:name w:val="WW8Num61z63"/>
    <w:rsid w:val="00CD3530"/>
  </w:style>
  <w:style w:type="character" w:customStyle="1" w:styleId="WW8Num61z73">
    <w:name w:val="WW8Num61z73"/>
    <w:rsid w:val="00CD3530"/>
  </w:style>
  <w:style w:type="character" w:customStyle="1" w:styleId="WW8Num61z83">
    <w:name w:val="WW8Num61z83"/>
    <w:rsid w:val="00CD3530"/>
  </w:style>
  <w:style w:type="character" w:customStyle="1" w:styleId="WW8Num62z13">
    <w:name w:val="WW8Num62z13"/>
    <w:rsid w:val="00CD3530"/>
  </w:style>
  <w:style w:type="character" w:customStyle="1" w:styleId="WW8Num62z23">
    <w:name w:val="WW8Num62z23"/>
    <w:rsid w:val="00CD3530"/>
  </w:style>
  <w:style w:type="character" w:customStyle="1" w:styleId="WW8Num62z33">
    <w:name w:val="WW8Num62z33"/>
    <w:rsid w:val="00CD3530"/>
  </w:style>
  <w:style w:type="character" w:customStyle="1" w:styleId="WW8Num62z43">
    <w:name w:val="WW8Num62z43"/>
    <w:rsid w:val="00CD3530"/>
  </w:style>
  <w:style w:type="character" w:customStyle="1" w:styleId="WW8Num62z53">
    <w:name w:val="WW8Num62z53"/>
    <w:rsid w:val="00CD3530"/>
  </w:style>
  <w:style w:type="character" w:customStyle="1" w:styleId="WW8Num62z63">
    <w:name w:val="WW8Num62z63"/>
    <w:rsid w:val="00CD3530"/>
  </w:style>
  <w:style w:type="character" w:customStyle="1" w:styleId="WW8Num62z73">
    <w:name w:val="WW8Num62z73"/>
    <w:rsid w:val="00CD3530"/>
  </w:style>
  <w:style w:type="character" w:customStyle="1" w:styleId="WW8Num62z83">
    <w:name w:val="WW8Num62z83"/>
    <w:rsid w:val="00CD3530"/>
  </w:style>
  <w:style w:type="character" w:customStyle="1" w:styleId="WW8Num63z13">
    <w:name w:val="WW8Num63z13"/>
    <w:rsid w:val="00CD3530"/>
    <w:rPr>
      <w:rFonts w:ascii="Courier New" w:hAnsi="Courier New" w:cs="Courier New"/>
    </w:rPr>
  </w:style>
  <w:style w:type="character" w:customStyle="1" w:styleId="WW8Num63z23">
    <w:name w:val="WW8Num63z23"/>
    <w:rsid w:val="00CD3530"/>
    <w:rPr>
      <w:rFonts w:ascii="Wingdings" w:hAnsi="Wingdings" w:cs="Wingdings"/>
    </w:rPr>
  </w:style>
  <w:style w:type="character" w:customStyle="1" w:styleId="WW8Num64z13">
    <w:name w:val="WW8Num64z13"/>
    <w:rsid w:val="00CD3530"/>
    <w:rPr>
      <w:rFonts w:ascii="Symbol" w:hAnsi="Symbol" w:cs="Symbol"/>
    </w:rPr>
  </w:style>
  <w:style w:type="character" w:customStyle="1" w:styleId="WW8Num64z43">
    <w:name w:val="WW8Num64z43"/>
    <w:rsid w:val="00CD3530"/>
    <w:rPr>
      <w:rFonts w:ascii="Courier New" w:hAnsi="Courier New" w:cs="Courier New"/>
    </w:rPr>
  </w:style>
  <w:style w:type="character" w:customStyle="1" w:styleId="WW8Num65z13">
    <w:name w:val="WW8Num65z13"/>
    <w:rsid w:val="00CD3530"/>
  </w:style>
  <w:style w:type="character" w:customStyle="1" w:styleId="WW8Num65z23">
    <w:name w:val="WW8Num65z23"/>
    <w:rsid w:val="00CD3530"/>
  </w:style>
  <w:style w:type="character" w:customStyle="1" w:styleId="WW8Num65z33">
    <w:name w:val="WW8Num65z33"/>
    <w:rsid w:val="00CD3530"/>
  </w:style>
  <w:style w:type="character" w:customStyle="1" w:styleId="WW8Num65z43">
    <w:name w:val="WW8Num65z43"/>
    <w:rsid w:val="00CD3530"/>
  </w:style>
  <w:style w:type="character" w:customStyle="1" w:styleId="WW8Num65z53">
    <w:name w:val="WW8Num65z53"/>
    <w:rsid w:val="00CD3530"/>
  </w:style>
  <w:style w:type="character" w:customStyle="1" w:styleId="WW8Num65z63">
    <w:name w:val="WW8Num65z63"/>
    <w:rsid w:val="00CD3530"/>
  </w:style>
  <w:style w:type="character" w:customStyle="1" w:styleId="WW8Num65z73">
    <w:name w:val="WW8Num65z73"/>
    <w:rsid w:val="00CD3530"/>
  </w:style>
  <w:style w:type="character" w:customStyle="1" w:styleId="WW8Num65z83">
    <w:name w:val="WW8Num65z83"/>
    <w:rsid w:val="00CD3530"/>
  </w:style>
  <w:style w:type="character" w:customStyle="1" w:styleId="WW8Num66z13">
    <w:name w:val="WW8Num66z13"/>
    <w:rsid w:val="00CD3530"/>
    <w:rPr>
      <w:rFonts w:ascii="Courier New" w:hAnsi="Courier New" w:cs="Courier New"/>
    </w:rPr>
  </w:style>
  <w:style w:type="character" w:customStyle="1" w:styleId="WW8Num66z33">
    <w:name w:val="WW8Num66z33"/>
    <w:rsid w:val="00CD3530"/>
    <w:rPr>
      <w:rFonts w:ascii="Symbol" w:hAnsi="Symbol" w:cs="Symbol"/>
    </w:rPr>
  </w:style>
  <w:style w:type="character" w:customStyle="1" w:styleId="WW8Num67z13">
    <w:name w:val="WW8Num67z13"/>
    <w:rsid w:val="00CD3530"/>
    <w:rPr>
      <w:rFonts w:ascii="Courier New" w:hAnsi="Courier New" w:cs="Courier New"/>
    </w:rPr>
  </w:style>
  <w:style w:type="character" w:customStyle="1" w:styleId="WW8Num67z33">
    <w:name w:val="WW8Num67z33"/>
    <w:rsid w:val="00CD3530"/>
    <w:rPr>
      <w:rFonts w:ascii="Symbol" w:hAnsi="Symbol" w:cs="Symbol"/>
    </w:rPr>
  </w:style>
  <w:style w:type="character" w:customStyle="1" w:styleId="WW8Num68z13">
    <w:name w:val="WW8Num68z13"/>
    <w:rsid w:val="00CD3530"/>
    <w:rPr>
      <w:rFonts w:ascii="Courier New" w:hAnsi="Courier New" w:cs="Courier New"/>
    </w:rPr>
  </w:style>
  <w:style w:type="character" w:customStyle="1" w:styleId="WW8Num68z33">
    <w:name w:val="WW8Num68z33"/>
    <w:rsid w:val="00CD3530"/>
    <w:rPr>
      <w:rFonts w:ascii="Symbol" w:hAnsi="Symbol" w:cs="Symbol"/>
    </w:rPr>
  </w:style>
  <w:style w:type="character" w:customStyle="1" w:styleId="WW8Num69z13">
    <w:name w:val="WW8Num69z13"/>
    <w:rsid w:val="00CD3530"/>
    <w:rPr>
      <w:rFonts w:ascii="Symbol" w:hAnsi="Symbol" w:cs="Symbol"/>
    </w:rPr>
  </w:style>
  <w:style w:type="character" w:customStyle="1" w:styleId="WW8Num69z43">
    <w:name w:val="WW8Num69z43"/>
    <w:rsid w:val="00CD3530"/>
    <w:rPr>
      <w:rFonts w:ascii="Courier New" w:hAnsi="Courier New" w:cs="Courier New"/>
    </w:rPr>
  </w:style>
  <w:style w:type="character" w:customStyle="1" w:styleId="WW8Num70z13">
    <w:name w:val="WW8Num70z13"/>
    <w:rsid w:val="00CD3530"/>
    <w:rPr>
      <w:rFonts w:ascii="Courier New" w:hAnsi="Courier New" w:cs="Courier New"/>
    </w:rPr>
  </w:style>
  <w:style w:type="character" w:customStyle="1" w:styleId="WW8Num70z33">
    <w:name w:val="WW8Num70z33"/>
    <w:rsid w:val="00CD3530"/>
    <w:rPr>
      <w:rFonts w:ascii="Symbol" w:hAnsi="Symbol" w:cs="Symbol"/>
    </w:rPr>
  </w:style>
  <w:style w:type="character" w:customStyle="1" w:styleId="WW8Num71z13">
    <w:name w:val="WW8Num71z13"/>
    <w:rsid w:val="00CD3530"/>
  </w:style>
  <w:style w:type="character" w:customStyle="1" w:styleId="WW8Num71z23">
    <w:name w:val="WW8Num71z23"/>
    <w:rsid w:val="00CD3530"/>
  </w:style>
  <w:style w:type="character" w:customStyle="1" w:styleId="WW8Num71z33">
    <w:name w:val="WW8Num71z33"/>
    <w:rsid w:val="00CD3530"/>
  </w:style>
  <w:style w:type="character" w:customStyle="1" w:styleId="WW8Num71z43">
    <w:name w:val="WW8Num71z43"/>
    <w:rsid w:val="00CD3530"/>
  </w:style>
  <w:style w:type="character" w:customStyle="1" w:styleId="WW8Num71z53">
    <w:name w:val="WW8Num71z53"/>
    <w:rsid w:val="00CD3530"/>
  </w:style>
  <w:style w:type="character" w:customStyle="1" w:styleId="WW8Num71z63">
    <w:name w:val="WW8Num71z63"/>
    <w:rsid w:val="00CD3530"/>
  </w:style>
  <w:style w:type="character" w:customStyle="1" w:styleId="WW8Num71z73">
    <w:name w:val="WW8Num71z73"/>
    <w:rsid w:val="00CD3530"/>
  </w:style>
  <w:style w:type="character" w:customStyle="1" w:styleId="WW8Num71z83">
    <w:name w:val="WW8Num71z83"/>
    <w:rsid w:val="00CD3530"/>
  </w:style>
  <w:style w:type="character" w:customStyle="1" w:styleId="WW8Num72z13">
    <w:name w:val="WW8Num72z13"/>
    <w:rsid w:val="00CD3530"/>
    <w:rPr>
      <w:rFonts w:ascii="Courier New" w:hAnsi="Courier New" w:cs="Courier New"/>
    </w:rPr>
  </w:style>
  <w:style w:type="character" w:customStyle="1" w:styleId="WW8Num72z33">
    <w:name w:val="WW8Num72z33"/>
    <w:rsid w:val="00CD3530"/>
    <w:rPr>
      <w:rFonts w:ascii="Symbol" w:hAnsi="Symbol" w:cs="Symbol"/>
    </w:rPr>
  </w:style>
  <w:style w:type="character" w:customStyle="1" w:styleId="WW8Num73z13">
    <w:name w:val="WW8Num73z13"/>
    <w:rsid w:val="00CD3530"/>
  </w:style>
  <w:style w:type="character" w:customStyle="1" w:styleId="WW8Num73z23">
    <w:name w:val="WW8Num73z23"/>
    <w:rsid w:val="00CD3530"/>
  </w:style>
  <w:style w:type="character" w:customStyle="1" w:styleId="WW8Num73z33">
    <w:name w:val="WW8Num73z33"/>
    <w:rsid w:val="00CD3530"/>
  </w:style>
  <w:style w:type="character" w:customStyle="1" w:styleId="WW8Num73z43">
    <w:name w:val="WW8Num73z43"/>
    <w:rsid w:val="00CD3530"/>
  </w:style>
  <w:style w:type="character" w:customStyle="1" w:styleId="WW8Num73z53">
    <w:name w:val="WW8Num73z53"/>
    <w:rsid w:val="00CD3530"/>
  </w:style>
  <w:style w:type="character" w:customStyle="1" w:styleId="WW8Num73z63">
    <w:name w:val="WW8Num73z63"/>
    <w:rsid w:val="00CD3530"/>
  </w:style>
  <w:style w:type="character" w:customStyle="1" w:styleId="WW8Num73z73">
    <w:name w:val="WW8Num73z73"/>
    <w:rsid w:val="00CD3530"/>
  </w:style>
  <w:style w:type="character" w:customStyle="1" w:styleId="WW8Num73z83">
    <w:name w:val="WW8Num73z83"/>
    <w:rsid w:val="00CD3530"/>
  </w:style>
  <w:style w:type="character" w:customStyle="1" w:styleId="WW8Num74z13">
    <w:name w:val="WW8Num74z13"/>
    <w:rsid w:val="00CD3530"/>
    <w:rPr>
      <w:rFonts w:ascii="Courier New" w:hAnsi="Courier New" w:cs="Courier New"/>
    </w:rPr>
  </w:style>
  <w:style w:type="character" w:customStyle="1" w:styleId="WW8Num74z33">
    <w:name w:val="WW8Num74z33"/>
    <w:rsid w:val="00CD3530"/>
    <w:rPr>
      <w:rFonts w:ascii="Symbol" w:hAnsi="Symbol" w:cs="Symbol"/>
    </w:rPr>
  </w:style>
  <w:style w:type="character" w:customStyle="1" w:styleId="WW8Num75z13">
    <w:name w:val="WW8Num75z13"/>
    <w:rsid w:val="00CD3530"/>
    <w:rPr>
      <w:rFonts w:ascii="Courier New" w:hAnsi="Courier New" w:cs="Courier New"/>
    </w:rPr>
  </w:style>
  <w:style w:type="character" w:customStyle="1" w:styleId="WW8Num75z33">
    <w:name w:val="WW8Num75z33"/>
    <w:rsid w:val="00CD3530"/>
    <w:rPr>
      <w:rFonts w:ascii="Symbol" w:hAnsi="Symbol" w:cs="Symbol"/>
    </w:rPr>
  </w:style>
  <w:style w:type="character" w:customStyle="1" w:styleId="WW8Num76z13">
    <w:name w:val="WW8Num76z13"/>
    <w:rsid w:val="00CD3530"/>
    <w:rPr>
      <w:rFonts w:ascii="Courier New" w:hAnsi="Courier New" w:cs="Courier New"/>
    </w:rPr>
  </w:style>
  <w:style w:type="character" w:customStyle="1" w:styleId="WW8Num76z33">
    <w:name w:val="WW8Num76z33"/>
    <w:rsid w:val="00CD3530"/>
    <w:rPr>
      <w:rFonts w:ascii="Symbol" w:hAnsi="Symbol" w:cs="Symbol"/>
    </w:rPr>
  </w:style>
  <w:style w:type="character" w:customStyle="1" w:styleId="WW8Num77z13">
    <w:name w:val="WW8Num77z13"/>
    <w:rsid w:val="00CD3530"/>
    <w:rPr>
      <w:rFonts w:ascii="Courier New" w:hAnsi="Courier New" w:cs="Courier New"/>
    </w:rPr>
  </w:style>
  <w:style w:type="character" w:customStyle="1" w:styleId="WW8Num77z23">
    <w:name w:val="WW8Num77z23"/>
    <w:rsid w:val="00CD3530"/>
    <w:rPr>
      <w:rFonts w:ascii="Wingdings" w:hAnsi="Wingdings" w:cs="Wingdings"/>
    </w:rPr>
  </w:style>
  <w:style w:type="character" w:customStyle="1" w:styleId="WW8Num78z13">
    <w:name w:val="WW8Num78z13"/>
    <w:rsid w:val="00CD3530"/>
    <w:rPr>
      <w:rFonts w:ascii="Courier New" w:hAnsi="Courier New" w:cs="Courier New"/>
    </w:rPr>
  </w:style>
  <w:style w:type="character" w:customStyle="1" w:styleId="WW8Num78z33">
    <w:name w:val="WW8Num78z33"/>
    <w:rsid w:val="00CD3530"/>
    <w:rPr>
      <w:rFonts w:ascii="Symbol" w:hAnsi="Symbol" w:cs="Symbol"/>
    </w:rPr>
  </w:style>
  <w:style w:type="character" w:customStyle="1" w:styleId="WW8Num79z13">
    <w:name w:val="WW8Num79z13"/>
    <w:rsid w:val="00CD3530"/>
  </w:style>
  <w:style w:type="character" w:customStyle="1" w:styleId="WW8Num79z23">
    <w:name w:val="WW8Num79z23"/>
    <w:rsid w:val="00CD3530"/>
  </w:style>
  <w:style w:type="character" w:customStyle="1" w:styleId="WW8Num79z33">
    <w:name w:val="WW8Num79z33"/>
    <w:rsid w:val="00CD3530"/>
  </w:style>
  <w:style w:type="character" w:customStyle="1" w:styleId="WW8Num79z43">
    <w:name w:val="WW8Num79z43"/>
    <w:rsid w:val="00CD3530"/>
  </w:style>
  <w:style w:type="character" w:customStyle="1" w:styleId="WW8Num79z53">
    <w:name w:val="WW8Num79z53"/>
    <w:rsid w:val="00CD3530"/>
  </w:style>
  <w:style w:type="character" w:customStyle="1" w:styleId="WW8Num79z63">
    <w:name w:val="WW8Num79z63"/>
    <w:rsid w:val="00CD3530"/>
  </w:style>
  <w:style w:type="character" w:customStyle="1" w:styleId="WW8Num79z73">
    <w:name w:val="WW8Num79z73"/>
    <w:rsid w:val="00CD3530"/>
  </w:style>
  <w:style w:type="character" w:customStyle="1" w:styleId="WW8Num79z83">
    <w:name w:val="WW8Num79z83"/>
    <w:rsid w:val="00CD3530"/>
  </w:style>
  <w:style w:type="character" w:customStyle="1" w:styleId="WW8Num80z13">
    <w:name w:val="WW8Num80z13"/>
    <w:rsid w:val="00CD3530"/>
    <w:rPr>
      <w:rFonts w:ascii="Courier New" w:hAnsi="Courier New" w:cs="Courier New"/>
    </w:rPr>
  </w:style>
  <w:style w:type="character" w:customStyle="1" w:styleId="WW8Num80z33">
    <w:name w:val="WW8Num80z33"/>
    <w:rsid w:val="00CD3530"/>
    <w:rPr>
      <w:rFonts w:ascii="Symbol" w:hAnsi="Symbol" w:cs="Symbol"/>
    </w:rPr>
  </w:style>
  <w:style w:type="character" w:customStyle="1" w:styleId="WW8Num81z13">
    <w:name w:val="WW8Num81z13"/>
    <w:rsid w:val="00CD3530"/>
    <w:rPr>
      <w:rFonts w:ascii="Courier New" w:hAnsi="Courier New" w:cs="Courier New"/>
    </w:rPr>
  </w:style>
  <w:style w:type="character" w:customStyle="1" w:styleId="WW8Num81z23">
    <w:name w:val="WW8Num81z23"/>
    <w:rsid w:val="00CD3530"/>
    <w:rPr>
      <w:rFonts w:ascii="Wingdings" w:hAnsi="Wingdings" w:cs="Wingdings"/>
    </w:rPr>
  </w:style>
  <w:style w:type="character" w:customStyle="1" w:styleId="WW8Num82z13">
    <w:name w:val="WW8Num82z13"/>
    <w:rsid w:val="00CD3530"/>
    <w:rPr>
      <w:rFonts w:ascii="Courier New" w:hAnsi="Courier New" w:cs="Courier New"/>
    </w:rPr>
  </w:style>
  <w:style w:type="character" w:customStyle="1" w:styleId="WW8Num82z33">
    <w:name w:val="WW8Num82z33"/>
    <w:rsid w:val="00CD3530"/>
    <w:rPr>
      <w:rFonts w:ascii="Symbol" w:hAnsi="Symbol" w:cs="Symbol"/>
    </w:rPr>
  </w:style>
  <w:style w:type="character" w:customStyle="1" w:styleId="WW8Num83z13">
    <w:name w:val="WW8Num83z13"/>
    <w:rsid w:val="00CD3530"/>
    <w:rPr>
      <w:rFonts w:ascii="Courier New" w:hAnsi="Courier New" w:cs="Courier New"/>
    </w:rPr>
  </w:style>
  <w:style w:type="character" w:customStyle="1" w:styleId="WW8Num83z23">
    <w:name w:val="WW8Num83z23"/>
    <w:rsid w:val="00CD3530"/>
    <w:rPr>
      <w:rFonts w:ascii="Wingdings" w:hAnsi="Wingdings" w:cs="Wingdings"/>
    </w:rPr>
  </w:style>
  <w:style w:type="character" w:customStyle="1" w:styleId="WW8Num84z13">
    <w:name w:val="WW8Num84z13"/>
    <w:rsid w:val="00CD3530"/>
    <w:rPr>
      <w:rFonts w:ascii="Courier New" w:hAnsi="Courier New" w:cs="Courier New"/>
    </w:rPr>
  </w:style>
  <w:style w:type="character" w:customStyle="1" w:styleId="WW8Num84z23">
    <w:name w:val="WW8Num84z23"/>
    <w:rsid w:val="00CD3530"/>
    <w:rPr>
      <w:rFonts w:ascii="Wingdings" w:hAnsi="Wingdings" w:cs="Wingdings"/>
    </w:rPr>
  </w:style>
  <w:style w:type="character" w:customStyle="1" w:styleId="WW8Num85z13">
    <w:name w:val="WW8Num85z13"/>
    <w:rsid w:val="00CD3530"/>
    <w:rPr>
      <w:rFonts w:ascii="Courier New" w:hAnsi="Courier New" w:cs="Courier New"/>
    </w:rPr>
  </w:style>
  <w:style w:type="character" w:customStyle="1" w:styleId="WW8Num85z23">
    <w:name w:val="WW8Num85z23"/>
    <w:rsid w:val="00CD3530"/>
    <w:rPr>
      <w:rFonts w:ascii="Wingdings" w:hAnsi="Wingdings" w:cs="Wingdings"/>
    </w:rPr>
  </w:style>
  <w:style w:type="character" w:customStyle="1" w:styleId="WW8Num86z13">
    <w:name w:val="WW8Num86z13"/>
    <w:rsid w:val="00CD3530"/>
    <w:rPr>
      <w:rFonts w:ascii="Courier New" w:hAnsi="Courier New" w:cs="Courier New"/>
    </w:rPr>
  </w:style>
  <w:style w:type="character" w:customStyle="1" w:styleId="WW8Num86z33">
    <w:name w:val="WW8Num86z33"/>
    <w:rsid w:val="00CD3530"/>
    <w:rPr>
      <w:rFonts w:ascii="Symbol" w:hAnsi="Symbol" w:cs="Symbol"/>
    </w:rPr>
  </w:style>
  <w:style w:type="character" w:customStyle="1" w:styleId="WW8Num87z13">
    <w:name w:val="WW8Num87z13"/>
    <w:rsid w:val="00CD3530"/>
    <w:rPr>
      <w:rFonts w:ascii="Courier New" w:hAnsi="Courier New" w:cs="Courier New"/>
    </w:rPr>
  </w:style>
  <w:style w:type="character" w:customStyle="1" w:styleId="WW8Num87z33">
    <w:name w:val="WW8Num87z33"/>
    <w:rsid w:val="00CD3530"/>
    <w:rPr>
      <w:rFonts w:ascii="Symbol" w:hAnsi="Symbol" w:cs="Symbol"/>
    </w:rPr>
  </w:style>
  <w:style w:type="character" w:customStyle="1" w:styleId="WW8Num88z33">
    <w:name w:val="WW8Num88z33"/>
    <w:rsid w:val="00CD3530"/>
  </w:style>
  <w:style w:type="character" w:customStyle="1" w:styleId="WW8Num88z43">
    <w:name w:val="WW8Num88z43"/>
    <w:rsid w:val="00CD3530"/>
  </w:style>
  <w:style w:type="character" w:customStyle="1" w:styleId="WW8Num88z53">
    <w:name w:val="WW8Num88z53"/>
    <w:rsid w:val="00CD3530"/>
  </w:style>
  <w:style w:type="character" w:customStyle="1" w:styleId="WW8Num88z63">
    <w:name w:val="WW8Num88z63"/>
    <w:rsid w:val="00CD3530"/>
  </w:style>
  <w:style w:type="character" w:customStyle="1" w:styleId="WW8Num88z73">
    <w:name w:val="WW8Num88z73"/>
    <w:rsid w:val="00CD3530"/>
  </w:style>
  <w:style w:type="character" w:customStyle="1" w:styleId="WW8Num88z83">
    <w:name w:val="WW8Num88z83"/>
    <w:rsid w:val="00CD3530"/>
  </w:style>
  <w:style w:type="character" w:customStyle="1" w:styleId="WW8Num89z13">
    <w:name w:val="WW8Num89z13"/>
    <w:rsid w:val="00CD3530"/>
    <w:rPr>
      <w:rFonts w:ascii="Courier New" w:hAnsi="Courier New" w:cs="Courier New"/>
    </w:rPr>
  </w:style>
  <w:style w:type="character" w:customStyle="1" w:styleId="WW8Num89z23">
    <w:name w:val="WW8Num89z23"/>
    <w:rsid w:val="00CD3530"/>
    <w:rPr>
      <w:rFonts w:ascii="Wingdings" w:hAnsi="Wingdings" w:cs="Wingdings"/>
    </w:rPr>
  </w:style>
  <w:style w:type="character" w:customStyle="1" w:styleId="WW8Num90z33">
    <w:name w:val="WW8Num90z33"/>
    <w:rsid w:val="00CD3530"/>
    <w:rPr>
      <w:rFonts w:ascii="Symbol" w:hAnsi="Symbol" w:cs="Symbol"/>
    </w:rPr>
  </w:style>
  <w:style w:type="character" w:customStyle="1" w:styleId="WW8Num90z43">
    <w:name w:val="WW8Num90z43"/>
    <w:rsid w:val="00CD3530"/>
    <w:rPr>
      <w:rFonts w:ascii="Courier New" w:hAnsi="Courier New" w:cs="Courier New"/>
    </w:rPr>
  </w:style>
  <w:style w:type="character" w:customStyle="1" w:styleId="WW8Num91z13">
    <w:name w:val="WW8Num91z13"/>
    <w:rsid w:val="00CD3530"/>
  </w:style>
  <w:style w:type="character" w:customStyle="1" w:styleId="WW8Num91z23">
    <w:name w:val="WW8Num91z23"/>
    <w:rsid w:val="00CD3530"/>
  </w:style>
  <w:style w:type="character" w:customStyle="1" w:styleId="WW8Num91z33">
    <w:name w:val="WW8Num91z33"/>
    <w:rsid w:val="00CD3530"/>
  </w:style>
  <w:style w:type="character" w:customStyle="1" w:styleId="WW8Num91z43">
    <w:name w:val="WW8Num91z43"/>
    <w:rsid w:val="00CD3530"/>
  </w:style>
  <w:style w:type="character" w:customStyle="1" w:styleId="WW8Num91z53">
    <w:name w:val="WW8Num91z53"/>
    <w:rsid w:val="00CD3530"/>
  </w:style>
  <w:style w:type="character" w:customStyle="1" w:styleId="WW8Num91z63">
    <w:name w:val="WW8Num91z63"/>
    <w:rsid w:val="00CD3530"/>
  </w:style>
  <w:style w:type="character" w:customStyle="1" w:styleId="WW8Num91z73">
    <w:name w:val="WW8Num91z73"/>
    <w:rsid w:val="00CD3530"/>
  </w:style>
  <w:style w:type="character" w:customStyle="1" w:styleId="WW8Num91z83">
    <w:name w:val="WW8Num91z83"/>
    <w:rsid w:val="00CD3530"/>
  </w:style>
  <w:style w:type="character" w:customStyle="1" w:styleId="WW8Num92z13">
    <w:name w:val="WW8Num92z13"/>
    <w:rsid w:val="00CD3530"/>
    <w:rPr>
      <w:rFonts w:ascii="Courier New" w:hAnsi="Courier New" w:cs="Courier New"/>
    </w:rPr>
  </w:style>
  <w:style w:type="character" w:customStyle="1" w:styleId="WW8Num92z23">
    <w:name w:val="WW8Num92z23"/>
    <w:rsid w:val="00CD3530"/>
    <w:rPr>
      <w:rFonts w:ascii="Wingdings" w:hAnsi="Wingdings" w:cs="Wingdings"/>
    </w:rPr>
  </w:style>
  <w:style w:type="character" w:customStyle="1" w:styleId="WW8Num93z13">
    <w:name w:val="WW8Num93z13"/>
    <w:rsid w:val="00CD3530"/>
    <w:rPr>
      <w:rFonts w:ascii="Courier New" w:hAnsi="Courier New" w:cs="Courier New"/>
    </w:rPr>
  </w:style>
  <w:style w:type="character" w:customStyle="1" w:styleId="WW8Num93z23">
    <w:name w:val="WW8Num93z23"/>
    <w:rsid w:val="00CD3530"/>
    <w:rPr>
      <w:rFonts w:ascii="Wingdings" w:hAnsi="Wingdings" w:cs="Wingdings"/>
    </w:rPr>
  </w:style>
  <w:style w:type="character" w:customStyle="1" w:styleId="WW8Num93z33">
    <w:name w:val="WW8Num93z33"/>
    <w:rsid w:val="00CD3530"/>
    <w:rPr>
      <w:rFonts w:ascii="Symbol" w:hAnsi="Symbol" w:cs="Symbol"/>
    </w:rPr>
  </w:style>
  <w:style w:type="character" w:customStyle="1" w:styleId="WW8Num94z13">
    <w:name w:val="WW8Num94z13"/>
    <w:rsid w:val="00CD3530"/>
    <w:rPr>
      <w:rFonts w:ascii="Symbol" w:hAnsi="Symbol" w:cs="Symbol"/>
    </w:rPr>
  </w:style>
  <w:style w:type="character" w:customStyle="1" w:styleId="WW8Num94z43">
    <w:name w:val="WW8Num94z43"/>
    <w:rsid w:val="00CD3530"/>
    <w:rPr>
      <w:rFonts w:ascii="Courier New" w:hAnsi="Courier New" w:cs="Courier New"/>
    </w:rPr>
  </w:style>
  <w:style w:type="character" w:customStyle="1" w:styleId="WW8Num95z13">
    <w:name w:val="WW8Num95z13"/>
    <w:rsid w:val="00CD3530"/>
  </w:style>
  <w:style w:type="character" w:customStyle="1" w:styleId="WW8Num95z23">
    <w:name w:val="WW8Num95z23"/>
    <w:rsid w:val="00CD3530"/>
  </w:style>
  <w:style w:type="character" w:customStyle="1" w:styleId="WW8Num95z33">
    <w:name w:val="WW8Num95z33"/>
    <w:rsid w:val="00CD3530"/>
  </w:style>
  <w:style w:type="character" w:customStyle="1" w:styleId="WW8Num95z43">
    <w:name w:val="WW8Num95z43"/>
    <w:rsid w:val="00CD3530"/>
  </w:style>
  <w:style w:type="character" w:customStyle="1" w:styleId="WW8Num95z53">
    <w:name w:val="WW8Num95z53"/>
    <w:rsid w:val="00CD3530"/>
  </w:style>
  <w:style w:type="character" w:customStyle="1" w:styleId="WW8Num95z63">
    <w:name w:val="WW8Num95z63"/>
    <w:rsid w:val="00CD3530"/>
  </w:style>
  <w:style w:type="character" w:customStyle="1" w:styleId="WW8Num95z73">
    <w:name w:val="WW8Num95z73"/>
    <w:rsid w:val="00CD3530"/>
  </w:style>
  <w:style w:type="character" w:customStyle="1" w:styleId="WW8Num95z83">
    <w:name w:val="WW8Num95z83"/>
    <w:rsid w:val="00CD3530"/>
  </w:style>
  <w:style w:type="character" w:customStyle="1" w:styleId="WW8Num96z13">
    <w:name w:val="WW8Num96z13"/>
    <w:rsid w:val="00CD3530"/>
    <w:rPr>
      <w:rFonts w:ascii="Courier New" w:hAnsi="Courier New" w:cs="Courier New"/>
    </w:rPr>
  </w:style>
  <w:style w:type="character" w:customStyle="1" w:styleId="WW8Num96z23">
    <w:name w:val="WW8Num96z23"/>
    <w:rsid w:val="00CD3530"/>
    <w:rPr>
      <w:rFonts w:ascii="Wingdings" w:hAnsi="Wingdings" w:cs="Wingdings"/>
    </w:rPr>
  </w:style>
  <w:style w:type="character" w:customStyle="1" w:styleId="WW8Num97z13">
    <w:name w:val="WW8Num97z13"/>
    <w:rsid w:val="00CD3530"/>
    <w:rPr>
      <w:rFonts w:ascii="Courier New" w:hAnsi="Courier New" w:cs="Courier New"/>
    </w:rPr>
  </w:style>
  <w:style w:type="character" w:customStyle="1" w:styleId="WW8Num97z33">
    <w:name w:val="WW8Num97z33"/>
    <w:rsid w:val="00CD3530"/>
    <w:rPr>
      <w:rFonts w:ascii="Symbol" w:hAnsi="Symbol" w:cs="Symbol"/>
    </w:rPr>
  </w:style>
  <w:style w:type="character" w:customStyle="1" w:styleId="WW8Num98z13">
    <w:name w:val="WW8Num98z13"/>
    <w:rsid w:val="00CD3530"/>
  </w:style>
  <w:style w:type="character" w:customStyle="1" w:styleId="WW8Num98z23">
    <w:name w:val="WW8Num98z23"/>
    <w:rsid w:val="00CD3530"/>
  </w:style>
  <w:style w:type="character" w:customStyle="1" w:styleId="WW8Num98z33">
    <w:name w:val="WW8Num98z33"/>
    <w:rsid w:val="00CD3530"/>
  </w:style>
  <w:style w:type="character" w:customStyle="1" w:styleId="WW8Num98z43">
    <w:name w:val="WW8Num98z43"/>
    <w:rsid w:val="00CD3530"/>
  </w:style>
  <w:style w:type="character" w:customStyle="1" w:styleId="WW8Num98z53">
    <w:name w:val="WW8Num98z53"/>
    <w:rsid w:val="00CD3530"/>
  </w:style>
  <w:style w:type="character" w:customStyle="1" w:styleId="WW8Num98z63">
    <w:name w:val="WW8Num98z63"/>
    <w:rsid w:val="00CD3530"/>
  </w:style>
  <w:style w:type="character" w:customStyle="1" w:styleId="WW8Num98z73">
    <w:name w:val="WW8Num98z73"/>
    <w:rsid w:val="00CD3530"/>
  </w:style>
  <w:style w:type="character" w:customStyle="1" w:styleId="WW8Num98z83">
    <w:name w:val="WW8Num98z83"/>
    <w:rsid w:val="00CD3530"/>
  </w:style>
  <w:style w:type="character" w:customStyle="1" w:styleId="WW8Num99z13">
    <w:name w:val="WW8Num99z13"/>
    <w:rsid w:val="00CD3530"/>
    <w:rPr>
      <w:rFonts w:ascii="Courier New" w:hAnsi="Courier New" w:cs="Courier New"/>
    </w:rPr>
  </w:style>
  <w:style w:type="character" w:customStyle="1" w:styleId="WW8Num99z23">
    <w:name w:val="WW8Num99z23"/>
    <w:rsid w:val="00CD3530"/>
    <w:rPr>
      <w:rFonts w:ascii="Wingdings" w:hAnsi="Wingdings" w:cs="Wingdings"/>
    </w:rPr>
  </w:style>
  <w:style w:type="character" w:customStyle="1" w:styleId="WW8Num100z13">
    <w:name w:val="WW8Num100z13"/>
    <w:rsid w:val="00CD3530"/>
    <w:rPr>
      <w:rFonts w:ascii="Courier New" w:hAnsi="Courier New" w:cs="Courier New"/>
    </w:rPr>
  </w:style>
  <w:style w:type="character" w:customStyle="1" w:styleId="WW8Num100z23">
    <w:name w:val="WW8Num100z23"/>
    <w:rsid w:val="00CD3530"/>
    <w:rPr>
      <w:rFonts w:ascii="Wingdings" w:hAnsi="Wingdings" w:cs="Wingdings"/>
    </w:rPr>
  </w:style>
  <w:style w:type="character" w:customStyle="1" w:styleId="WW8Num101z13">
    <w:name w:val="WW8Num101z13"/>
    <w:rsid w:val="00CD3530"/>
    <w:rPr>
      <w:rFonts w:ascii="Courier New" w:hAnsi="Courier New" w:cs="Courier New"/>
    </w:rPr>
  </w:style>
  <w:style w:type="character" w:customStyle="1" w:styleId="WW8Num101z33">
    <w:name w:val="WW8Num101z33"/>
    <w:rsid w:val="00CD3530"/>
    <w:rPr>
      <w:rFonts w:ascii="Symbol" w:hAnsi="Symbol" w:cs="Symbol"/>
    </w:rPr>
  </w:style>
  <w:style w:type="character" w:customStyle="1" w:styleId="WW8Num102z23">
    <w:name w:val="WW8Num102z23"/>
    <w:rsid w:val="00CD3530"/>
    <w:rPr>
      <w:rFonts w:ascii="Wingdings" w:hAnsi="Wingdings" w:cs="Wingdings"/>
    </w:rPr>
  </w:style>
  <w:style w:type="character" w:customStyle="1" w:styleId="WW8Num103z23">
    <w:name w:val="WW8Num103z23"/>
    <w:rsid w:val="00CD3530"/>
  </w:style>
  <w:style w:type="character" w:customStyle="1" w:styleId="WW8Num103z33">
    <w:name w:val="WW8Num103z33"/>
    <w:rsid w:val="00CD3530"/>
  </w:style>
  <w:style w:type="character" w:customStyle="1" w:styleId="WW8Num103z53">
    <w:name w:val="WW8Num103z53"/>
    <w:rsid w:val="00CD3530"/>
  </w:style>
  <w:style w:type="character" w:customStyle="1" w:styleId="WW8Num103z63">
    <w:name w:val="WW8Num103z63"/>
    <w:rsid w:val="00CD3530"/>
  </w:style>
  <w:style w:type="character" w:customStyle="1" w:styleId="WW8Num103z73">
    <w:name w:val="WW8Num103z73"/>
    <w:rsid w:val="00CD3530"/>
  </w:style>
  <w:style w:type="character" w:customStyle="1" w:styleId="WW8Num103z83">
    <w:name w:val="WW8Num103z83"/>
    <w:rsid w:val="00CD3530"/>
  </w:style>
  <w:style w:type="character" w:customStyle="1" w:styleId="WW8Num104z33">
    <w:name w:val="WW8Num104z33"/>
    <w:rsid w:val="00CD3530"/>
    <w:rPr>
      <w:rFonts w:ascii="Symbol" w:hAnsi="Symbol" w:cs="Symbol"/>
    </w:rPr>
  </w:style>
  <w:style w:type="character" w:customStyle="1" w:styleId="WW8Num105z23">
    <w:name w:val="WW8Num105z23"/>
    <w:rsid w:val="00CD3530"/>
  </w:style>
  <w:style w:type="character" w:customStyle="1" w:styleId="WW8Num105z33">
    <w:name w:val="WW8Num105z33"/>
    <w:rsid w:val="00CD3530"/>
  </w:style>
  <w:style w:type="character" w:customStyle="1" w:styleId="WW8Num105z53">
    <w:name w:val="WW8Num105z53"/>
    <w:rsid w:val="00CD3530"/>
  </w:style>
  <w:style w:type="character" w:customStyle="1" w:styleId="WW8Num105z63">
    <w:name w:val="WW8Num105z63"/>
    <w:rsid w:val="00CD3530"/>
  </w:style>
  <w:style w:type="character" w:customStyle="1" w:styleId="WW8Num105z73">
    <w:name w:val="WW8Num105z73"/>
    <w:rsid w:val="00CD3530"/>
  </w:style>
  <w:style w:type="character" w:customStyle="1" w:styleId="WW8Num105z83">
    <w:name w:val="WW8Num105z83"/>
    <w:rsid w:val="00CD3530"/>
  </w:style>
  <w:style w:type="character" w:customStyle="1" w:styleId="WW8Num106z33">
    <w:name w:val="WW8Num106z33"/>
    <w:rsid w:val="00CD3530"/>
    <w:rPr>
      <w:rFonts w:ascii="Symbol" w:hAnsi="Symbol" w:cs="Symbol"/>
    </w:rPr>
  </w:style>
  <w:style w:type="character" w:customStyle="1" w:styleId="WW8Num107z23">
    <w:name w:val="WW8Num107z23"/>
    <w:rsid w:val="00CD3530"/>
  </w:style>
  <w:style w:type="character" w:customStyle="1" w:styleId="WW8Num107z33">
    <w:name w:val="WW8Num107z33"/>
    <w:rsid w:val="00CD3530"/>
  </w:style>
  <w:style w:type="character" w:customStyle="1" w:styleId="WW8Num107z53">
    <w:name w:val="WW8Num107z53"/>
    <w:rsid w:val="00CD3530"/>
  </w:style>
  <w:style w:type="character" w:customStyle="1" w:styleId="WW8Num107z63">
    <w:name w:val="WW8Num107z63"/>
    <w:rsid w:val="00CD3530"/>
  </w:style>
  <w:style w:type="character" w:customStyle="1" w:styleId="WW8Num107z73">
    <w:name w:val="WW8Num107z73"/>
    <w:rsid w:val="00CD3530"/>
  </w:style>
  <w:style w:type="character" w:customStyle="1" w:styleId="WW8Num107z83">
    <w:name w:val="WW8Num107z83"/>
    <w:rsid w:val="00CD3530"/>
  </w:style>
  <w:style w:type="character" w:customStyle="1" w:styleId="WW8Num108z03">
    <w:name w:val="WW8Num108z03"/>
    <w:rsid w:val="00CD3530"/>
    <w:rPr>
      <w:rFonts w:ascii="Wingdings" w:hAnsi="Wingdings" w:cs="Wingdings"/>
    </w:rPr>
  </w:style>
  <w:style w:type="character" w:customStyle="1" w:styleId="WW8Num108z13">
    <w:name w:val="WW8Num108z13"/>
    <w:rsid w:val="00CD3530"/>
    <w:rPr>
      <w:rFonts w:ascii="Symbol" w:hAnsi="Symbol" w:cs="Symbol"/>
    </w:rPr>
  </w:style>
  <w:style w:type="character" w:customStyle="1" w:styleId="WW8Num108z43">
    <w:name w:val="WW8Num108z43"/>
    <w:rsid w:val="00CD3530"/>
    <w:rPr>
      <w:rFonts w:ascii="Courier New" w:hAnsi="Courier New" w:cs="Courier New"/>
    </w:rPr>
  </w:style>
  <w:style w:type="character" w:customStyle="1" w:styleId="WW8Num109z03">
    <w:name w:val="WW8Num109z03"/>
    <w:rsid w:val="00CD3530"/>
  </w:style>
  <w:style w:type="character" w:customStyle="1" w:styleId="WW8Num109z13">
    <w:name w:val="WW8Num109z13"/>
    <w:rsid w:val="00CD3530"/>
  </w:style>
  <w:style w:type="character" w:customStyle="1" w:styleId="WW8Num109z23">
    <w:name w:val="WW8Num109z23"/>
    <w:rsid w:val="00CD3530"/>
  </w:style>
  <w:style w:type="character" w:customStyle="1" w:styleId="WW8Num109z33">
    <w:name w:val="WW8Num109z33"/>
    <w:rsid w:val="00CD3530"/>
  </w:style>
  <w:style w:type="character" w:customStyle="1" w:styleId="WW8Num109z43">
    <w:name w:val="WW8Num109z43"/>
    <w:rsid w:val="00CD3530"/>
  </w:style>
  <w:style w:type="character" w:customStyle="1" w:styleId="WW8Num109z53">
    <w:name w:val="WW8Num109z53"/>
    <w:rsid w:val="00CD3530"/>
  </w:style>
  <w:style w:type="character" w:customStyle="1" w:styleId="WW8Num109z63">
    <w:name w:val="WW8Num109z63"/>
    <w:rsid w:val="00CD3530"/>
  </w:style>
  <w:style w:type="character" w:customStyle="1" w:styleId="WW8Num109z73">
    <w:name w:val="WW8Num109z73"/>
    <w:rsid w:val="00CD3530"/>
  </w:style>
  <w:style w:type="character" w:customStyle="1" w:styleId="WW8Num109z83">
    <w:name w:val="WW8Num109z83"/>
    <w:rsid w:val="00CD3530"/>
  </w:style>
  <w:style w:type="character" w:customStyle="1" w:styleId="WW8Num110z03">
    <w:name w:val="WW8Num110z03"/>
    <w:rsid w:val="00CD3530"/>
    <w:rPr>
      <w:rFonts w:ascii="Symbol" w:hAnsi="Symbol" w:cs="Symbol"/>
    </w:rPr>
  </w:style>
  <w:style w:type="character" w:customStyle="1" w:styleId="WW8Num110z13">
    <w:name w:val="WW8Num110z13"/>
    <w:rsid w:val="00CD3530"/>
    <w:rPr>
      <w:rFonts w:ascii="Courier New" w:hAnsi="Courier New" w:cs="Courier New"/>
    </w:rPr>
  </w:style>
  <w:style w:type="character" w:customStyle="1" w:styleId="WW8Num110z23">
    <w:name w:val="WW8Num110z23"/>
    <w:rsid w:val="00CD3530"/>
    <w:rPr>
      <w:rFonts w:ascii="Wingdings" w:hAnsi="Wingdings" w:cs="Wingdings"/>
    </w:rPr>
  </w:style>
  <w:style w:type="character" w:customStyle="1" w:styleId="WW8Num111z03">
    <w:name w:val="WW8Num111z03"/>
    <w:rsid w:val="00CD3530"/>
    <w:rPr>
      <w:rFonts w:ascii="Symbol" w:hAnsi="Symbol" w:cs="Symbol"/>
    </w:rPr>
  </w:style>
  <w:style w:type="character" w:customStyle="1" w:styleId="WW8Num111z13">
    <w:name w:val="WW8Num111z13"/>
    <w:rsid w:val="00CD3530"/>
    <w:rPr>
      <w:rFonts w:ascii="Courier New" w:hAnsi="Courier New" w:cs="Courier New"/>
    </w:rPr>
  </w:style>
  <w:style w:type="character" w:customStyle="1" w:styleId="WW8Num111z23">
    <w:name w:val="WW8Num111z23"/>
    <w:rsid w:val="00CD3530"/>
    <w:rPr>
      <w:rFonts w:ascii="Wingdings" w:hAnsi="Wingdings" w:cs="Wingdings"/>
    </w:rPr>
  </w:style>
  <w:style w:type="character" w:customStyle="1" w:styleId="WW8Num112z03">
    <w:name w:val="WW8Num112z03"/>
    <w:rsid w:val="00CD3530"/>
  </w:style>
  <w:style w:type="character" w:customStyle="1" w:styleId="WW8Num112z13">
    <w:name w:val="WW8Num112z13"/>
    <w:rsid w:val="00CD3530"/>
  </w:style>
  <w:style w:type="character" w:customStyle="1" w:styleId="WW8Num112z23">
    <w:name w:val="WW8Num112z23"/>
    <w:rsid w:val="00CD3530"/>
    <w:rPr>
      <w:rFonts w:ascii="Arial Narrow" w:eastAsia="Times New Roman" w:hAnsi="Arial Narrow" w:cs="Times New Roman"/>
    </w:rPr>
  </w:style>
  <w:style w:type="character" w:customStyle="1" w:styleId="WW8Num112z33">
    <w:name w:val="WW8Num112z33"/>
    <w:rsid w:val="00CD3530"/>
  </w:style>
  <w:style w:type="character" w:customStyle="1" w:styleId="WW8Num112z43">
    <w:name w:val="WW8Num112z43"/>
    <w:rsid w:val="00CD3530"/>
  </w:style>
  <w:style w:type="character" w:customStyle="1" w:styleId="WW8Num112z53">
    <w:name w:val="WW8Num112z53"/>
    <w:rsid w:val="00CD3530"/>
  </w:style>
  <w:style w:type="character" w:customStyle="1" w:styleId="WW8Num112z63">
    <w:name w:val="WW8Num112z63"/>
    <w:rsid w:val="00CD3530"/>
  </w:style>
  <w:style w:type="character" w:customStyle="1" w:styleId="WW8Num112z73">
    <w:name w:val="WW8Num112z73"/>
    <w:rsid w:val="00CD3530"/>
  </w:style>
  <w:style w:type="character" w:customStyle="1" w:styleId="WW8Num112z83">
    <w:name w:val="WW8Num112z83"/>
    <w:rsid w:val="00CD3530"/>
  </w:style>
  <w:style w:type="character" w:customStyle="1" w:styleId="WW8Num113z03">
    <w:name w:val="WW8Num113z03"/>
    <w:rsid w:val="00CD3530"/>
    <w:rPr>
      <w:rFonts w:ascii="Wingdings" w:hAnsi="Wingdings" w:cs="Wingdings"/>
    </w:rPr>
  </w:style>
  <w:style w:type="character" w:customStyle="1" w:styleId="WW8Num113z13">
    <w:name w:val="WW8Num113z13"/>
    <w:rsid w:val="00CD3530"/>
    <w:rPr>
      <w:rFonts w:ascii="Courier New" w:hAnsi="Courier New" w:cs="Courier New"/>
    </w:rPr>
  </w:style>
  <w:style w:type="character" w:customStyle="1" w:styleId="WW8Num113z33">
    <w:name w:val="WW8Num113z33"/>
    <w:rsid w:val="00CD3530"/>
    <w:rPr>
      <w:rFonts w:ascii="Symbol" w:hAnsi="Symbol" w:cs="Symbol"/>
    </w:rPr>
  </w:style>
  <w:style w:type="character" w:customStyle="1" w:styleId="WW8Num114z03">
    <w:name w:val="WW8Num114z03"/>
    <w:rsid w:val="00CD3530"/>
    <w:rPr>
      <w:rFonts w:ascii="Symbol" w:hAnsi="Symbol" w:cs="Symbol"/>
    </w:rPr>
  </w:style>
  <w:style w:type="character" w:customStyle="1" w:styleId="WW8Num114z13">
    <w:name w:val="WW8Num114z13"/>
    <w:rsid w:val="00CD3530"/>
    <w:rPr>
      <w:rFonts w:ascii="Courier New" w:hAnsi="Courier New" w:cs="Courier New"/>
    </w:rPr>
  </w:style>
  <w:style w:type="character" w:customStyle="1" w:styleId="WW8Num114z23">
    <w:name w:val="WW8Num114z23"/>
    <w:rsid w:val="00CD3530"/>
    <w:rPr>
      <w:rFonts w:ascii="Wingdings" w:hAnsi="Wingdings" w:cs="Wingdings"/>
    </w:rPr>
  </w:style>
  <w:style w:type="character" w:customStyle="1" w:styleId="WW8Num115z03">
    <w:name w:val="WW8Num115z03"/>
    <w:rsid w:val="00CD3530"/>
    <w:rPr>
      <w:rFonts w:ascii="Symbol" w:hAnsi="Symbol" w:cs="Symbol"/>
      <w:spacing w:val="4"/>
    </w:rPr>
  </w:style>
  <w:style w:type="character" w:customStyle="1" w:styleId="WW8Num115z13">
    <w:name w:val="WW8Num115z13"/>
    <w:rsid w:val="00CD3530"/>
    <w:rPr>
      <w:rFonts w:ascii="Courier New" w:hAnsi="Courier New" w:cs="Courier New"/>
    </w:rPr>
  </w:style>
  <w:style w:type="character" w:customStyle="1" w:styleId="WW8Num115z23">
    <w:name w:val="WW8Num115z23"/>
    <w:rsid w:val="00CD3530"/>
    <w:rPr>
      <w:rFonts w:ascii="Wingdings" w:hAnsi="Wingdings" w:cs="Wingdings"/>
      <w:spacing w:val="4"/>
    </w:rPr>
  </w:style>
  <w:style w:type="character" w:customStyle="1" w:styleId="WW8Num116z03">
    <w:name w:val="WW8Num116z03"/>
    <w:rsid w:val="00CD3530"/>
    <w:rPr>
      <w:b w:val="0"/>
    </w:rPr>
  </w:style>
  <w:style w:type="character" w:customStyle="1" w:styleId="WW8Num117z03">
    <w:name w:val="WW8Num117z03"/>
    <w:rsid w:val="00CD3530"/>
    <w:rPr>
      <w:rFonts w:ascii="Symbol" w:hAnsi="Symbol" w:cs="Symbol"/>
    </w:rPr>
  </w:style>
  <w:style w:type="character" w:customStyle="1" w:styleId="WW8Num117z13">
    <w:name w:val="WW8Num117z13"/>
    <w:rsid w:val="00CD3530"/>
    <w:rPr>
      <w:rFonts w:ascii="Courier New" w:hAnsi="Courier New" w:cs="Courier New"/>
    </w:rPr>
  </w:style>
  <w:style w:type="character" w:customStyle="1" w:styleId="WW8Num117z23">
    <w:name w:val="WW8Num117z23"/>
    <w:rsid w:val="00CD3530"/>
    <w:rPr>
      <w:rFonts w:ascii="Wingdings" w:hAnsi="Wingdings" w:cs="Wingdings"/>
    </w:rPr>
  </w:style>
  <w:style w:type="character" w:customStyle="1" w:styleId="WW8Num118z03">
    <w:name w:val="WW8Num118z03"/>
    <w:rsid w:val="00CD3530"/>
    <w:rPr>
      <w:rFonts w:ascii="Wingdings" w:hAnsi="Wingdings" w:cs="Wingdings"/>
    </w:rPr>
  </w:style>
  <w:style w:type="character" w:customStyle="1" w:styleId="WW8Num118z13">
    <w:name w:val="WW8Num118z13"/>
    <w:rsid w:val="00CD3530"/>
    <w:rPr>
      <w:rFonts w:ascii="Courier New" w:hAnsi="Courier New" w:cs="Courier New"/>
    </w:rPr>
  </w:style>
  <w:style w:type="character" w:customStyle="1" w:styleId="WW8Num118z33">
    <w:name w:val="WW8Num118z33"/>
    <w:rsid w:val="00CD3530"/>
    <w:rPr>
      <w:rFonts w:ascii="Symbol" w:hAnsi="Symbol" w:cs="Symbol"/>
    </w:rPr>
  </w:style>
  <w:style w:type="character" w:customStyle="1" w:styleId="WW8Num119z03">
    <w:name w:val="WW8Num119z03"/>
    <w:rsid w:val="00CD3530"/>
  </w:style>
  <w:style w:type="character" w:customStyle="1" w:styleId="WW8Num119z13">
    <w:name w:val="WW8Num119z13"/>
    <w:rsid w:val="00CD3530"/>
    <w:rPr>
      <w:rFonts w:ascii="Wingdings" w:hAnsi="Wingdings" w:cs="Wingdings"/>
    </w:rPr>
  </w:style>
  <w:style w:type="character" w:customStyle="1" w:styleId="WW8Num119z33">
    <w:name w:val="WW8Num119z33"/>
    <w:rsid w:val="00CD3530"/>
    <w:rPr>
      <w:rFonts w:ascii="Symbol" w:hAnsi="Symbol" w:cs="Symbol"/>
    </w:rPr>
  </w:style>
  <w:style w:type="character" w:customStyle="1" w:styleId="WW8Num119z43">
    <w:name w:val="WW8Num119z43"/>
    <w:rsid w:val="00CD3530"/>
    <w:rPr>
      <w:rFonts w:ascii="Courier New" w:hAnsi="Courier New" w:cs="Courier New"/>
    </w:rPr>
  </w:style>
  <w:style w:type="character" w:customStyle="1" w:styleId="WW8Num120z03">
    <w:name w:val="WW8Num120z03"/>
    <w:rsid w:val="00CD3530"/>
  </w:style>
  <w:style w:type="character" w:customStyle="1" w:styleId="WW8Num120z13">
    <w:name w:val="WW8Num120z13"/>
    <w:rsid w:val="00CD3530"/>
    <w:rPr>
      <w:rFonts w:ascii="Courier New" w:hAnsi="Courier New" w:cs="Courier New"/>
    </w:rPr>
  </w:style>
  <w:style w:type="character" w:customStyle="1" w:styleId="WW8Num120z23">
    <w:name w:val="WW8Num120z23"/>
    <w:rsid w:val="00CD3530"/>
    <w:rPr>
      <w:rFonts w:ascii="Wingdings" w:hAnsi="Wingdings" w:cs="Wingdings"/>
    </w:rPr>
  </w:style>
  <w:style w:type="character" w:customStyle="1" w:styleId="WW8Num120z33">
    <w:name w:val="WW8Num120z33"/>
    <w:rsid w:val="00CD3530"/>
    <w:rPr>
      <w:rFonts w:ascii="Symbol" w:hAnsi="Symbol" w:cs="Symbol"/>
    </w:rPr>
  </w:style>
  <w:style w:type="character" w:customStyle="1" w:styleId="WW8Num121z03">
    <w:name w:val="WW8Num121z03"/>
    <w:rsid w:val="00CD3530"/>
    <w:rPr>
      <w:rFonts w:ascii="Symbol" w:hAnsi="Symbol" w:cs="Symbol"/>
    </w:rPr>
  </w:style>
  <w:style w:type="character" w:customStyle="1" w:styleId="WW8Num121z13">
    <w:name w:val="WW8Num121z13"/>
    <w:rsid w:val="00CD3530"/>
    <w:rPr>
      <w:rFonts w:ascii="Courier New" w:hAnsi="Courier New" w:cs="Courier New"/>
    </w:rPr>
  </w:style>
  <w:style w:type="character" w:customStyle="1" w:styleId="WW8Num121z23">
    <w:name w:val="WW8Num121z23"/>
    <w:rsid w:val="00CD3530"/>
    <w:rPr>
      <w:rFonts w:ascii="Wingdings" w:hAnsi="Wingdings" w:cs="Wingdings"/>
    </w:rPr>
  </w:style>
  <w:style w:type="character" w:customStyle="1" w:styleId="WW8Num122z03">
    <w:name w:val="WW8Num122z03"/>
    <w:rsid w:val="00CD3530"/>
    <w:rPr>
      <w:rFonts w:ascii="Wingdings" w:hAnsi="Wingdings" w:cs="Wingdings"/>
    </w:rPr>
  </w:style>
  <w:style w:type="character" w:customStyle="1" w:styleId="WW8Num122z13">
    <w:name w:val="WW8Num122z13"/>
    <w:rsid w:val="00CD3530"/>
    <w:rPr>
      <w:rFonts w:ascii="Courier New" w:hAnsi="Courier New" w:cs="Courier New"/>
    </w:rPr>
  </w:style>
  <w:style w:type="character" w:customStyle="1" w:styleId="WW8Num122z33">
    <w:name w:val="WW8Num122z33"/>
    <w:rsid w:val="00CD3530"/>
    <w:rPr>
      <w:rFonts w:ascii="Symbol" w:hAnsi="Symbol" w:cs="Symbol"/>
    </w:rPr>
  </w:style>
  <w:style w:type="character" w:customStyle="1" w:styleId="WW8Num123z03">
    <w:name w:val="WW8Num123z03"/>
    <w:rsid w:val="00CD3530"/>
    <w:rPr>
      <w:rFonts w:ascii="Wingdings" w:hAnsi="Wingdings" w:cs="Wingdings"/>
    </w:rPr>
  </w:style>
  <w:style w:type="character" w:customStyle="1" w:styleId="WW8Num123z13">
    <w:name w:val="WW8Num123z13"/>
    <w:rsid w:val="00CD3530"/>
    <w:rPr>
      <w:rFonts w:ascii="Symbol" w:hAnsi="Symbol" w:cs="Symbol"/>
    </w:rPr>
  </w:style>
  <w:style w:type="character" w:customStyle="1" w:styleId="WW8Num123z43">
    <w:name w:val="WW8Num123z43"/>
    <w:rsid w:val="00CD3530"/>
    <w:rPr>
      <w:rFonts w:ascii="Courier New" w:hAnsi="Courier New" w:cs="Courier New"/>
    </w:rPr>
  </w:style>
  <w:style w:type="character" w:customStyle="1" w:styleId="WW8Num124z03">
    <w:name w:val="WW8Num124z03"/>
    <w:rsid w:val="00CD3530"/>
    <w:rPr>
      <w:spacing w:val="4"/>
    </w:rPr>
  </w:style>
  <w:style w:type="character" w:customStyle="1" w:styleId="WW8Num124z13">
    <w:name w:val="WW8Num124z13"/>
    <w:rsid w:val="00CD3530"/>
  </w:style>
  <w:style w:type="character" w:customStyle="1" w:styleId="WW8Num124z23">
    <w:name w:val="WW8Num124z23"/>
    <w:rsid w:val="00CD3530"/>
  </w:style>
  <w:style w:type="character" w:customStyle="1" w:styleId="WW8Num124z33">
    <w:name w:val="WW8Num124z33"/>
    <w:rsid w:val="00CD3530"/>
  </w:style>
  <w:style w:type="character" w:customStyle="1" w:styleId="WW8Num124z43">
    <w:name w:val="WW8Num124z43"/>
    <w:rsid w:val="00CD3530"/>
  </w:style>
  <w:style w:type="character" w:customStyle="1" w:styleId="WW8Num124z53">
    <w:name w:val="WW8Num124z53"/>
    <w:rsid w:val="00CD3530"/>
  </w:style>
  <w:style w:type="character" w:customStyle="1" w:styleId="WW8Num124z63">
    <w:name w:val="WW8Num124z63"/>
    <w:rsid w:val="00CD3530"/>
  </w:style>
  <w:style w:type="character" w:customStyle="1" w:styleId="WW8Num124z73">
    <w:name w:val="WW8Num124z73"/>
    <w:rsid w:val="00CD3530"/>
  </w:style>
  <w:style w:type="character" w:customStyle="1" w:styleId="WW8Num124z83">
    <w:name w:val="WW8Num124z83"/>
    <w:rsid w:val="00CD3530"/>
  </w:style>
  <w:style w:type="character" w:customStyle="1" w:styleId="WW8Num125z03">
    <w:name w:val="WW8Num125z03"/>
    <w:rsid w:val="00CD3530"/>
    <w:rPr>
      <w:rFonts w:ascii="Symbol" w:hAnsi="Symbol" w:cs="Symbol"/>
      <w:spacing w:val="4"/>
    </w:rPr>
  </w:style>
  <w:style w:type="character" w:customStyle="1" w:styleId="WW8Num125z13">
    <w:name w:val="WW8Num125z13"/>
    <w:rsid w:val="00CD3530"/>
    <w:rPr>
      <w:rFonts w:ascii="Courier New" w:hAnsi="Courier New" w:cs="Courier New"/>
    </w:rPr>
  </w:style>
  <w:style w:type="character" w:customStyle="1" w:styleId="WW8Num125z23">
    <w:name w:val="WW8Num125z23"/>
    <w:rsid w:val="00CD3530"/>
    <w:rPr>
      <w:rFonts w:ascii="Wingdings" w:hAnsi="Wingdings" w:cs="Wingdings"/>
    </w:rPr>
  </w:style>
  <w:style w:type="character" w:customStyle="1" w:styleId="WW8Num126z03">
    <w:name w:val="WW8Num126z03"/>
    <w:rsid w:val="00CD3530"/>
    <w:rPr>
      <w:rFonts w:ascii="Wingdings" w:hAnsi="Wingdings" w:cs="Wingdings"/>
    </w:rPr>
  </w:style>
  <w:style w:type="character" w:customStyle="1" w:styleId="WW8Num126z13">
    <w:name w:val="WW8Num126z13"/>
    <w:rsid w:val="00CD3530"/>
    <w:rPr>
      <w:rFonts w:ascii="Courier New" w:hAnsi="Courier New" w:cs="Courier New"/>
    </w:rPr>
  </w:style>
  <w:style w:type="character" w:customStyle="1" w:styleId="WW8Num126z33">
    <w:name w:val="WW8Num126z33"/>
    <w:rsid w:val="00CD3530"/>
    <w:rPr>
      <w:rFonts w:ascii="Symbol" w:hAnsi="Symbol" w:cs="Symbol"/>
    </w:rPr>
  </w:style>
  <w:style w:type="character" w:customStyle="1" w:styleId="WW8Num127z03">
    <w:name w:val="WW8Num127z03"/>
    <w:rsid w:val="00CD3530"/>
    <w:rPr>
      <w:rFonts w:ascii="Wingdings" w:hAnsi="Wingdings" w:cs="Wingdings"/>
    </w:rPr>
  </w:style>
  <w:style w:type="character" w:customStyle="1" w:styleId="WW8Num127z13">
    <w:name w:val="WW8Num127z13"/>
    <w:rsid w:val="00CD3530"/>
    <w:rPr>
      <w:rFonts w:ascii="Symbol" w:hAnsi="Symbol" w:cs="Symbol"/>
    </w:rPr>
  </w:style>
  <w:style w:type="character" w:customStyle="1" w:styleId="WW8Num127z43">
    <w:name w:val="WW8Num127z43"/>
    <w:rsid w:val="00CD3530"/>
    <w:rPr>
      <w:rFonts w:ascii="Courier New" w:hAnsi="Courier New" w:cs="Courier New"/>
    </w:rPr>
  </w:style>
  <w:style w:type="character" w:customStyle="1" w:styleId="WW8Num128z03">
    <w:name w:val="WW8Num128z03"/>
    <w:rsid w:val="00CD3530"/>
  </w:style>
  <w:style w:type="character" w:customStyle="1" w:styleId="WW8Num128z13">
    <w:name w:val="WW8Num128z13"/>
    <w:rsid w:val="00CD3530"/>
  </w:style>
  <w:style w:type="character" w:customStyle="1" w:styleId="WW8Num128z23">
    <w:name w:val="WW8Num128z23"/>
    <w:rsid w:val="00CD3530"/>
  </w:style>
  <w:style w:type="character" w:customStyle="1" w:styleId="WW8Num128z33">
    <w:name w:val="WW8Num128z33"/>
    <w:rsid w:val="00CD3530"/>
  </w:style>
  <w:style w:type="character" w:customStyle="1" w:styleId="WW8Num128z43">
    <w:name w:val="WW8Num128z43"/>
    <w:rsid w:val="00CD3530"/>
  </w:style>
  <w:style w:type="character" w:customStyle="1" w:styleId="WW8Num128z53">
    <w:name w:val="WW8Num128z53"/>
    <w:rsid w:val="00CD3530"/>
  </w:style>
  <w:style w:type="character" w:customStyle="1" w:styleId="WW8Num128z63">
    <w:name w:val="WW8Num128z63"/>
    <w:rsid w:val="00CD3530"/>
  </w:style>
  <w:style w:type="character" w:customStyle="1" w:styleId="WW8Num128z73">
    <w:name w:val="WW8Num128z73"/>
    <w:rsid w:val="00CD3530"/>
  </w:style>
  <w:style w:type="character" w:customStyle="1" w:styleId="WW8Num128z83">
    <w:name w:val="WW8Num128z83"/>
    <w:rsid w:val="00CD3530"/>
  </w:style>
  <w:style w:type="character" w:customStyle="1" w:styleId="WW8Num129z03">
    <w:name w:val="WW8Num129z03"/>
    <w:rsid w:val="00CD3530"/>
    <w:rPr>
      <w:rFonts w:ascii="Wingdings" w:hAnsi="Wingdings" w:cs="Wingdings"/>
    </w:rPr>
  </w:style>
  <w:style w:type="character" w:customStyle="1" w:styleId="WW8Num129z13">
    <w:name w:val="WW8Num129z13"/>
    <w:rsid w:val="00CD3530"/>
    <w:rPr>
      <w:rFonts w:ascii="Courier New" w:hAnsi="Courier New" w:cs="Courier New"/>
    </w:rPr>
  </w:style>
  <w:style w:type="character" w:customStyle="1" w:styleId="WW8Num129z33">
    <w:name w:val="WW8Num129z33"/>
    <w:rsid w:val="00CD3530"/>
    <w:rPr>
      <w:rFonts w:ascii="Symbol" w:hAnsi="Symbol" w:cs="Symbol"/>
    </w:rPr>
  </w:style>
  <w:style w:type="character" w:customStyle="1" w:styleId="WW8Num130z03">
    <w:name w:val="WW8Num130z03"/>
    <w:rsid w:val="00CD3530"/>
    <w:rPr>
      <w:rFonts w:ascii="Wingdings" w:hAnsi="Wingdings" w:cs="Wingdings"/>
    </w:rPr>
  </w:style>
  <w:style w:type="character" w:customStyle="1" w:styleId="WW8Num130z13">
    <w:name w:val="WW8Num130z13"/>
    <w:rsid w:val="00CD3530"/>
    <w:rPr>
      <w:rFonts w:ascii="Courier New" w:hAnsi="Courier New" w:cs="Courier New"/>
    </w:rPr>
  </w:style>
  <w:style w:type="character" w:customStyle="1" w:styleId="WW8Num130z33">
    <w:name w:val="WW8Num130z33"/>
    <w:rsid w:val="00CD3530"/>
    <w:rPr>
      <w:rFonts w:ascii="Symbol" w:hAnsi="Symbol" w:cs="Symbol"/>
    </w:rPr>
  </w:style>
  <w:style w:type="character" w:customStyle="1" w:styleId="WW8Num131z03">
    <w:name w:val="WW8Num131z03"/>
    <w:rsid w:val="00CD3530"/>
    <w:rPr>
      <w:rFonts w:ascii="Symbol" w:hAnsi="Symbol" w:cs="Symbol"/>
    </w:rPr>
  </w:style>
  <w:style w:type="character" w:customStyle="1" w:styleId="WW8Num131z13">
    <w:name w:val="WW8Num131z13"/>
    <w:rsid w:val="00CD3530"/>
    <w:rPr>
      <w:rFonts w:ascii="Courier New" w:hAnsi="Courier New" w:cs="Courier New"/>
    </w:rPr>
  </w:style>
  <w:style w:type="character" w:customStyle="1" w:styleId="WW8Num131z23">
    <w:name w:val="WW8Num131z23"/>
    <w:rsid w:val="00CD3530"/>
    <w:rPr>
      <w:rFonts w:ascii="Wingdings" w:hAnsi="Wingdings" w:cs="Wingdings"/>
    </w:rPr>
  </w:style>
  <w:style w:type="character" w:customStyle="1" w:styleId="WW8Num132z03">
    <w:name w:val="WW8Num132z03"/>
    <w:rsid w:val="00CD3530"/>
    <w:rPr>
      <w:rFonts w:ascii="Wingdings" w:hAnsi="Wingdings" w:cs="Wingdings"/>
    </w:rPr>
  </w:style>
  <w:style w:type="character" w:customStyle="1" w:styleId="WW8Num132z13">
    <w:name w:val="WW8Num132z13"/>
    <w:rsid w:val="00CD3530"/>
    <w:rPr>
      <w:rFonts w:ascii="Courier New" w:hAnsi="Courier New" w:cs="Courier New"/>
    </w:rPr>
  </w:style>
  <w:style w:type="character" w:customStyle="1" w:styleId="WW8Num132z33">
    <w:name w:val="WW8Num132z33"/>
    <w:rsid w:val="00CD3530"/>
    <w:rPr>
      <w:rFonts w:ascii="Symbol" w:hAnsi="Symbol" w:cs="Symbol"/>
    </w:rPr>
  </w:style>
  <w:style w:type="character" w:customStyle="1" w:styleId="WW8Num133z03">
    <w:name w:val="WW8Num133z03"/>
    <w:rsid w:val="00CD3530"/>
    <w:rPr>
      <w:rFonts w:ascii="Symbol" w:hAnsi="Symbol" w:cs="Symbol"/>
    </w:rPr>
  </w:style>
  <w:style w:type="character" w:customStyle="1" w:styleId="WW8Num133z13">
    <w:name w:val="WW8Num133z13"/>
    <w:rsid w:val="00CD3530"/>
    <w:rPr>
      <w:rFonts w:ascii="Courier New" w:hAnsi="Courier New" w:cs="Courier New"/>
    </w:rPr>
  </w:style>
  <w:style w:type="character" w:customStyle="1" w:styleId="WW8Num133z23">
    <w:name w:val="WW8Num133z23"/>
    <w:rsid w:val="00CD3530"/>
    <w:rPr>
      <w:rFonts w:ascii="Wingdings" w:hAnsi="Wingdings" w:cs="Wingdings"/>
    </w:rPr>
  </w:style>
  <w:style w:type="character" w:customStyle="1" w:styleId="WW8NumSt129z03">
    <w:name w:val="WW8NumSt129z03"/>
    <w:rsid w:val="00CD3530"/>
    <w:rPr>
      <w:rFonts w:ascii="Symbol" w:hAnsi="Symbol" w:cs="Symbol"/>
    </w:rPr>
  </w:style>
  <w:style w:type="character" w:customStyle="1" w:styleId="Fontepargpadro13">
    <w:name w:val="Fonte parág. padrão13"/>
    <w:rsid w:val="00CD3530"/>
  </w:style>
  <w:style w:type="character" w:customStyle="1" w:styleId="Ttulo1Char3">
    <w:name w:val="Título 1 Char3"/>
    <w:rsid w:val="00CD3530"/>
    <w:rPr>
      <w:rFonts w:ascii="Arial" w:eastAsia="Times New Roman" w:hAnsi="Arial" w:cs="Arial"/>
      <w:b/>
      <w:bCs/>
      <w:caps/>
      <w:sz w:val="36"/>
      <w:szCs w:val="36"/>
      <w:lang w:val="x-none"/>
    </w:rPr>
  </w:style>
  <w:style w:type="character" w:customStyle="1" w:styleId="Ttulo2Char3">
    <w:name w:val="Título 2 Char3"/>
    <w:rsid w:val="00CD3530"/>
    <w:rPr>
      <w:rFonts w:ascii="Arial Narrow" w:eastAsia="Times New Roman" w:hAnsi="Arial Narrow" w:cs="Arial Narrow"/>
      <w:b/>
      <w:bCs/>
      <w:caps/>
      <w:sz w:val="32"/>
      <w:szCs w:val="32"/>
      <w:lang w:val="x-none"/>
    </w:rPr>
  </w:style>
  <w:style w:type="character" w:customStyle="1" w:styleId="Ttulo3Char3">
    <w:name w:val="Título 3 Char3"/>
    <w:rsid w:val="00CD3530"/>
    <w:rPr>
      <w:rFonts w:ascii="Arial Narrow" w:eastAsia="Times New Roman" w:hAnsi="Arial Narrow" w:cs="Arial Narrow"/>
      <w:b/>
      <w:bCs/>
      <w:caps/>
      <w:sz w:val="28"/>
      <w:szCs w:val="28"/>
      <w:lang w:val="x-none"/>
    </w:rPr>
  </w:style>
  <w:style w:type="character" w:customStyle="1" w:styleId="Ttulo4Char3">
    <w:name w:val="Título 4 Char3"/>
    <w:rsid w:val="00CD3530"/>
    <w:rPr>
      <w:rFonts w:ascii="Arial Narrow" w:eastAsia="Times New Roman" w:hAnsi="Arial Narrow" w:cs="Arial Narrow"/>
      <w:b/>
      <w:bCs/>
      <w:iCs/>
      <w:smallCaps/>
      <w:sz w:val="28"/>
      <w:szCs w:val="24"/>
      <w:lang w:val="x-none"/>
    </w:rPr>
  </w:style>
  <w:style w:type="character" w:customStyle="1" w:styleId="Ttulo5Char3">
    <w:name w:val="Título 5 Char3"/>
    <w:rsid w:val="00CD3530"/>
    <w:rPr>
      <w:rFonts w:ascii="Arial Narrow" w:eastAsia="Times New Roman" w:hAnsi="Arial Narrow" w:cs="Arial Narrow"/>
      <w:b/>
      <w:smallCaps/>
      <w:sz w:val="24"/>
      <w:szCs w:val="24"/>
      <w:lang w:val="x-none"/>
    </w:rPr>
  </w:style>
  <w:style w:type="character" w:customStyle="1" w:styleId="Ttulo6Char3">
    <w:name w:val="Título 6 Char3"/>
    <w:rsid w:val="00CD3530"/>
    <w:rPr>
      <w:rFonts w:ascii="Arial Narrow" w:eastAsia="Times New Roman" w:hAnsi="Arial Narrow" w:cs="Arial Narrow"/>
      <w:b/>
      <w:i/>
      <w:iCs/>
      <w:sz w:val="22"/>
      <w:szCs w:val="22"/>
      <w:lang w:val="x-none"/>
    </w:rPr>
  </w:style>
  <w:style w:type="character" w:customStyle="1" w:styleId="Ttulo7Char3">
    <w:name w:val="Título 7 Char3"/>
    <w:rsid w:val="00CD3530"/>
    <w:rPr>
      <w:rFonts w:ascii="Cambria" w:eastAsia="Times New Roman" w:hAnsi="Cambria" w:cs="Cambria"/>
      <w:i/>
      <w:iCs/>
      <w:color w:val="404040"/>
      <w:szCs w:val="22"/>
      <w:lang w:val="x-none"/>
    </w:rPr>
  </w:style>
  <w:style w:type="character" w:customStyle="1" w:styleId="Ttulo8Char3">
    <w:name w:val="Título 8 Char3"/>
    <w:rsid w:val="00CD3530"/>
    <w:rPr>
      <w:rFonts w:ascii="Cambria" w:eastAsia="Times New Roman" w:hAnsi="Cambria" w:cs="Cambria"/>
      <w:color w:val="404040"/>
      <w:lang w:val="x-none"/>
    </w:rPr>
  </w:style>
  <w:style w:type="character" w:customStyle="1" w:styleId="Ttulo9Char3">
    <w:name w:val="Título 9 Char3"/>
    <w:rsid w:val="00CD3530"/>
    <w:rPr>
      <w:rFonts w:ascii="Cambria" w:eastAsia="Times New Roman" w:hAnsi="Cambria" w:cs="Cambria"/>
      <w:i/>
      <w:iCs/>
      <w:color w:val="404040"/>
      <w:lang w:val="x-none"/>
    </w:rPr>
  </w:style>
  <w:style w:type="character" w:customStyle="1" w:styleId="MapadoDocumentoChar3">
    <w:name w:val="Mapa do Documento Char3"/>
    <w:rsid w:val="00CD3530"/>
    <w:rPr>
      <w:rFonts w:ascii="Tahoma" w:eastAsia="Times New Roman" w:hAnsi="Tahoma" w:cs="Tahoma"/>
      <w:sz w:val="20"/>
      <w:szCs w:val="20"/>
      <w:shd w:val="clear" w:color="FFFFFF" w:fill="000080"/>
    </w:rPr>
  </w:style>
  <w:style w:type="character" w:customStyle="1" w:styleId="CabealhoChar4">
    <w:name w:val="Cabeçalho Char4"/>
    <w:rsid w:val="00CD3530"/>
    <w:rPr>
      <w:rFonts w:ascii="Swis721 BT" w:eastAsia="Times New Roman" w:hAnsi="Swis721 BT" w:cs="Times New Roman"/>
      <w:sz w:val="20"/>
      <w:szCs w:val="20"/>
    </w:rPr>
  </w:style>
  <w:style w:type="character" w:customStyle="1" w:styleId="RodapChar4">
    <w:name w:val="Rodapé Char4"/>
    <w:rsid w:val="00CD3530"/>
    <w:rPr>
      <w:rFonts w:ascii="Arial Narrow" w:eastAsia="Times New Roman" w:hAnsi="Arial Narrow" w:cs="Times New Roman"/>
      <w:sz w:val="16"/>
      <w:szCs w:val="20"/>
    </w:rPr>
  </w:style>
  <w:style w:type="character" w:customStyle="1" w:styleId="RecuodecorpodetextoChar3">
    <w:name w:val="Recuo de corpo de texto Char3"/>
    <w:rsid w:val="00CD3530"/>
    <w:rPr>
      <w:rFonts w:ascii="Arial Narrow" w:eastAsia="Times New Roman" w:hAnsi="Arial Narrow" w:cs="Times New Roman"/>
      <w:sz w:val="20"/>
      <w:szCs w:val="20"/>
    </w:rPr>
  </w:style>
  <w:style w:type="character" w:customStyle="1" w:styleId="CorpodetextoChar3">
    <w:name w:val="Corpo de texto Char3"/>
    <w:rsid w:val="00CD3530"/>
    <w:rPr>
      <w:rFonts w:ascii="Arial Narrow" w:eastAsia="Times New Roman" w:hAnsi="Arial Narrow" w:cs="Times New Roman"/>
      <w:i/>
      <w:iCs/>
      <w:sz w:val="20"/>
      <w:szCs w:val="20"/>
    </w:rPr>
  </w:style>
  <w:style w:type="character" w:customStyle="1" w:styleId="CitaoChar4">
    <w:name w:val="Citação Char4"/>
    <w:rsid w:val="00CD3530"/>
    <w:rPr>
      <w:rFonts w:ascii="Arial Narrow" w:eastAsia="Times New Roman" w:hAnsi="Arial Narrow" w:cs="Arial Narrow"/>
      <w:sz w:val="18"/>
      <w:lang w:val="x-none"/>
    </w:rPr>
  </w:style>
  <w:style w:type="character" w:customStyle="1" w:styleId="Hyperlink13">
    <w:name w:val="Hyperlink13"/>
    <w:rsid w:val="00CD3530"/>
    <w:rPr>
      <w:color w:val="0000FF"/>
      <w:u w:val="single"/>
    </w:rPr>
  </w:style>
  <w:style w:type="character" w:customStyle="1" w:styleId="TtulodoLivro13">
    <w:name w:val="Título do Livro13"/>
    <w:rsid w:val="00CD3530"/>
    <w:rPr>
      <w:rFonts w:ascii="Arial Narrow" w:hAnsi="Arial Narrow" w:cs="Arial Narrow"/>
      <w:b/>
      <w:spacing w:val="5"/>
    </w:rPr>
  </w:style>
  <w:style w:type="character" w:customStyle="1" w:styleId="Forte13">
    <w:name w:val="Forte13"/>
    <w:rsid w:val="00CD3530"/>
    <w:rPr>
      <w:rFonts w:ascii="Arial Narrow" w:hAnsi="Arial Narrow" w:cs="Arial Narrow"/>
      <w:b/>
      <w:bCs/>
      <w:color w:val="FF0000"/>
    </w:rPr>
  </w:style>
  <w:style w:type="character" w:customStyle="1" w:styleId="TtuloChar3">
    <w:name w:val="Título Char3"/>
    <w:rsid w:val="00CD3530"/>
    <w:rPr>
      <w:rFonts w:ascii="Arial" w:eastAsia="Times New Roman" w:hAnsi="Arial" w:cs="Times New Roman"/>
      <w:b/>
      <w:bCs/>
      <w:caps/>
      <w:sz w:val="32"/>
      <w:szCs w:val="32"/>
    </w:rPr>
  </w:style>
  <w:style w:type="character" w:customStyle="1" w:styleId="TextodebaloChar4">
    <w:name w:val="Texto de balão Char4"/>
    <w:rsid w:val="00CD3530"/>
    <w:rPr>
      <w:rFonts w:ascii="Tahoma" w:eastAsia="Times New Roman" w:hAnsi="Tahoma" w:cs="Tahoma"/>
      <w:sz w:val="16"/>
      <w:szCs w:val="16"/>
    </w:rPr>
  </w:style>
  <w:style w:type="character" w:customStyle="1" w:styleId="EndnoteCharacters3">
    <w:name w:val="Endnote Characters3"/>
    <w:rsid w:val="00CD3530"/>
    <w:rPr>
      <w:vertAlign w:val="superscript"/>
    </w:rPr>
  </w:style>
  <w:style w:type="character" w:customStyle="1" w:styleId="FootnoteCharacters4">
    <w:name w:val="Footnote Characters4"/>
    <w:rsid w:val="00CD3530"/>
    <w:rPr>
      <w:vertAlign w:val="superscript"/>
    </w:rPr>
  </w:style>
  <w:style w:type="character" w:customStyle="1" w:styleId="TextodenotaderodapChar4">
    <w:name w:val="Texto de nota de rodapé Char4"/>
    <w:uiPriority w:val="99"/>
    <w:rsid w:val="00CD3530"/>
    <w:rPr>
      <w:rFonts w:ascii="Arial Narrow" w:eastAsia="Times New Roman" w:hAnsi="Arial Narrow" w:cs="Times New Roman"/>
      <w:sz w:val="20"/>
      <w:szCs w:val="20"/>
    </w:rPr>
  </w:style>
  <w:style w:type="character" w:customStyle="1" w:styleId="HiperlinkVisitado13">
    <w:name w:val="HiperlinkVisitado13"/>
    <w:rsid w:val="00CD3530"/>
    <w:rPr>
      <w:color w:val="800080"/>
      <w:u w:val="single"/>
    </w:rPr>
  </w:style>
  <w:style w:type="character" w:customStyle="1" w:styleId="SemEspaamentoChar3">
    <w:name w:val="Sem Espaçamento Char3"/>
    <w:rsid w:val="00CD3530"/>
    <w:rPr>
      <w:rFonts w:ascii="Arial Black" w:eastAsia="Times New Roman" w:hAnsi="Arial Black" w:cs="Arial Black"/>
      <w:b/>
      <w:color w:val="548DD4"/>
      <w:sz w:val="36"/>
      <w:szCs w:val="36"/>
      <w:lang w:val="x-none" w:bidi="en-US"/>
    </w:rPr>
  </w:style>
  <w:style w:type="character" w:customStyle="1" w:styleId="TextodoEspaoReservado13">
    <w:name w:val="Texto do Espaço Reservado13"/>
    <w:rsid w:val="00CD3530"/>
    <w:rPr>
      <w:color w:val="808080"/>
    </w:rPr>
  </w:style>
  <w:style w:type="character" w:customStyle="1" w:styleId="ft3">
    <w:name w:val="ft3"/>
    <w:rsid w:val="00CD3530"/>
  </w:style>
  <w:style w:type="character" w:customStyle="1" w:styleId="TextosemFormataoChar3">
    <w:name w:val="Texto sem Formatação Char3"/>
    <w:rsid w:val="00CD3530"/>
    <w:rPr>
      <w:rFonts w:ascii="Consolas" w:eastAsia="Calibri" w:hAnsi="Consolas" w:cs="Consolas"/>
      <w:sz w:val="21"/>
      <w:szCs w:val="21"/>
    </w:rPr>
  </w:style>
  <w:style w:type="character" w:customStyle="1" w:styleId="Refdecomentrio13">
    <w:name w:val="Ref. de comentário13"/>
    <w:rsid w:val="00CD3530"/>
    <w:rPr>
      <w:sz w:val="16"/>
      <w:szCs w:val="16"/>
    </w:rPr>
  </w:style>
  <w:style w:type="character" w:customStyle="1" w:styleId="TextodecomentrioChar5">
    <w:name w:val="Texto de comentário Char5"/>
    <w:rsid w:val="00CD3530"/>
    <w:rPr>
      <w:rFonts w:ascii="Arial Narrow" w:hAnsi="Arial Narrow" w:cs="Arial Narrow"/>
    </w:rPr>
  </w:style>
  <w:style w:type="character" w:customStyle="1" w:styleId="AssuntodocomentrioChar4">
    <w:name w:val="Assunto do comentário Char4"/>
    <w:rsid w:val="00CD3530"/>
    <w:rPr>
      <w:rFonts w:ascii="Arial Narrow" w:hAnsi="Arial Narrow" w:cs="Arial Narrow"/>
      <w:b/>
      <w:bCs/>
    </w:rPr>
  </w:style>
  <w:style w:type="character" w:customStyle="1" w:styleId="TextodenotadefimChar3">
    <w:name w:val="Texto de nota de fim Char3"/>
    <w:rsid w:val="00CD3530"/>
    <w:rPr>
      <w:rFonts w:ascii="Arial Narrow" w:hAnsi="Arial Narrow" w:cs="Arial Narrow"/>
    </w:rPr>
  </w:style>
  <w:style w:type="character" w:customStyle="1" w:styleId="Refdenotaderodap13">
    <w:name w:val="Ref. de nota de rodapé13"/>
    <w:rsid w:val="00CD3530"/>
    <w:rPr>
      <w:vertAlign w:val="superscript"/>
    </w:rPr>
  </w:style>
  <w:style w:type="character" w:customStyle="1" w:styleId="IndexLink3">
    <w:name w:val="Index Link3"/>
    <w:rsid w:val="00CD3530"/>
  </w:style>
  <w:style w:type="character" w:customStyle="1" w:styleId="Refdenotadefim13">
    <w:name w:val="Ref. de nota de fim13"/>
    <w:rsid w:val="00CD3530"/>
    <w:rPr>
      <w:vertAlign w:val="superscript"/>
    </w:rPr>
  </w:style>
  <w:style w:type="paragraph" w:customStyle="1" w:styleId="texto3">
    <w:name w:val="texto3"/>
    <w:rsid w:val="00CD3530"/>
    <w:pPr>
      <w:spacing w:before="120" w:after="120"/>
      <w:ind w:left="720" w:hanging="360"/>
      <w:jc w:val="both"/>
    </w:pPr>
    <w:rPr>
      <w:rFonts w:ascii="Arial Narrow" w:hAnsi="Arial Narrow" w:cs="Arial Narrow"/>
      <w:b/>
    </w:rPr>
  </w:style>
  <w:style w:type="paragraph" w:customStyle="1" w:styleId="Tabelatexto4">
    <w:name w:val="Tabela_texto4"/>
    <w:rsid w:val="00CD3530"/>
    <w:pPr>
      <w:spacing w:after="40"/>
    </w:pPr>
    <w:rPr>
      <w:rFonts w:ascii="Arial Narrow" w:hAnsi="Arial Narrow"/>
      <w:spacing w:val="-2"/>
    </w:rPr>
  </w:style>
  <w:style w:type="paragraph" w:customStyle="1" w:styleId="Default3">
    <w:name w:val="Default3"/>
    <w:rsid w:val="00CD3530"/>
    <w:rPr>
      <w:rFonts w:ascii="Arial" w:hAnsi="Arial" w:cs="Arial"/>
      <w:color w:val="000000"/>
      <w:sz w:val="24"/>
      <w:szCs w:val="24"/>
    </w:rPr>
  </w:style>
  <w:style w:type="paragraph" w:customStyle="1" w:styleId="Reviso13">
    <w:name w:val="Revisão13"/>
    <w:rsid w:val="00CD3530"/>
    <w:rPr>
      <w:rFonts w:ascii="Arial Narrow" w:eastAsia="Calibri" w:hAnsi="Arial Narrow" w:cs="Arial Narrow"/>
      <w:sz w:val="22"/>
      <w:szCs w:val="22"/>
    </w:rPr>
  </w:style>
  <w:style w:type="character" w:customStyle="1" w:styleId="hps3">
    <w:name w:val="hps3"/>
    <w:rsid w:val="00CD3530"/>
  </w:style>
  <w:style w:type="character" w:customStyle="1" w:styleId="Refdecomentrio23">
    <w:name w:val="Ref. de comentário23"/>
    <w:semiHidden/>
    <w:unhideWhenUsed/>
    <w:rsid w:val="00CD3530"/>
    <w:rPr>
      <w:sz w:val="16"/>
      <w:szCs w:val="16"/>
    </w:rPr>
  </w:style>
  <w:style w:type="character" w:customStyle="1" w:styleId="TextodecomentrioChar13">
    <w:name w:val="Texto de comentário Char13"/>
    <w:semiHidden/>
    <w:rsid w:val="00CD3530"/>
    <w:rPr>
      <w:rFonts w:ascii="Arial Narrow" w:eastAsia="Calibri" w:hAnsi="Arial Narrow" w:cs="Arial Narrow"/>
    </w:rPr>
  </w:style>
  <w:style w:type="character" w:customStyle="1" w:styleId="apple-converted-space3">
    <w:name w:val="apple-converted-space3"/>
    <w:rsid w:val="00CD3530"/>
  </w:style>
  <w:style w:type="character" w:customStyle="1" w:styleId="CabealhoChar14">
    <w:name w:val="Cabeçalho Char14"/>
    <w:uiPriority w:val="99"/>
    <w:rsid w:val="00CD3530"/>
    <w:rPr>
      <w:rFonts w:ascii="Arial Narrow" w:eastAsia="Calibri" w:hAnsi="Arial Narrow" w:cs="Arial Narrow"/>
      <w:sz w:val="22"/>
      <w:szCs w:val="22"/>
    </w:rPr>
  </w:style>
  <w:style w:type="character" w:customStyle="1" w:styleId="RodapChar13">
    <w:name w:val="Rodapé Char13"/>
    <w:uiPriority w:val="99"/>
    <w:rsid w:val="00CD3530"/>
    <w:rPr>
      <w:rFonts w:ascii="Arial Narrow" w:eastAsia="Calibri" w:hAnsi="Arial Narrow" w:cs="Arial Narrow"/>
      <w:sz w:val="22"/>
      <w:szCs w:val="22"/>
    </w:rPr>
  </w:style>
  <w:style w:type="character" w:customStyle="1" w:styleId="TextodebaloChar13">
    <w:name w:val="Texto de balão Char13"/>
    <w:uiPriority w:val="99"/>
    <w:semiHidden/>
    <w:rsid w:val="00CD3530"/>
    <w:rPr>
      <w:rFonts w:ascii="Segoe UI" w:eastAsia="Calibri" w:hAnsi="Segoe UI" w:cs="Segoe UI"/>
      <w:sz w:val="18"/>
      <w:szCs w:val="18"/>
    </w:rPr>
  </w:style>
  <w:style w:type="character" w:customStyle="1" w:styleId="CitaoChar14">
    <w:name w:val="Citação Char14"/>
    <w:rsid w:val="00CD3530"/>
    <w:rPr>
      <w:rFonts w:ascii="Arial Narrow" w:hAnsi="Arial Narrow" w:cs="Arial Narrow"/>
      <w:sz w:val="18"/>
      <w:lang w:val="x-none" w:eastAsia="zh-CN"/>
    </w:rPr>
  </w:style>
  <w:style w:type="character" w:customStyle="1" w:styleId="Dirac7">
    <w:name w:val="Dirac7"/>
    <w:semiHidden/>
    <w:rsid w:val="00CD3530"/>
    <w:rPr>
      <w:rFonts w:ascii="Arial" w:hAnsi="Arial" w:cs="Arial"/>
      <w:color w:val="000080"/>
      <w:sz w:val="20"/>
      <w:szCs w:val="20"/>
    </w:rPr>
  </w:style>
  <w:style w:type="paragraph" w:customStyle="1" w:styleId="Produto19">
    <w:name w:val="Produto19"/>
    <w:basedOn w:val="Normal"/>
    <w:next w:val="Normal"/>
    <w:rsid w:val="00CD3530"/>
    <w:pPr>
      <w:spacing w:before="240"/>
      <w:ind w:left="720" w:hanging="360"/>
    </w:pPr>
    <w:rPr>
      <w:b/>
    </w:rPr>
  </w:style>
  <w:style w:type="paragraph" w:customStyle="1" w:styleId="arialnarrow11versaletetitulo413">
    <w:name w:val="arial narrow 11 versalete titulo 413"/>
    <w:basedOn w:val="Normal"/>
    <w:rsid w:val="00CD3530"/>
    <w:pPr>
      <w:ind w:left="284"/>
    </w:pPr>
    <w:rPr>
      <w:b/>
      <w:smallCaps/>
    </w:rPr>
  </w:style>
  <w:style w:type="paragraph" w:customStyle="1" w:styleId="Produto110">
    <w:name w:val="Produto110"/>
    <w:basedOn w:val="Normal"/>
    <w:next w:val="Normal"/>
    <w:rsid w:val="00CD3530"/>
    <w:pPr>
      <w:spacing w:before="240"/>
      <w:ind w:left="720" w:hanging="360"/>
    </w:pPr>
    <w:rPr>
      <w:b/>
    </w:rPr>
  </w:style>
  <w:style w:type="paragraph" w:customStyle="1" w:styleId="Produto22">
    <w:name w:val="Produto22"/>
    <w:basedOn w:val="Normal"/>
    <w:next w:val="Normal"/>
    <w:rsid w:val="00CD3530"/>
    <w:pPr>
      <w:spacing w:before="240"/>
      <w:ind w:left="720" w:hanging="360"/>
    </w:pPr>
    <w:rPr>
      <w:b/>
    </w:rPr>
  </w:style>
  <w:style w:type="paragraph" w:customStyle="1" w:styleId="Produto33">
    <w:name w:val="Produto33"/>
    <w:basedOn w:val="Normal"/>
    <w:next w:val="Normal"/>
    <w:rsid w:val="00CD3530"/>
    <w:pPr>
      <w:spacing w:before="240"/>
      <w:ind w:left="720" w:hanging="360"/>
    </w:pPr>
    <w:rPr>
      <w:b/>
    </w:rPr>
  </w:style>
  <w:style w:type="paragraph" w:customStyle="1" w:styleId="Produto42">
    <w:name w:val="Produto42"/>
    <w:basedOn w:val="Normal"/>
    <w:next w:val="Normal"/>
    <w:rsid w:val="00CD3530"/>
    <w:pPr>
      <w:spacing w:before="240"/>
    </w:pPr>
    <w:rPr>
      <w:b/>
    </w:rPr>
  </w:style>
  <w:style w:type="character" w:customStyle="1" w:styleId="TextodecomentrioChar23">
    <w:name w:val="Texto de comentário Char23"/>
    <w:uiPriority w:val="99"/>
    <w:semiHidden/>
    <w:rsid w:val="00CD3530"/>
    <w:rPr>
      <w:rFonts w:ascii="Arial Narrow" w:eastAsia="Calibri" w:hAnsi="Arial Narrow" w:cs="Arial Narrow"/>
    </w:rPr>
  </w:style>
  <w:style w:type="character" w:customStyle="1" w:styleId="TextodecomentrioChar213">
    <w:name w:val="Texto de comentário Char213"/>
    <w:uiPriority w:val="99"/>
    <w:semiHidden/>
    <w:rsid w:val="00CD3530"/>
    <w:rPr>
      <w:rFonts w:ascii="Arial Narrow" w:eastAsia="Calibri" w:hAnsi="Arial Narrow" w:cs="Arial Narrow"/>
    </w:rPr>
  </w:style>
  <w:style w:type="paragraph" w:customStyle="1" w:styleId="Produto52">
    <w:name w:val="Produto52"/>
    <w:basedOn w:val="Normal"/>
    <w:next w:val="Normal"/>
    <w:rsid w:val="00CD3530"/>
    <w:pPr>
      <w:spacing w:before="240"/>
      <w:ind w:left="720" w:hanging="360"/>
    </w:pPr>
    <w:rPr>
      <w:b/>
    </w:rPr>
  </w:style>
  <w:style w:type="character" w:customStyle="1" w:styleId="Dirac13">
    <w:name w:val="Dirac13"/>
    <w:semiHidden/>
    <w:rsid w:val="00CD3530"/>
    <w:rPr>
      <w:rFonts w:ascii="Arial" w:hAnsi="Arial" w:cs="Arial"/>
      <w:color w:val="000080"/>
      <w:sz w:val="20"/>
      <w:szCs w:val="20"/>
    </w:rPr>
  </w:style>
  <w:style w:type="paragraph" w:customStyle="1" w:styleId="Produto62">
    <w:name w:val="Produto62"/>
    <w:basedOn w:val="Normal"/>
    <w:next w:val="Normal"/>
    <w:rsid w:val="00CD3530"/>
    <w:pPr>
      <w:spacing w:before="240"/>
      <w:ind w:left="720" w:hanging="360"/>
    </w:pPr>
    <w:rPr>
      <w:b/>
    </w:rPr>
  </w:style>
  <w:style w:type="character" w:customStyle="1" w:styleId="Dirac22">
    <w:name w:val="Dirac22"/>
    <w:semiHidden/>
    <w:rsid w:val="00CD3530"/>
    <w:rPr>
      <w:rFonts w:ascii="Arial" w:hAnsi="Arial" w:cs="Arial"/>
      <w:color w:val="000080"/>
      <w:sz w:val="20"/>
      <w:szCs w:val="20"/>
    </w:rPr>
  </w:style>
  <w:style w:type="paragraph" w:customStyle="1" w:styleId="Produto72">
    <w:name w:val="Produto72"/>
    <w:basedOn w:val="Normal"/>
    <w:next w:val="Normal"/>
    <w:rsid w:val="00CD3530"/>
    <w:pPr>
      <w:spacing w:before="240"/>
      <w:ind w:left="720" w:hanging="360"/>
    </w:pPr>
    <w:rPr>
      <w:b/>
    </w:rPr>
  </w:style>
  <w:style w:type="character" w:customStyle="1" w:styleId="Dirac32">
    <w:name w:val="Dirac32"/>
    <w:semiHidden/>
    <w:rsid w:val="00CD3530"/>
    <w:rPr>
      <w:rFonts w:ascii="Arial" w:hAnsi="Arial" w:cs="Arial"/>
      <w:color w:val="000080"/>
      <w:sz w:val="20"/>
      <w:szCs w:val="20"/>
    </w:rPr>
  </w:style>
  <w:style w:type="character" w:customStyle="1" w:styleId="Dirac42">
    <w:name w:val="Dirac42"/>
    <w:semiHidden/>
    <w:rsid w:val="00CD3530"/>
    <w:rPr>
      <w:rFonts w:ascii="Arial" w:hAnsi="Arial" w:cs="Arial"/>
      <w:color w:val="000080"/>
      <w:sz w:val="20"/>
      <w:szCs w:val="20"/>
    </w:rPr>
  </w:style>
  <w:style w:type="character" w:customStyle="1" w:styleId="Dirac52">
    <w:name w:val="Dirac52"/>
    <w:semiHidden/>
    <w:rsid w:val="00CD3530"/>
    <w:rPr>
      <w:rFonts w:ascii="Arial" w:hAnsi="Arial" w:cs="Arial"/>
      <w:color w:val="000080"/>
      <w:sz w:val="20"/>
      <w:szCs w:val="20"/>
    </w:rPr>
  </w:style>
  <w:style w:type="paragraph" w:customStyle="1" w:styleId="Produto82">
    <w:name w:val="Produto82"/>
    <w:basedOn w:val="Normal"/>
    <w:next w:val="Normal"/>
    <w:rsid w:val="00CD3530"/>
    <w:pPr>
      <w:spacing w:before="240"/>
      <w:ind w:left="720" w:hanging="360"/>
    </w:pPr>
    <w:rPr>
      <w:b/>
    </w:rPr>
  </w:style>
  <w:style w:type="character" w:customStyle="1" w:styleId="CabealhoChar23">
    <w:name w:val="Cabeçalho Char23"/>
    <w:uiPriority w:val="99"/>
    <w:rsid w:val="00CD3530"/>
    <w:rPr>
      <w:rFonts w:ascii="Swis721 BT" w:eastAsia="Times New Roman" w:hAnsi="Swis721 BT" w:cs="Times New Roman"/>
      <w:sz w:val="20"/>
      <w:szCs w:val="20"/>
    </w:rPr>
  </w:style>
  <w:style w:type="character" w:customStyle="1" w:styleId="RodapChar23">
    <w:name w:val="Rodapé Char23"/>
    <w:uiPriority w:val="99"/>
    <w:rsid w:val="00CD3530"/>
    <w:rPr>
      <w:rFonts w:ascii="Arial Narrow" w:eastAsia="Times New Roman" w:hAnsi="Arial Narrow" w:cs="Times New Roman"/>
      <w:sz w:val="16"/>
      <w:szCs w:val="20"/>
    </w:rPr>
  </w:style>
  <w:style w:type="paragraph" w:customStyle="1" w:styleId="Produto92">
    <w:name w:val="Produto92"/>
    <w:basedOn w:val="Normal"/>
    <w:next w:val="Normal"/>
    <w:rsid w:val="00CD3530"/>
    <w:pPr>
      <w:spacing w:before="240"/>
      <w:ind w:left="720" w:hanging="360"/>
    </w:pPr>
    <w:rPr>
      <w:b/>
    </w:rPr>
  </w:style>
  <w:style w:type="character" w:customStyle="1" w:styleId="TextodenotaderodapChar13">
    <w:name w:val="Texto de nota de rodapé Char13"/>
    <w:uiPriority w:val="99"/>
    <w:rsid w:val="00CD3530"/>
    <w:rPr>
      <w:rFonts w:ascii="Arial Narrow" w:eastAsia="Times New Roman" w:hAnsi="Arial Narrow" w:cs="Times New Roman"/>
      <w:sz w:val="20"/>
      <w:szCs w:val="20"/>
    </w:rPr>
  </w:style>
  <w:style w:type="character" w:customStyle="1" w:styleId="TextodenotaderodapChar23">
    <w:name w:val="Texto de nota de rodapé Char23"/>
    <w:uiPriority w:val="99"/>
    <w:rsid w:val="00CD3530"/>
    <w:rPr>
      <w:rFonts w:ascii="Arial Narrow" w:hAnsi="Arial Narrow"/>
    </w:rPr>
  </w:style>
  <w:style w:type="paragraph" w:customStyle="1" w:styleId="Produto102">
    <w:name w:val="Produto102"/>
    <w:basedOn w:val="Normal"/>
    <w:next w:val="Normal"/>
    <w:rsid w:val="00CD3530"/>
    <w:pPr>
      <w:spacing w:before="240"/>
      <w:ind w:left="720" w:hanging="360"/>
    </w:pPr>
    <w:rPr>
      <w:b/>
    </w:rPr>
  </w:style>
  <w:style w:type="character" w:customStyle="1" w:styleId="AssuntodocomentrioChar13">
    <w:name w:val="Assunto do comentário Char13"/>
    <w:uiPriority w:val="99"/>
    <w:semiHidden/>
    <w:rsid w:val="00CD3530"/>
    <w:rPr>
      <w:rFonts w:ascii="Arial Narrow" w:eastAsia="Calibri" w:hAnsi="Arial Narrow" w:cs="Arial Narrow"/>
      <w:b/>
      <w:bCs/>
    </w:rPr>
  </w:style>
  <w:style w:type="character" w:customStyle="1" w:styleId="TextodenotaderodapChar5">
    <w:name w:val="Texto de nota de rodapé Char5"/>
    <w:uiPriority w:val="99"/>
    <w:rsid w:val="00CD3530"/>
    <w:rPr>
      <w:rFonts w:ascii="Arial Narrow" w:eastAsia="Times New Roman" w:hAnsi="Arial Narrow" w:cs="Times New Roman"/>
      <w:sz w:val="20"/>
      <w:szCs w:val="20"/>
    </w:rPr>
  </w:style>
  <w:style w:type="character" w:customStyle="1" w:styleId="RodapChar14">
    <w:name w:val="Rodapé Char14"/>
    <w:uiPriority w:val="99"/>
    <w:rsid w:val="00CD3530"/>
    <w:rPr>
      <w:rFonts w:ascii="Arial Narrow" w:eastAsia="Calibri" w:hAnsi="Arial Narrow" w:cs="Arial Narrow"/>
      <w:sz w:val="22"/>
      <w:szCs w:val="22"/>
    </w:rPr>
  </w:style>
  <w:style w:type="character" w:customStyle="1" w:styleId="TextodenotaderodapChar6">
    <w:name w:val="Texto de nota de rodapé Char6"/>
    <w:uiPriority w:val="99"/>
    <w:rsid w:val="00CD3530"/>
    <w:rPr>
      <w:rFonts w:ascii="Arial Narrow" w:eastAsia="Times New Roman" w:hAnsi="Arial Narrow" w:cs="Times New Roman"/>
      <w:sz w:val="20"/>
      <w:szCs w:val="20"/>
    </w:rPr>
  </w:style>
  <w:style w:type="character" w:customStyle="1" w:styleId="RodapChar15">
    <w:name w:val="Rodapé Char15"/>
    <w:uiPriority w:val="99"/>
    <w:rsid w:val="00CD3530"/>
    <w:rPr>
      <w:rFonts w:ascii="Arial Narrow" w:eastAsia="Calibri" w:hAnsi="Arial Narrow" w:cs="Arial Narrow"/>
      <w:sz w:val="22"/>
      <w:szCs w:val="22"/>
    </w:rPr>
  </w:style>
  <w:style w:type="paragraph" w:customStyle="1" w:styleId="Produto20">
    <w:name w:val="Produto20"/>
    <w:basedOn w:val="Normal"/>
    <w:next w:val="Normal"/>
    <w:rsid w:val="00CD3530"/>
    <w:pPr>
      <w:spacing w:before="240"/>
      <w:ind w:left="720" w:hanging="360"/>
    </w:pPr>
    <w:rPr>
      <w:b/>
    </w:rPr>
  </w:style>
  <w:style w:type="paragraph" w:customStyle="1" w:styleId="Imagem">
    <w:name w:val="Imagem"/>
    <w:basedOn w:val="Normal"/>
    <w:link w:val="ImagemChar"/>
    <w:rsid w:val="00CD3530"/>
    <w:pPr>
      <w:keepNext/>
      <w:widowControl w:val="0"/>
      <w:spacing w:after="0"/>
    </w:pPr>
    <w:rPr>
      <w:noProof/>
    </w:rPr>
  </w:style>
  <w:style w:type="paragraph" w:customStyle="1" w:styleId="Produto23">
    <w:name w:val="Produto23"/>
    <w:basedOn w:val="Normal"/>
    <w:next w:val="Normal"/>
    <w:rsid w:val="00CD3530"/>
    <w:pPr>
      <w:spacing w:before="240"/>
      <w:ind w:left="720" w:hanging="360"/>
    </w:pPr>
    <w:rPr>
      <w:b/>
    </w:rPr>
  </w:style>
  <w:style w:type="character" w:customStyle="1" w:styleId="ImagemChar">
    <w:name w:val="Imagem Char"/>
    <w:link w:val="Imagem"/>
    <w:rsid w:val="00CD3530"/>
    <w:rPr>
      <w:rFonts w:ascii="Arial Narrow" w:eastAsia="Calibri" w:hAnsi="Arial Narrow" w:cs="Arial Narrow"/>
      <w:noProof/>
      <w:sz w:val="22"/>
      <w:szCs w:val="22"/>
    </w:rPr>
  </w:style>
  <w:style w:type="paragraph" w:customStyle="1" w:styleId="Produto121">
    <w:name w:val="Produto121"/>
    <w:basedOn w:val="Normal"/>
    <w:next w:val="Normal"/>
    <w:rsid w:val="00CD3530"/>
    <w:pPr>
      <w:spacing w:before="240"/>
      <w:ind w:left="720" w:hanging="360"/>
    </w:pPr>
    <w:rPr>
      <w:b/>
    </w:rPr>
  </w:style>
  <w:style w:type="character" w:customStyle="1" w:styleId="PargrafodaListaChar">
    <w:name w:val="Parágrafo da Lista Char"/>
    <w:link w:val="PargrafodaLista"/>
    <w:uiPriority w:val="34"/>
    <w:locked/>
    <w:rsid w:val="00CD3530"/>
    <w:rPr>
      <w:rFonts w:ascii="Arial Narrow" w:eastAsia="Calibri" w:hAnsi="Arial Narrow"/>
      <w:sz w:val="22"/>
      <w:szCs w:val="22"/>
      <w:lang w:eastAsia="en-US"/>
    </w:rPr>
  </w:style>
  <w:style w:type="character" w:customStyle="1" w:styleId="TextodecomentrioChar24">
    <w:name w:val="Texto de comentário Char24"/>
    <w:uiPriority w:val="99"/>
    <w:semiHidden/>
    <w:rsid w:val="00CD3530"/>
    <w:rPr>
      <w:rFonts w:ascii="Arial Narrow" w:eastAsia="Calibri" w:hAnsi="Arial Narrow" w:cs="Arial Narrow"/>
    </w:rPr>
  </w:style>
  <w:style w:type="paragraph" w:customStyle="1" w:styleId="Produto24">
    <w:name w:val="Produto24"/>
    <w:basedOn w:val="Normal"/>
    <w:next w:val="Normal"/>
    <w:rsid w:val="00CD3530"/>
    <w:pPr>
      <w:spacing w:before="240"/>
      <w:ind w:left="720" w:hanging="360"/>
    </w:pPr>
    <w:rPr>
      <w:b/>
    </w:rPr>
  </w:style>
  <w:style w:type="paragraph" w:customStyle="1" w:styleId="Produto311">
    <w:name w:val="Produto311"/>
    <w:basedOn w:val="Normal"/>
    <w:next w:val="Normal"/>
    <w:rsid w:val="00CD3530"/>
    <w:pPr>
      <w:spacing w:before="240"/>
      <w:ind w:left="720" w:hanging="360"/>
    </w:pPr>
    <w:rPr>
      <w:b/>
    </w:rPr>
  </w:style>
  <w:style w:type="paragraph" w:customStyle="1" w:styleId="Produto25">
    <w:name w:val="Produto25"/>
    <w:basedOn w:val="Normal"/>
    <w:next w:val="Normal"/>
    <w:rsid w:val="00CD3530"/>
    <w:pPr>
      <w:spacing w:before="240"/>
      <w:ind w:left="720" w:hanging="360"/>
    </w:pPr>
    <w:rPr>
      <w:b/>
    </w:rPr>
  </w:style>
  <w:style w:type="character" w:customStyle="1" w:styleId="TextodecomentrioChar25">
    <w:name w:val="Texto de comentário Char25"/>
    <w:uiPriority w:val="99"/>
    <w:semiHidden/>
    <w:rsid w:val="00CD3530"/>
    <w:rPr>
      <w:rFonts w:ascii="Arial Narrow" w:eastAsia="Calibri" w:hAnsi="Arial Narrow" w:cs="Arial Narrow"/>
    </w:rPr>
  </w:style>
  <w:style w:type="paragraph" w:customStyle="1" w:styleId="Produto26">
    <w:name w:val="Produto26"/>
    <w:basedOn w:val="Normal"/>
    <w:next w:val="Normal"/>
    <w:rsid w:val="00CD3530"/>
    <w:pPr>
      <w:spacing w:before="240"/>
      <w:ind w:left="720" w:hanging="360"/>
    </w:pPr>
    <w:rPr>
      <w:b/>
    </w:rPr>
  </w:style>
  <w:style w:type="character" w:customStyle="1" w:styleId="TextodecomentrioChar26">
    <w:name w:val="Texto de comentário Char26"/>
    <w:uiPriority w:val="99"/>
    <w:semiHidden/>
    <w:rsid w:val="00CD3530"/>
    <w:rPr>
      <w:rFonts w:ascii="Arial Narrow" w:eastAsia="Calibri" w:hAnsi="Arial Narrow" w:cs="Arial Narrow"/>
    </w:rPr>
  </w:style>
  <w:style w:type="character" w:customStyle="1" w:styleId="TextodecomentrioChar27">
    <w:name w:val="Texto de comentário Char27"/>
    <w:uiPriority w:val="99"/>
    <w:semiHidden/>
    <w:rsid w:val="00CD3530"/>
    <w:rPr>
      <w:rFonts w:ascii="Arial Narrow" w:eastAsia="Calibri" w:hAnsi="Arial Narrow" w:cs="Arial Narrow"/>
    </w:rPr>
  </w:style>
  <w:style w:type="paragraph" w:customStyle="1" w:styleId="Tabelatexto21">
    <w:name w:val="Tabela_texto21"/>
    <w:rsid w:val="00CD3530"/>
    <w:pPr>
      <w:spacing w:after="40"/>
    </w:pPr>
    <w:rPr>
      <w:rFonts w:ascii="Arial Narrow" w:hAnsi="Arial Narrow"/>
      <w:spacing w:val="-2"/>
    </w:rPr>
  </w:style>
  <w:style w:type="paragraph" w:customStyle="1" w:styleId="Produto141">
    <w:name w:val="Produto141"/>
    <w:basedOn w:val="Normal"/>
    <w:next w:val="Normal"/>
    <w:rsid w:val="00CD3530"/>
    <w:pPr>
      <w:spacing w:before="240"/>
    </w:pPr>
    <w:rPr>
      <w:b/>
    </w:rPr>
  </w:style>
  <w:style w:type="paragraph" w:customStyle="1" w:styleId="Produto27">
    <w:name w:val="Produto27"/>
    <w:basedOn w:val="Normal"/>
    <w:next w:val="Normal"/>
    <w:rsid w:val="00CD3530"/>
    <w:pPr>
      <w:spacing w:before="240"/>
      <w:ind w:left="720" w:hanging="360"/>
    </w:pPr>
    <w:rPr>
      <w:b/>
    </w:rPr>
  </w:style>
  <w:style w:type="character" w:customStyle="1" w:styleId="TextodecomentrioChar28">
    <w:name w:val="Texto de comentário Char28"/>
    <w:uiPriority w:val="99"/>
    <w:semiHidden/>
    <w:rsid w:val="00CD3530"/>
    <w:rPr>
      <w:rFonts w:ascii="Arial Narrow" w:eastAsia="Calibri" w:hAnsi="Arial Narrow" w:cs="Arial Narrow"/>
    </w:rPr>
  </w:style>
  <w:style w:type="paragraph" w:customStyle="1" w:styleId="Produto28">
    <w:name w:val="Produto28"/>
    <w:basedOn w:val="Normal"/>
    <w:next w:val="Normal"/>
    <w:rsid w:val="00CD3530"/>
    <w:pPr>
      <w:spacing w:before="240"/>
      <w:ind w:left="720" w:hanging="360"/>
    </w:pPr>
    <w:rPr>
      <w:b/>
    </w:rPr>
  </w:style>
  <w:style w:type="paragraph" w:customStyle="1" w:styleId="Produto29">
    <w:name w:val="Produto29"/>
    <w:basedOn w:val="Normal"/>
    <w:next w:val="Normal"/>
    <w:rsid w:val="00CD3530"/>
    <w:pPr>
      <w:spacing w:before="240"/>
      <w:ind w:left="720" w:hanging="360"/>
    </w:pPr>
    <w:rPr>
      <w:b/>
    </w:rPr>
  </w:style>
  <w:style w:type="paragraph" w:customStyle="1" w:styleId="Produto171">
    <w:name w:val="Produto171"/>
    <w:basedOn w:val="Normal"/>
    <w:next w:val="Normal"/>
    <w:rsid w:val="00CD3530"/>
    <w:pPr>
      <w:spacing w:before="240"/>
      <w:ind w:left="720" w:hanging="360"/>
    </w:pPr>
    <w:rPr>
      <w:b/>
    </w:rPr>
  </w:style>
  <w:style w:type="paragraph" w:customStyle="1" w:styleId="Produto30">
    <w:name w:val="Produto30"/>
    <w:basedOn w:val="Normal"/>
    <w:next w:val="Normal"/>
    <w:rsid w:val="00CD3530"/>
    <w:pPr>
      <w:spacing w:before="240"/>
      <w:ind w:left="720" w:hanging="360"/>
    </w:pPr>
    <w:rPr>
      <w:b/>
    </w:rPr>
  </w:style>
  <w:style w:type="paragraph" w:customStyle="1" w:styleId="Produto181">
    <w:name w:val="Produto181"/>
    <w:basedOn w:val="Normal"/>
    <w:next w:val="Normal"/>
    <w:rsid w:val="00CD3530"/>
    <w:pPr>
      <w:spacing w:before="240"/>
      <w:ind w:left="720" w:hanging="360"/>
    </w:pPr>
    <w:rPr>
      <w:b/>
    </w:rPr>
  </w:style>
  <w:style w:type="paragraph" w:customStyle="1" w:styleId="Produto34">
    <w:name w:val="Produto34"/>
    <w:basedOn w:val="Normal"/>
    <w:next w:val="Normal"/>
    <w:rsid w:val="00CD3530"/>
    <w:pPr>
      <w:spacing w:before="240"/>
      <w:ind w:left="720" w:hanging="360"/>
    </w:pPr>
    <w:rPr>
      <w:b/>
    </w:rPr>
  </w:style>
  <w:style w:type="paragraph" w:customStyle="1" w:styleId="Produto182">
    <w:name w:val="Produto182"/>
    <w:basedOn w:val="Normal"/>
    <w:next w:val="Normal"/>
    <w:rsid w:val="00CD3530"/>
    <w:pPr>
      <w:spacing w:before="240"/>
      <w:ind w:left="720" w:hanging="360"/>
    </w:pPr>
    <w:rPr>
      <w:b/>
    </w:rPr>
  </w:style>
  <w:style w:type="paragraph" w:customStyle="1" w:styleId="arialnarrow11versaletetitulo42">
    <w:name w:val="arial narrow 11 versalete titulo 42"/>
    <w:basedOn w:val="Normal"/>
    <w:rsid w:val="00CD3530"/>
    <w:pPr>
      <w:ind w:left="284"/>
    </w:pPr>
    <w:rPr>
      <w:b/>
      <w:smallCaps/>
    </w:rPr>
  </w:style>
  <w:style w:type="paragraph" w:customStyle="1" w:styleId="Produto35">
    <w:name w:val="Produto35"/>
    <w:basedOn w:val="Normal"/>
    <w:next w:val="Normal"/>
    <w:rsid w:val="00CD3530"/>
    <w:pPr>
      <w:spacing w:before="240"/>
      <w:ind w:left="720" w:hanging="360"/>
    </w:pPr>
    <w:rPr>
      <w:b/>
    </w:rPr>
  </w:style>
  <w:style w:type="paragraph" w:customStyle="1" w:styleId="arialnarrow11versaletetitulo414">
    <w:name w:val="arial narrow 11 versalete titulo 414"/>
    <w:basedOn w:val="Normal"/>
    <w:rsid w:val="00CD3530"/>
    <w:pPr>
      <w:ind w:left="284"/>
    </w:pPr>
    <w:rPr>
      <w:b/>
      <w:smallCaps/>
    </w:rPr>
  </w:style>
  <w:style w:type="paragraph" w:customStyle="1" w:styleId="Produto1111">
    <w:name w:val="Produto1111"/>
    <w:basedOn w:val="Normal"/>
    <w:next w:val="Normal"/>
    <w:rsid w:val="00CD3530"/>
    <w:pPr>
      <w:spacing w:before="240"/>
      <w:ind w:left="720" w:hanging="360"/>
    </w:pPr>
    <w:rPr>
      <w:b/>
    </w:rPr>
  </w:style>
  <w:style w:type="character" w:styleId="HiperlinkVisitado">
    <w:name w:val="FollowedHyperlink"/>
    <w:uiPriority w:val="99"/>
    <w:semiHidden/>
    <w:unhideWhenUsed/>
    <w:rsid w:val="00CD3530"/>
    <w:rPr>
      <w:color w:val="954F72"/>
      <w:u w:val="single"/>
    </w:rPr>
  </w:style>
  <w:style w:type="character" w:customStyle="1" w:styleId="TextodenotaderodapChar7">
    <w:name w:val="Texto de nota de rodapé Char7"/>
    <w:uiPriority w:val="99"/>
    <w:rsid w:val="00CD3530"/>
    <w:rPr>
      <w:rFonts w:ascii="Arial Narrow" w:eastAsia="Times New Roman" w:hAnsi="Arial Narrow" w:cs="Times New Roman"/>
      <w:sz w:val="20"/>
      <w:szCs w:val="20"/>
    </w:rPr>
  </w:style>
  <w:style w:type="character" w:customStyle="1" w:styleId="TextodenotaderodapChar8">
    <w:name w:val="Texto de nota de rodapé Char8"/>
    <w:uiPriority w:val="99"/>
    <w:rsid w:val="00CD3530"/>
    <w:rPr>
      <w:rFonts w:ascii="Arial Narrow" w:eastAsia="Times New Roman" w:hAnsi="Arial Narrow" w:cs="Times New Roman"/>
      <w:sz w:val="20"/>
      <w:szCs w:val="20"/>
    </w:rPr>
  </w:style>
  <w:style w:type="paragraph" w:customStyle="1" w:styleId="Produto36">
    <w:name w:val="Produto36"/>
    <w:basedOn w:val="Normal"/>
    <w:next w:val="Normal"/>
    <w:rsid w:val="00CD3530"/>
    <w:pPr>
      <w:spacing w:before="240"/>
      <w:ind w:left="720" w:hanging="360"/>
    </w:pPr>
    <w:rPr>
      <w:b/>
    </w:rPr>
  </w:style>
  <w:style w:type="paragraph" w:customStyle="1" w:styleId="Produto201">
    <w:name w:val="Produto201"/>
    <w:basedOn w:val="Normal"/>
    <w:next w:val="Normal"/>
    <w:rsid w:val="00CD3530"/>
    <w:pPr>
      <w:spacing w:before="240"/>
      <w:ind w:left="720" w:hanging="360"/>
    </w:pPr>
    <w:rPr>
      <w:b/>
    </w:rPr>
  </w:style>
  <w:style w:type="paragraph" w:customStyle="1" w:styleId="Produto37">
    <w:name w:val="Produto37"/>
    <w:basedOn w:val="Normal"/>
    <w:next w:val="Normal"/>
    <w:rsid w:val="00CD3530"/>
    <w:pPr>
      <w:spacing w:before="240"/>
      <w:ind w:left="720" w:hanging="360"/>
    </w:pPr>
    <w:rPr>
      <w:b/>
    </w:rPr>
  </w:style>
  <w:style w:type="character" w:customStyle="1" w:styleId="PargrafodaListaChar1">
    <w:name w:val="Parágrafo da Lista Char1"/>
    <w:uiPriority w:val="34"/>
    <w:locked/>
    <w:rsid w:val="00CD3530"/>
    <w:rPr>
      <w:rFonts w:ascii="Arial Narrow" w:eastAsia="Calibri" w:hAnsi="Arial Narrow"/>
      <w:sz w:val="22"/>
      <w:szCs w:val="22"/>
      <w:lang w:eastAsia="en-US"/>
    </w:rPr>
  </w:style>
  <w:style w:type="character" w:customStyle="1" w:styleId="TextodecomentrioChar29">
    <w:name w:val="Texto de comentário Char29"/>
    <w:rsid w:val="00CD3530"/>
    <w:rPr>
      <w:rFonts w:ascii="Arial Narrow" w:eastAsia="Calibri" w:hAnsi="Arial Narrow" w:cs="Arial Narrow"/>
    </w:rPr>
  </w:style>
  <w:style w:type="paragraph" w:customStyle="1" w:styleId="Produto1211">
    <w:name w:val="Produto1211"/>
    <w:basedOn w:val="Normal"/>
    <w:next w:val="Normal"/>
    <w:rsid w:val="00CD3530"/>
    <w:pPr>
      <w:spacing w:before="240"/>
      <w:ind w:left="720" w:hanging="360"/>
    </w:pPr>
    <w:rPr>
      <w:b/>
    </w:rPr>
  </w:style>
  <w:style w:type="paragraph" w:customStyle="1" w:styleId="Produto38">
    <w:name w:val="Produto38"/>
    <w:basedOn w:val="Normal"/>
    <w:next w:val="Normal"/>
    <w:rsid w:val="00CD3530"/>
    <w:pPr>
      <w:spacing w:before="240"/>
      <w:ind w:left="720" w:hanging="360"/>
    </w:pPr>
    <w:rPr>
      <w:b/>
    </w:rPr>
  </w:style>
  <w:style w:type="character" w:customStyle="1" w:styleId="PargrafodaListaChar2">
    <w:name w:val="Parágrafo da Lista Char2"/>
    <w:uiPriority w:val="34"/>
    <w:locked/>
    <w:rsid w:val="00CD3530"/>
    <w:rPr>
      <w:rFonts w:ascii="Arial Narrow" w:eastAsia="Calibri" w:hAnsi="Arial Narrow"/>
      <w:sz w:val="22"/>
      <w:szCs w:val="22"/>
      <w:lang w:eastAsia="en-US"/>
    </w:rPr>
  </w:style>
  <w:style w:type="character" w:customStyle="1" w:styleId="TextodecomentrioChar210">
    <w:name w:val="Texto de comentário Char210"/>
    <w:rsid w:val="00CD3530"/>
    <w:rPr>
      <w:rFonts w:ascii="Arial Narrow" w:eastAsia="Calibri" w:hAnsi="Arial Narrow" w:cs="Arial Narrow"/>
    </w:rPr>
  </w:style>
  <w:style w:type="paragraph" w:customStyle="1" w:styleId="Produto1212">
    <w:name w:val="Produto1212"/>
    <w:basedOn w:val="Normal"/>
    <w:next w:val="Normal"/>
    <w:rsid w:val="00CD3530"/>
    <w:pPr>
      <w:spacing w:before="240"/>
      <w:ind w:left="720" w:hanging="360"/>
    </w:pPr>
    <w:rPr>
      <w:b/>
    </w:rPr>
  </w:style>
  <w:style w:type="paragraph" w:customStyle="1" w:styleId="Produto39">
    <w:name w:val="Produto39"/>
    <w:basedOn w:val="Normal"/>
    <w:next w:val="Normal"/>
    <w:rsid w:val="00CD3530"/>
    <w:pPr>
      <w:spacing w:before="240"/>
      <w:ind w:left="720" w:hanging="360"/>
    </w:pPr>
    <w:rPr>
      <w:b/>
    </w:rPr>
  </w:style>
  <w:style w:type="paragraph" w:customStyle="1" w:styleId="Produto312">
    <w:name w:val="Produto312"/>
    <w:basedOn w:val="Normal"/>
    <w:next w:val="Normal"/>
    <w:rsid w:val="00CD3530"/>
    <w:pPr>
      <w:spacing w:before="240"/>
      <w:ind w:left="720" w:hanging="360"/>
    </w:pPr>
    <w:rPr>
      <w:b/>
    </w:rPr>
  </w:style>
  <w:style w:type="paragraph" w:customStyle="1" w:styleId="Produto40">
    <w:name w:val="Produto40"/>
    <w:basedOn w:val="Normal"/>
    <w:next w:val="Normal"/>
    <w:rsid w:val="00CD3530"/>
    <w:pPr>
      <w:spacing w:before="240"/>
      <w:ind w:left="720" w:hanging="360"/>
    </w:pPr>
    <w:rPr>
      <w:b/>
    </w:rPr>
  </w:style>
  <w:style w:type="character" w:customStyle="1" w:styleId="TextodecomentrioChar214">
    <w:name w:val="Texto de comentário Char214"/>
    <w:uiPriority w:val="99"/>
    <w:semiHidden/>
    <w:rsid w:val="00CD3530"/>
    <w:rPr>
      <w:rFonts w:ascii="Arial Narrow" w:eastAsia="Calibri" w:hAnsi="Arial Narrow" w:cs="Arial Narrow"/>
    </w:rPr>
  </w:style>
  <w:style w:type="paragraph" w:customStyle="1" w:styleId="Produto43">
    <w:name w:val="Produto43"/>
    <w:basedOn w:val="Normal"/>
    <w:next w:val="Normal"/>
    <w:rsid w:val="00CD3530"/>
    <w:pPr>
      <w:spacing w:before="240"/>
      <w:ind w:left="720" w:hanging="360"/>
    </w:pPr>
    <w:rPr>
      <w:b/>
    </w:rPr>
  </w:style>
  <w:style w:type="character" w:customStyle="1" w:styleId="TextodecomentrioChar215">
    <w:name w:val="Texto de comentário Char215"/>
    <w:uiPriority w:val="99"/>
    <w:semiHidden/>
    <w:rsid w:val="00CD3530"/>
    <w:rPr>
      <w:rFonts w:ascii="Arial Narrow" w:eastAsia="Calibri" w:hAnsi="Arial Narrow" w:cs="Arial Narrow"/>
    </w:rPr>
  </w:style>
  <w:style w:type="paragraph" w:customStyle="1" w:styleId="Produto44">
    <w:name w:val="Produto44"/>
    <w:basedOn w:val="Normal"/>
    <w:next w:val="Normal"/>
    <w:rsid w:val="00CD3530"/>
    <w:pPr>
      <w:spacing w:before="240"/>
      <w:ind w:left="720" w:hanging="360"/>
    </w:pPr>
    <w:rPr>
      <w:b/>
    </w:rPr>
  </w:style>
  <w:style w:type="character" w:customStyle="1" w:styleId="TextodecomentrioChar216">
    <w:name w:val="Texto de comentário Char216"/>
    <w:uiPriority w:val="99"/>
    <w:semiHidden/>
    <w:rsid w:val="00CD3530"/>
    <w:rPr>
      <w:rFonts w:ascii="Arial Narrow" w:eastAsia="Calibri" w:hAnsi="Arial Narrow" w:cs="Arial Narrow"/>
    </w:rPr>
  </w:style>
  <w:style w:type="character" w:customStyle="1" w:styleId="TextodecomentrioChar217">
    <w:name w:val="Texto de comentário Char217"/>
    <w:uiPriority w:val="99"/>
    <w:semiHidden/>
    <w:rsid w:val="00CD3530"/>
    <w:rPr>
      <w:rFonts w:ascii="Arial Narrow" w:eastAsia="Calibri" w:hAnsi="Arial Narrow" w:cs="Arial Narrow"/>
    </w:rPr>
  </w:style>
  <w:style w:type="character" w:customStyle="1" w:styleId="FootnoteCharacters21">
    <w:name w:val="Footnote Characters21"/>
    <w:rsid w:val="00CD3530"/>
    <w:rPr>
      <w:vertAlign w:val="superscript"/>
    </w:rPr>
  </w:style>
  <w:style w:type="paragraph" w:customStyle="1" w:styleId="Tabelatexto22">
    <w:name w:val="Tabela_texto22"/>
    <w:rsid w:val="00CD3530"/>
    <w:pPr>
      <w:spacing w:after="40"/>
    </w:pPr>
    <w:rPr>
      <w:rFonts w:ascii="Arial Narrow" w:hAnsi="Arial Narrow"/>
      <w:spacing w:val="-2"/>
    </w:rPr>
  </w:style>
  <w:style w:type="paragraph" w:customStyle="1" w:styleId="Produto142">
    <w:name w:val="Produto142"/>
    <w:basedOn w:val="Normal"/>
    <w:next w:val="Normal"/>
    <w:rsid w:val="00CD3530"/>
    <w:pPr>
      <w:spacing w:before="240"/>
    </w:pPr>
    <w:rPr>
      <w:b/>
    </w:rPr>
  </w:style>
  <w:style w:type="paragraph" w:customStyle="1" w:styleId="Produto45">
    <w:name w:val="Produto45"/>
    <w:basedOn w:val="Normal"/>
    <w:next w:val="Normal"/>
    <w:rsid w:val="00CD3530"/>
    <w:pPr>
      <w:spacing w:before="240"/>
      <w:ind w:left="720" w:hanging="360"/>
    </w:pPr>
    <w:rPr>
      <w:b/>
    </w:rPr>
  </w:style>
  <w:style w:type="character" w:customStyle="1" w:styleId="TextodecomentrioChar218">
    <w:name w:val="Texto de comentário Char218"/>
    <w:uiPriority w:val="99"/>
    <w:semiHidden/>
    <w:rsid w:val="00CD3530"/>
    <w:rPr>
      <w:rFonts w:ascii="Arial Narrow" w:eastAsia="Calibri" w:hAnsi="Arial Narrow" w:cs="Arial Narrow"/>
    </w:rPr>
  </w:style>
  <w:style w:type="paragraph" w:customStyle="1" w:styleId="Produto46">
    <w:name w:val="Produto46"/>
    <w:basedOn w:val="Normal"/>
    <w:next w:val="Normal"/>
    <w:rsid w:val="00CD3530"/>
    <w:pPr>
      <w:spacing w:before="240"/>
      <w:ind w:left="720" w:hanging="360"/>
    </w:pPr>
    <w:rPr>
      <w:b/>
    </w:rPr>
  </w:style>
  <w:style w:type="character" w:customStyle="1" w:styleId="TextodecomentrioChar219">
    <w:name w:val="Texto de comentário Char219"/>
    <w:rsid w:val="00CD3530"/>
    <w:rPr>
      <w:rFonts w:ascii="Arial Narrow" w:eastAsia="Calibri" w:hAnsi="Arial Narrow" w:cs="Arial Narrow"/>
    </w:rPr>
  </w:style>
  <w:style w:type="paragraph" w:customStyle="1" w:styleId="Produto151">
    <w:name w:val="Produto151"/>
    <w:basedOn w:val="Normal"/>
    <w:next w:val="Normal"/>
    <w:rsid w:val="00CD3530"/>
    <w:pPr>
      <w:spacing w:before="240"/>
      <w:ind w:left="720" w:hanging="360"/>
    </w:pPr>
    <w:rPr>
      <w:b/>
    </w:rPr>
  </w:style>
  <w:style w:type="paragraph" w:customStyle="1" w:styleId="Produto47">
    <w:name w:val="Produto47"/>
    <w:basedOn w:val="Normal"/>
    <w:next w:val="Normal"/>
    <w:rsid w:val="00CD3530"/>
    <w:pPr>
      <w:spacing w:before="240"/>
      <w:ind w:left="720" w:hanging="360"/>
    </w:pPr>
    <w:rPr>
      <w:b/>
    </w:rPr>
  </w:style>
  <w:style w:type="paragraph" w:customStyle="1" w:styleId="Produto172">
    <w:name w:val="Produto172"/>
    <w:basedOn w:val="Normal"/>
    <w:next w:val="Normal"/>
    <w:rsid w:val="00CD3530"/>
    <w:pPr>
      <w:spacing w:before="240"/>
      <w:ind w:left="720" w:hanging="360"/>
    </w:pPr>
    <w:rPr>
      <w:b/>
    </w:rPr>
  </w:style>
  <w:style w:type="paragraph" w:customStyle="1" w:styleId="Produto48">
    <w:name w:val="Produto48"/>
    <w:basedOn w:val="Normal"/>
    <w:next w:val="Normal"/>
    <w:rsid w:val="00CD3530"/>
    <w:pPr>
      <w:spacing w:before="240"/>
      <w:ind w:left="720" w:hanging="360"/>
    </w:pPr>
    <w:rPr>
      <w:b/>
    </w:rPr>
  </w:style>
  <w:style w:type="paragraph" w:customStyle="1" w:styleId="Produto183">
    <w:name w:val="Produto183"/>
    <w:basedOn w:val="Normal"/>
    <w:next w:val="Normal"/>
    <w:rsid w:val="00CD3530"/>
    <w:pPr>
      <w:spacing w:before="240"/>
      <w:ind w:left="720" w:hanging="360"/>
    </w:pPr>
    <w:rPr>
      <w:b/>
    </w:rPr>
  </w:style>
  <w:style w:type="character" w:customStyle="1" w:styleId="TextodenotaderodapChar9">
    <w:name w:val="Texto de nota de rodapé Char9"/>
    <w:uiPriority w:val="99"/>
    <w:rsid w:val="00CD3530"/>
    <w:rPr>
      <w:rFonts w:ascii="Arial Narrow" w:eastAsia="Times New Roman" w:hAnsi="Arial Narrow" w:cs="Times New Roman"/>
      <w:sz w:val="20"/>
      <w:szCs w:val="20"/>
    </w:rPr>
  </w:style>
  <w:style w:type="paragraph" w:customStyle="1" w:styleId="Produto49">
    <w:name w:val="Produto49"/>
    <w:basedOn w:val="Normal"/>
    <w:next w:val="Normal"/>
    <w:rsid w:val="00CD3530"/>
    <w:pPr>
      <w:spacing w:before="240"/>
      <w:ind w:left="720" w:hanging="360"/>
    </w:pPr>
    <w:rPr>
      <w:b/>
    </w:rPr>
  </w:style>
  <w:style w:type="paragraph" w:customStyle="1" w:styleId="arialnarrow11versaletetitulo415">
    <w:name w:val="arial narrow 11 versalete titulo 415"/>
    <w:basedOn w:val="Normal"/>
    <w:rsid w:val="00CD3530"/>
    <w:pPr>
      <w:ind w:left="284"/>
    </w:pPr>
    <w:rPr>
      <w:b/>
      <w:smallCaps/>
    </w:rPr>
  </w:style>
  <w:style w:type="paragraph" w:customStyle="1" w:styleId="Produto112">
    <w:name w:val="Produto112"/>
    <w:basedOn w:val="Normal"/>
    <w:next w:val="Normal"/>
    <w:rsid w:val="00CD3530"/>
    <w:pPr>
      <w:spacing w:before="240"/>
      <w:ind w:left="720" w:hanging="360"/>
    </w:pPr>
    <w:rPr>
      <w:b/>
    </w:rPr>
  </w:style>
  <w:style w:type="paragraph" w:customStyle="1" w:styleId="Produto210">
    <w:name w:val="Produto210"/>
    <w:basedOn w:val="Normal"/>
    <w:next w:val="Normal"/>
    <w:rsid w:val="00CD3530"/>
    <w:pPr>
      <w:spacing w:before="240"/>
      <w:ind w:left="720" w:hanging="360"/>
    </w:pPr>
    <w:rPr>
      <w:b/>
    </w:rPr>
  </w:style>
  <w:style w:type="paragraph" w:customStyle="1" w:styleId="Produto310">
    <w:name w:val="Produto310"/>
    <w:basedOn w:val="Normal"/>
    <w:next w:val="Normal"/>
    <w:rsid w:val="00CD3530"/>
    <w:pPr>
      <w:spacing w:before="240"/>
      <w:ind w:left="720" w:hanging="360"/>
    </w:pPr>
    <w:rPr>
      <w:b/>
    </w:rPr>
  </w:style>
  <w:style w:type="paragraph" w:customStyle="1" w:styleId="Produto410">
    <w:name w:val="Produto410"/>
    <w:basedOn w:val="Normal"/>
    <w:next w:val="Normal"/>
    <w:rsid w:val="00CD3530"/>
    <w:pPr>
      <w:spacing w:before="240"/>
    </w:pPr>
    <w:rPr>
      <w:b/>
    </w:rPr>
  </w:style>
  <w:style w:type="character" w:customStyle="1" w:styleId="TextodecomentrioChar220">
    <w:name w:val="Texto de comentário Char220"/>
    <w:rsid w:val="00CD3530"/>
    <w:rPr>
      <w:rFonts w:ascii="Arial Narrow" w:eastAsia="Calibri" w:hAnsi="Arial Narrow" w:cs="Arial Narrow"/>
    </w:rPr>
  </w:style>
  <w:style w:type="character" w:customStyle="1" w:styleId="TextodecomentrioChar2110">
    <w:name w:val="Texto de comentário Char2110"/>
    <w:uiPriority w:val="99"/>
    <w:semiHidden/>
    <w:rsid w:val="00CD3530"/>
    <w:rPr>
      <w:rFonts w:ascii="Arial Narrow" w:eastAsia="Calibri" w:hAnsi="Arial Narrow" w:cs="Arial Narrow"/>
    </w:rPr>
  </w:style>
  <w:style w:type="paragraph" w:customStyle="1" w:styleId="Produto53">
    <w:name w:val="Produto53"/>
    <w:basedOn w:val="Normal"/>
    <w:next w:val="Normal"/>
    <w:rsid w:val="00CD3530"/>
    <w:pPr>
      <w:spacing w:before="240"/>
      <w:ind w:left="720" w:hanging="360"/>
    </w:pPr>
    <w:rPr>
      <w:b/>
    </w:rPr>
  </w:style>
  <w:style w:type="character" w:customStyle="1" w:styleId="Dirac14">
    <w:name w:val="Dirac14"/>
    <w:semiHidden/>
    <w:rsid w:val="00CD3530"/>
    <w:rPr>
      <w:rFonts w:ascii="Arial" w:hAnsi="Arial" w:cs="Arial"/>
      <w:color w:val="000080"/>
      <w:sz w:val="20"/>
      <w:szCs w:val="20"/>
    </w:rPr>
  </w:style>
  <w:style w:type="paragraph" w:customStyle="1" w:styleId="Produto63">
    <w:name w:val="Produto63"/>
    <w:basedOn w:val="Normal"/>
    <w:next w:val="Normal"/>
    <w:rsid w:val="00CD3530"/>
    <w:pPr>
      <w:spacing w:before="240"/>
      <w:ind w:left="720" w:hanging="360"/>
    </w:pPr>
    <w:rPr>
      <w:b/>
    </w:rPr>
  </w:style>
  <w:style w:type="character" w:customStyle="1" w:styleId="Dirac23">
    <w:name w:val="Dirac23"/>
    <w:semiHidden/>
    <w:rsid w:val="00CD3530"/>
    <w:rPr>
      <w:rFonts w:ascii="Arial" w:hAnsi="Arial" w:cs="Arial"/>
      <w:color w:val="000080"/>
      <w:sz w:val="20"/>
      <w:szCs w:val="20"/>
    </w:rPr>
  </w:style>
  <w:style w:type="paragraph" w:customStyle="1" w:styleId="Produto73">
    <w:name w:val="Produto73"/>
    <w:basedOn w:val="Normal"/>
    <w:next w:val="Normal"/>
    <w:rsid w:val="00CD3530"/>
    <w:pPr>
      <w:spacing w:before="240"/>
      <w:ind w:left="720" w:hanging="360"/>
    </w:pPr>
    <w:rPr>
      <w:b/>
    </w:rPr>
  </w:style>
  <w:style w:type="character" w:customStyle="1" w:styleId="Dirac33">
    <w:name w:val="Dirac33"/>
    <w:semiHidden/>
    <w:rsid w:val="00CD3530"/>
    <w:rPr>
      <w:rFonts w:ascii="Arial" w:hAnsi="Arial" w:cs="Arial"/>
      <w:color w:val="000080"/>
      <w:sz w:val="20"/>
      <w:szCs w:val="20"/>
    </w:rPr>
  </w:style>
  <w:style w:type="character" w:customStyle="1" w:styleId="Dirac43">
    <w:name w:val="Dirac43"/>
    <w:semiHidden/>
    <w:rsid w:val="00CD3530"/>
    <w:rPr>
      <w:rFonts w:ascii="Arial" w:hAnsi="Arial" w:cs="Arial"/>
      <w:color w:val="000080"/>
      <w:sz w:val="20"/>
      <w:szCs w:val="20"/>
    </w:rPr>
  </w:style>
  <w:style w:type="character" w:customStyle="1" w:styleId="Dirac53">
    <w:name w:val="Dirac53"/>
    <w:semiHidden/>
    <w:rsid w:val="00CD3530"/>
    <w:rPr>
      <w:rFonts w:ascii="Arial" w:hAnsi="Arial" w:cs="Arial"/>
      <w:color w:val="000080"/>
      <w:sz w:val="20"/>
      <w:szCs w:val="20"/>
    </w:rPr>
  </w:style>
  <w:style w:type="paragraph" w:customStyle="1" w:styleId="Produto83">
    <w:name w:val="Produto83"/>
    <w:basedOn w:val="Normal"/>
    <w:next w:val="Normal"/>
    <w:rsid w:val="00CD3530"/>
    <w:pPr>
      <w:spacing w:before="240"/>
      <w:ind w:left="720" w:hanging="360"/>
    </w:pPr>
    <w:rPr>
      <w:b/>
    </w:rPr>
  </w:style>
  <w:style w:type="character" w:customStyle="1" w:styleId="CabealhoChar24">
    <w:name w:val="Cabeçalho Char24"/>
    <w:rsid w:val="00CD3530"/>
    <w:rPr>
      <w:rFonts w:ascii="Swis721 BT" w:eastAsia="Times New Roman" w:hAnsi="Swis721 BT" w:cs="Times New Roman"/>
      <w:sz w:val="20"/>
      <w:szCs w:val="20"/>
    </w:rPr>
  </w:style>
  <w:style w:type="character" w:customStyle="1" w:styleId="RodapChar24">
    <w:name w:val="Rodapé Char24"/>
    <w:rsid w:val="00CD3530"/>
    <w:rPr>
      <w:rFonts w:ascii="Arial Narrow" w:eastAsia="Times New Roman" w:hAnsi="Arial Narrow" w:cs="Times New Roman"/>
      <w:sz w:val="16"/>
      <w:szCs w:val="20"/>
    </w:rPr>
  </w:style>
  <w:style w:type="paragraph" w:customStyle="1" w:styleId="Produto93">
    <w:name w:val="Produto93"/>
    <w:basedOn w:val="Normal"/>
    <w:next w:val="Normal"/>
    <w:rsid w:val="00CD3530"/>
    <w:pPr>
      <w:spacing w:before="240"/>
      <w:ind w:left="720" w:hanging="360"/>
    </w:pPr>
    <w:rPr>
      <w:b/>
    </w:rPr>
  </w:style>
  <w:style w:type="character" w:customStyle="1" w:styleId="TextodenotaderodapChar14">
    <w:name w:val="Texto de nota de rodapé Char14"/>
    <w:uiPriority w:val="99"/>
    <w:rsid w:val="00CD3530"/>
    <w:rPr>
      <w:rFonts w:ascii="Arial Narrow" w:eastAsia="Times New Roman" w:hAnsi="Arial Narrow" w:cs="Times New Roman"/>
      <w:sz w:val="20"/>
      <w:szCs w:val="20"/>
    </w:rPr>
  </w:style>
  <w:style w:type="character" w:customStyle="1" w:styleId="TextodenotaderodapChar24">
    <w:name w:val="Texto de nota de rodapé Char24"/>
    <w:uiPriority w:val="99"/>
    <w:rsid w:val="00CD3530"/>
    <w:rPr>
      <w:rFonts w:ascii="Arial Narrow" w:hAnsi="Arial Narrow"/>
    </w:rPr>
  </w:style>
  <w:style w:type="paragraph" w:customStyle="1" w:styleId="Produto103">
    <w:name w:val="Produto103"/>
    <w:basedOn w:val="Normal"/>
    <w:next w:val="Normal"/>
    <w:rsid w:val="00CD3530"/>
    <w:pPr>
      <w:spacing w:before="240"/>
      <w:ind w:left="720" w:hanging="360"/>
    </w:pPr>
    <w:rPr>
      <w:b/>
    </w:rPr>
  </w:style>
  <w:style w:type="character" w:customStyle="1" w:styleId="AssuntodocomentrioChar14">
    <w:name w:val="Assunto do comentário Char14"/>
    <w:rsid w:val="00CD3530"/>
    <w:rPr>
      <w:rFonts w:ascii="Arial Narrow" w:eastAsia="Calibri" w:hAnsi="Arial Narrow" w:cs="Arial Narrow"/>
      <w:b/>
      <w:bCs/>
    </w:rPr>
  </w:style>
  <w:style w:type="character" w:customStyle="1" w:styleId="WW8Num1z011">
    <w:name w:val="WW8Num1z011"/>
    <w:rsid w:val="00CD3530"/>
  </w:style>
  <w:style w:type="character" w:customStyle="1" w:styleId="WW8Num1z111">
    <w:name w:val="WW8Num1z111"/>
    <w:rsid w:val="00CD3530"/>
  </w:style>
  <w:style w:type="character" w:customStyle="1" w:styleId="WW8Num1z211">
    <w:name w:val="WW8Num1z211"/>
    <w:rsid w:val="00CD3530"/>
    <w:rPr>
      <w:lang w:val="pt-BR"/>
    </w:rPr>
  </w:style>
  <w:style w:type="character" w:customStyle="1" w:styleId="WW8Num1z311">
    <w:name w:val="WW8Num1z311"/>
    <w:rsid w:val="00CD3530"/>
  </w:style>
  <w:style w:type="character" w:customStyle="1" w:styleId="WW8Num1z511">
    <w:name w:val="WW8Num1z511"/>
    <w:rsid w:val="00CD3530"/>
  </w:style>
  <w:style w:type="character" w:customStyle="1" w:styleId="WW8Num1z611">
    <w:name w:val="WW8Num1z611"/>
    <w:rsid w:val="00CD3530"/>
  </w:style>
  <w:style w:type="character" w:customStyle="1" w:styleId="WW8Num1z711">
    <w:name w:val="WW8Num1z711"/>
    <w:rsid w:val="00CD3530"/>
  </w:style>
  <w:style w:type="character" w:customStyle="1" w:styleId="WW8Num1z811">
    <w:name w:val="WW8Num1z811"/>
    <w:rsid w:val="00CD3530"/>
  </w:style>
  <w:style w:type="character" w:customStyle="1" w:styleId="WW8Num2z011">
    <w:name w:val="WW8Num2z011"/>
    <w:rsid w:val="00CD3530"/>
    <w:rPr>
      <w:rFonts w:ascii="Symbol" w:hAnsi="Symbol" w:cs="Symbol"/>
      <w:spacing w:val="4"/>
    </w:rPr>
  </w:style>
  <w:style w:type="character" w:customStyle="1" w:styleId="WW8Num3z011">
    <w:name w:val="WW8Num3z011"/>
    <w:rsid w:val="00CD3530"/>
    <w:rPr>
      <w:rFonts w:ascii="Symbol" w:eastAsia="Times New Roman" w:hAnsi="Symbol" w:cs="Symbol"/>
      <w:spacing w:val="4"/>
      <w:szCs w:val="20"/>
    </w:rPr>
  </w:style>
  <w:style w:type="character" w:customStyle="1" w:styleId="WW8Num4z011">
    <w:name w:val="WW8Num4z011"/>
    <w:rsid w:val="00CD3530"/>
    <w:rPr>
      <w:rFonts w:ascii="Wingdings" w:eastAsia="Times New Roman" w:hAnsi="Wingdings" w:cs="Wingdings"/>
      <w:spacing w:val="4"/>
      <w:szCs w:val="20"/>
    </w:rPr>
  </w:style>
  <w:style w:type="character" w:customStyle="1" w:styleId="WW8Num5z011">
    <w:name w:val="WW8Num5z011"/>
    <w:rsid w:val="00CD3530"/>
  </w:style>
  <w:style w:type="character" w:customStyle="1" w:styleId="WW8Num6z011">
    <w:name w:val="WW8Num6z011"/>
    <w:rsid w:val="00CD3530"/>
    <w:rPr>
      <w:spacing w:val="4"/>
    </w:rPr>
  </w:style>
  <w:style w:type="character" w:customStyle="1" w:styleId="WW8Num7z011">
    <w:name w:val="WW8Num7z011"/>
    <w:rsid w:val="00CD3530"/>
    <w:rPr>
      <w:rFonts w:ascii="Wingdings" w:hAnsi="Wingdings" w:cs="Wingdings"/>
      <w:spacing w:val="4"/>
      <w:szCs w:val="22"/>
    </w:rPr>
  </w:style>
  <w:style w:type="character" w:customStyle="1" w:styleId="WW8Num8z011">
    <w:name w:val="WW8Num8z011"/>
    <w:rsid w:val="00CD3530"/>
    <w:rPr>
      <w:rFonts w:ascii="Courier New" w:hAnsi="Courier New" w:cs="Courier New"/>
    </w:rPr>
  </w:style>
  <w:style w:type="character" w:customStyle="1" w:styleId="WW8Num9z011">
    <w:name w:val="WW8Num9z011"/>
    <w:rsid w:val="00CD3530"/>
    <w:rPr>
      <w:rFonts w:ascii="Symbol" w:hAnsi="Symbol" w:cs="Symbol"/>
      <w:spacing w:val="4"/>
    </w:rPr>
  </w:style>
  <w:style w:type="character" w:customStyle="1" w:styleId="WW8Num10z011">
    <w:name w:val="WW8Num10z011"/>
    <w:rsid w:val="00CD3530"/>
    <w:rPr>
      <w:rFonts w:ascii="Symbol" w:hAnsi="Symbol" w:cs="Symbol"/>
      <w:spacing w:val="4"/>
    </w:rPr>
  </w:style>
  <w:style w:type="character" w:customStyle="1" w:styleId="WW8Num11z011">
    <w:name w:val="WW8Num11z011"/>
    <w:rsid w:val="00CD3530"/>
    <w:rPr>
      <w:rFonts w:ascii="Symbol" w:hAnsi="Symbol" w:cs="Symbol"/>
    </w:rPr>
  </w:style>
  <w:style w:type="character" w:customStyle="1" w:styleId="WW8Num12z011">
    <w:name w:val="WW8Num12z011"/>
    <w:rsid w:val="00CD3530"/>
    <w:rPr>
      <w:rFonts w:ascii="Symbol" w:hAnsi="Symbol" w:cs="Symbol"/>
    </w:rPr>
  </w:style>
  <w:style w:type="character" w:customStyle="1" w:styleId="WW8Num13z011">
    <w:name w:val="WW8Num13z011"/>
    <w:rsid w:val="00CD3530"/>
    <w:rPr>
      <w:rFonts w:ascii="Wingdings" w:hAnsi="Wingdings" w:cs="Wingdings"/>
    </w:rPr>
  </w:style>
  <w:style w:type="character" w:customStyle="1" w:styleId="WW8Num14z011">
    <w:name w:val="WW8Num14z011"/>
    <w:rsid w:val="00CD3530"/>
    <w:rPr>
      <w:rFonts w:ascii="Symbol" w:hAnsi="Symbol" w:cs="Symbol"/>
    </w:rPr>
  </w:style>
  <w:style w:type="character" w:customStyle="1" w:styleId="WW8Num15z011">
    <w:name w:val="WW8Num15z011"/>
    <w:rsid w:val="00CD3530"/>
    <w:rPr>
      <w:rFonts w:ascii="Symbol" w:hAnsi="Symbol" w:cs="Symbol"/>
      <w:spacing w:val="4"/>
      <w:szCs w:val="20"/>
    </w:rPr>
  </w:style>
  <w:style w:type="character" w:customStyle="1" w:styleId="WW8Num16z011">
    <w:name w:val="WW8Num16z011"/>
    <w:rsid w:val="00CD3530"/>
    <w:rPr>
      <w:rFonts w:ascii="Symbol" w:hAnsi="Symbol" w:cs="Symbol"/>
      <w:spacing w:val="4"/>
    </w:rPr>
  </w:style>
  <w:style w:type="character" w:customStyle="1" w:styleId="WW8Num17z011">
    <w:name w:val="WW8Num17z011"/>
    <w:rsid w:val="00CD3530"/>
    <w:rPr>
      <w:rFonts w:ascii="Wingdings" w:hAnsi="Wingdings" w:cs="Wingdings"/>
    </w:rPr>
  </w:style>
  <w:style w:type="character" w:customStyle="1" w:styleId="WW8Num18z011">
    <w:name w:val="WW8Num18z011"/>
    <w:rsid w:val="00CD3530"/>
    <w:rPr>
      <w:rFonts w:ascii="Symbol" w:hAnsi="Symbol" w:cs="Symbol"/>
      <w:spacing w:val="4"/>
    </w:rPr>
  </w:style>
  <w:style w:type="character" w:customStyle="1" w:styleId="WW8Num19z011">
    <w:name w:val="WW8Num19z011"/>
    <w:rsid w:val="00CD3530"/>
    <w:rPr>
      <w:rFonts w:ascii="Symbol" w:hAnsi="Symbol" w:cs="Symbol"/>
      <w:spacing w:val="4"/>
      <w:shd w:val="clear" w:color="FFFFFF" w:fill="00FF00"/>
    </w:rPr>
  </w:style>
  <w:style w:type="character" w:customStyle="1" w:styleId="WW8Num20z011">
    <w:name w:val="WW8Num20z011"/>
    <w:rsid w:val="00CD3530"/>
    <w:rPr>
      <w:rFonts w:ascii="Symbol" w:hAnsi="Symbol" w:cs="Symbol"/>
      <w:spacing w:val="4"/>
      <w:szCs w:val="20"/>
    </w:rPr>
  </w:style>
  <w:style w:type="character" w:customStyle="1" w:styleId="WW8Num21z011">
    <w:name w:val="WW8Num21z011"/>
    <w:rsid w:val="00CD3530"/>
    <w:rPr>
      <w:rFonts w:ascii="Symbol" w:hAnsi="Symbol" w:cs="Symbol"/>
    </w:rPr>
  </w:style>
  <w:style w:type="character" w:customStyle="1" w:styleId="WW8Num22z011">
    <w:name w:val="WW8Num22z011"/>
    <w:rsid w:val="00CD3530"/>
    <w:rPr>
      <w:rFonts w:ascii="Wingdings" w:hAnsi="Wingdings" w:cs="Wingdings"/>
    </w:rPr>
  </w:style>
  <w:style w:type="character" w:customStyle="1" w:styleId="WW8Num23z011">
    <w:name w:val="WW8Num23z011"/>
    <w:rsid w:val="00CD3530"/>
    <w:rPr>
      <w:rFonts w:ascii="Symbol" w:eastAsia="Times New Roman" w:hAnsi="Symbol" w:cs="Symbol"/>
      <w:spacing w:val="4"/>
      <w:szCs w:val="20"/>
    </w:rPr>
  </w:style>
  <w:style w:type="character" w:customStyle="1" w:styleId="WW8Num24z011">
    <w:name w:val="WW8Num24z011"/>
    <w:rsid w:val="00CD3530"/>
  </w:style>
  <w:style w:type="character" w:customStyle="1" w:styleId="WW8Num25z011">
    <w:name w:val="WW8Num25z011"/>
    <w:rsid w:val="00CD3530"/>
    <w:rPr>
      <w:rFonts w:ascii="Symbol" w:hAnsi="Symbol" w:cs="Symbol"/>
      <w:color w:val="333333"/>
      <w:spacing w:val="4"/>
    </w:rPr>
  </w:style>
  <w:style w:type="character" w:customStyle="1" w:styleId="WW8Num25z111">
    <w:name w:val="WW8Num25z111"/>
    <w:rsid w:val="00CD3530"/>
    <w:rPr>
      <w:rFonts w:ascii="Courier New" w:hAnsi="Courier New" w:cs="Courier New"/>
    </w:rPr>
  </w:style>
  <w:style w:type="character" w:customStyle="1" w:styleId="WW8Num25z211">
    <w:name w:val="WW8Num25z211"/>
    <w:rsid w:val="00CD3530"/>
    <w:rPr>
      <w:rFonts w:ascii="Wingdings" w:hAnsi="Wingdings" w:cs="Wingdings"/>
      <w:spacing w:val="4"/>
      <w:lang w:val="en-US"/>
    </w:rPr>
  </w:style>
  <w:style w:type="character" w:customStyle="1" w:styleId="WW8Num26z011">
    <w:name w:val="WW8Num26z011"/>
    <w:rsid w:val="00CD3530"/>
    <w:rPr>
      <w:rFonts w:ascii="Wingdings" w:hAnsi="Wingdings" w:cs="Wingdings"/>
    </w:rPr>
  </w:style>
  <w:style w:type="character" w:customStyle="1" w:styleId="WW8Num27z011">
    <w:name w:val="WW8Num27z011"/>
    <w:rsid w:val="00CD3530"/>
    <w:rPr>
      <w:rFonts w:ascii="Symbol" w:hAnsi="Symbol" w:cs="Symbol"/>
      <w:spacing w:val="4"/>
    </w:rPr>
  </w:style>
  <w:style w:type="character" w:customStyle="1" w:styleId="WW8Num28z011">
    <w:name w:val="WW8Num28z011"/>
    <w:rsid w:val="00CD3530"/>
    <w:rPr>
      <w:rFonts w:ascii="Symbol" w:hAnsi="Symbol" w:cs="Symbol"/>
    </w:rPr>
  </w:style>
  <w:style w:type="character" w:customStyle="1" w:styleId="WW8Num29z011">
    <w:name w:val="WW8Num29z011"/>
    <w:rsid w:val="00CD3530"/>
    <w:rPr>
      <w:rFonts w:ascii="Wingdings" w:eastAsia="Times New Roman" w:hAnsi="Wingdings" w:cs="Wingdings"/>
      <w:spacing w:val="4"/>
      <w:szCs w:val="20"/>
    </w:rPr>
  </w:style>
  <w:style w:type="character" w:customStyle="1" w:styleId="WW8Num30z011">
    <w:name w:val="WW8Num30z011"/>
    <w:rsid w:val="00CD3530"/>
    <w:rPr>
      <w:rFonts w:ascii="Wingdings" w:hAnsi="Wingdings" w:cs="Wingdings"/>
    </w:rPr>
  </w:style>
  <w:style w:type="character" w:customStyle="1" w:styleId="WW8Num30z111">
    <w:name w:val="WW8Num30z111"/>
    <w:rsid w:val="00CD3530"/>
    <w:rPr>
      <w:rFonts w:ascii="Courier New" w:hAnsi="Courier New" w:cs="Courier New"/>
    </w:rPr>
  </w:style>
  <w:style w:type="character" w:customStyle="1" w:styleId="WW8Num30z411">
    <w:name w:val="WW8Num30z411"/>
    <w:rsid w:val="00CD3530"/>
    <w:rPr>
      <w:rFonts w:ascii="Courier New" w:hAnsi="Courier New" w:cs="Courier New"/>
    </w:rPr>
  </w:style>
  <w:style w:type="character" w:customStyle="1" w:styleId="WW8Num31z011">
    <w:name w:val="WW8Num31z011"/>
    <w:rsid w:val="00CD3530"/>
    <w:rPr>
      <w:rFonts w:ascii="Symbol" w:hAnsi="Symbol" w:cs="Symbol"/>
      <w:color w:val="333333"/>
      <w:spacing w:val="4"/>
    </w:rPr>
  </w:style>
  <w:style w:type="character" w:customStyle="1" w:styleId="WW8Num32z011">
    <w:name w:val="WW8Num32z011"/>
    <w:rsid w:val="00CD3530"/>
    <w:rPr>
      <w:rFonts w:ascii="Wingdings" w:hAnsi="Wingdings" w:cs="Wingdings"/>
    </w:rPr>
  </w:style>
  <w:style w:type="character" w:customStyle="1" w:styleId="WW8Num33z011">
    <w:name w:val="WW8Num33z011"/>
    <w:rsid w:val="00CD3530"/>
    <w:rPr>
      <w:rFonts w:ascii="Wingdings" w:eastAsia="Times New Roman" w:hAnsi="Wingdings" w:cs="Wingdings"/>
      <w:spacing w:val="4"/>
      <w:szCs w:val="22"/>
      <w:lang w:val="pt-BR"/>
    </w:rPr>
  </w:style>
  <w:style w:type="character" w:customStyle="1" w:styleId="WW8Num34z011">
    <w:name w:val="WW8Num34z011"/>
    <w:rsid w:val="00CD3530"/>
    <w:rPr>
      <w:rFonts w:ascii="Wingdings" w:hAnsi="Wingdings" w:cs="Wingdings"/>
    </w:rPr>
  </w:style>
  <w:style w:type="character" w:customStyle="1" w:styleId="WW8Num35z011">
    <w:name w:val="WW8Num35z011"/>
    <w:rsid w:val="00CD3530"/>
    <w:rPr>
      <w:rFonts w:ascii="Symbol" w:hAnsi="Symbol" w:cs="Symbol"/>
    </w:rPr>
  </w:style>
  <w:style w:type="character" w:customStyle="1" w:styleId="WW8Num36z011">
    <w:name w:val="WW8Num36z011"/>
    <w:rsid w:val="00CD3530"/>
    <w:rPr>
      <w:rFonts w:ascii="Wingdings" w:hAnsi="Wingdings" w:cs="Wingdings"/>
    </w:rPr>
  </w:style>
  <w:style w:type="character" w:customStyle="1" w:styleId="WW8Num37z011">
    <w:name w:val="WW8Num37z011"/>
    <w:rsid w:val="00CD3530"/>
    <w:rPr>
      <w:rFonts w:ascii="Symbol" w:hAnsi="Symbol" w:cs="Symbol"/>
      <w:spacing w:val="4"/>
    </w:rPr>
  </w:style>
  <w:style w:type="character" w:customStyle="1" w:styleId="WW8Num38z011">
    <w:name w:val="WW8Num38z011"/>
    <w:rsid w:val="00CD3530"/>
    <w:rPr>
      <w:rFonts w:ascii="Symbol" w:hAnsi="Symbol" w:cs="Symbol"/>
      <w:spacing w:val="4"/>
    </w:rPr>
  </w:style>
  <w:style w:type="character" w:customStyle="1" w:styleId="WW8Num38z111">
    <w:name w:val="WW8Num38z111"/>
    <w:rsid w:val="00CD3530"/>
    <w:rPr>
      <w:rFonts w:ascii="Courier New" w:hAnsi="Courier New" w:cs="Courier New"/>
    </w:rPr>
  </w:style>
  <w:style w:type="character" w:customStyle="1" w:styleId="WW8Num38z211">
    <w:name w:val="WW8Num38z211"/>
    <w:rsid w:val="00CD3530"/>
    <w:rPr>
      <w:rFonts w:ascii="Wingdings" w:hAnsi="Wingdings" w:cs="Wingdings"/>
    </w:rPr>
  </w:style>
  <w:style w:type="character" w:customStyle="1" w:styleId="WW8Num38z411">
    <w:name w:val="WW8Num38z411"/>
    <w:rsid w:val="00CD3530"/>
    <w:rPr>
      <w:sz w:val="22"/>
    </w:rPr>
  </w:style>
  <w:style w:type="character" w:customStyle="1" w:styleId="WW8Num38z611">
    <w:name w:val="WW8Num38z611"/>
    <w:rsid w:val="00CD3530"/>
  </w:style>
  <w:style w:type="character" w:customStyle="1" w:styleId="WW8Num39z011">
    <w:name w:val="WW8Num39z011"/>
    <w:rsid w:val="00CD3530"/>
    <w:rPr>
      <w:rFonts w:ascii="Symbol" w:eastAsia="Times New Roman" w:hAnsi="Symbol" w:cs="Symbol"/>
      <w:spacing w:val="4"/>
      <w:szCs w:val="22"/>
      <w:lang w:val="pt-BR"/>
    </w:rPr>
  </w:style>
  <w:style w:type="character" w:customStyle="1" w:styleId="WW8Num40z011">
    <w:name w:val="WW8Num40z011"/>
    <w:rsid w:val="00CD3530"/>
    <w:rPr>
      <w:rFonts w:ascii="Wingdings" w:hAnsi="Wingdings" w:cs="Wingdings"/>
    </w:rPr>
  </w:style>
  <w:style w:type="character" w:customStyle="1" w:styleId="WW8Num41z011">
    <w:name w:val="WW8Num41z011"/>
    <w:rsid w:val="00CD3530"/>
    <w:rPr>
      <w:rFonts w:ascii="Wingdings" w:hAnsi="Wingdings" w:cs="Wingdings"/>
    </w:rPr>
  </w:style>
  <w:style w:type="character" w:customStyle="1" w:styleId="WW8Num42z011">
    <w:name w:val="WW8Num42z011"/>
    <w:rsid w:val="00CD3530"/>
    <w:rPr>
      <w:rFonts w:ascii="Wingdings" w:eastAsia="Times New Roman" w:hAnsi="Wingdings" w:cs="Wingdings"/>
      <w:spacing w:val="4"/>
      <w:sz w:val="18"/>
      <w:szCs w:val="18"/>
    </w:rPr>
  </w:style>
  <w:style w:type="character" w:customStyle="1" w:styleId="WW8Num43z011">
    <w:name w:val="WW8Num43z011"/>
    <w:rsid w:val="00CD3530"/>
    <w:rPr>
      <w:rFonts w:ascii="Wingdings" w:hAnsi="Wingdings" w:cs="Wingdings"/>
      <w:spacing w:val="4"/>
    </w:rPr>
  </w:style>
  <w:style w:type="character" w:customStyle="1" w:styleId="WW8Num43z111">
    <w:name w:val="WW8Num43z111"/>
    <w:rsid w:val="00CD3530"/>
    <w:rPr>
      <w:rFonts w:ascii="Courier New" w:hAnsi="Courier New" w:cs="Courier New"/>
    </w:rPr>
  </w:style>
  <w:style w:type="character" w:customStyle="1" w:styleId="WW8Num43z211">
    <w:name w:val="WW8Num43z211"/>
    <w:rsid w:val="00CD3530"/>
    <w:rPr>
      <w:rFonts w:ascii="Wingdings" w:hAnsi="Wingdings" w:cs="Wingdings"/>
      <w:spacing w:val="4"/>
    </w:rPr>
  </w:style>
  <w:style w:type="character" w:customStyle="1" w:styleId="WW8Num44z011">
    <w:name w:val="WW8Num44z011"/>
    <w:rsid w:val="00CD3530"/>
  </w:style>
  <w:style w:type="character" w:customStyle="1" w:styleId="WW8Num45z011">
    <w:name w:val="WW8Num45z011"/>
    <w:rsid w:val="00CD3530"/>
    <w:rPr>
      <w:rFonts w:ascii="Symbol" w:hAnsi="Symbol" w:cs="Symbol"/>
    </w:rPr>
  </w:style>
  <w:style w:type="character" w:customStyle="1" w:styleId="WW8Num46z011">
    <w:name w:val="WW8Num46z011"/>
    <w:rsid w:val="00CD3530"/>
    <w:rPr>
      <w:rFonts w:ascii="Wingdings" w:eastAsia="Times New Roman" w:hAnsi="Wingdings" w:cs="Wingdings"/>
      <w:spacing w:val="4"/>
      <w:szCs w:val="20"/>
    </w:rPr>
  </w:style>
  <w:style w:type="character" w:customStyle="1" w:styleId="WW8Num47z011">
    <w:name w:val="WW8Num47z011"/>
    <w:rsid w:val="00CD3530"/>
    <w:rPr>
      <w:rFonts w:ascii="Wingdings" w:hAnsi="Wingdings" w:cs="Wingdings"/>
    </w:rPr>
  </w:style>
  <w:style w:type="character" w:customStyle="1" w:styleId="WW8Num48z011">
    <w:name w:val="WW8Num48z011"/>
    <w:rsid w:val="00CD3530"/>
    <w:rPr>
      <w:rFonts w:ascii="Symbol" w:hAnsi="Symbol" w:cs="Symbol"/>
    </w:rPr>
  </w:style>
  <w:style w:type="character" w:customStyle="1" w:styleId="WW8Num49z011">
    <w:name w:val="WW8Num49z011"/>
    <w:rsid w:val="00CD3530"/>
    <w:rPr>
      <w:rFonts w:ascii="Wingdings" w:eastAsia="Times New Roman" w:hAnsi="Wingdings" w:cs="Wingdings"/>
      <w:spacing w:val="4"/>
      <w:sz w:val="18"/>
      <w:szCs w:val="18"/>
    </w:rPr>
  </w:style>
  <w:style w:type="character" w:customStyle="1" w:styleId="WW8Num49z111">
    <w:name w:val="WW8Num49z111"/>
    <w:rsid w:val="00CD3530"/>
    <w:rPr>
      <w:rFonts w:ascii="Courier New" w:hAnsi="Courier New" w:cs="Courier New"/>
    </w:rPr>
  </w:style>
  <w:style w:type="character" w:customStyle="1" w:styleId="WW8Num49z211">
    <w:name w:val="WW8Num49z211"/>
    <w:rsid w:val="00CD3530"/>
    <w:rPr>
      <w:rFonts w:ascii="Wingdings" w:hAnsi="Wingdings" w:cs="Wingdings"/>
    </w:rPr>
  </w:style>
  <w:style w:type="character" w:customStyle="1" w:styleId="WW8Num50z011">
    <w:name w:val="WW8Num50z011"/>
    <w:rsid w:val="00CD3530"/>
    <w:rPr>
      <w:rFonts w:ascii="Symbol" w:hAnsi="Symbol" w:cs="Symbol"/>
      <w:spacing w:val="4"/>
    </w:rPr>
  </w:style>
  <w:style w:type="character" w:customStyle="1" w:styleId="WW8Num51z011">
    <w:name w:val="WW8Num51z011"/>
    <w:rsid w:val="00CD3530"/>
    <w:rPr>
      <w:rFonts w:eastAsia="Times New Roman"/>
      <w:spacing w:val="4"/>
      <w:szCs w:val="20"/>
    </w:rPr>
  </w:style>
  <w:style w:type="character" w:customStyle="1" w:styleId="WW8Num52z011">
    <w:name w:val="WW8Num52z011"/>
    <w:rsid w:val="00CD3530"/>
    <w:rPr>
      <w:rFonts w:ascii="Wingdings" w:hAnsi="Wingdings" w:cs="Wingdings"/>
    </w:rPr>
  </w:style>
  <w:style w:type="character" w:customStyle="1" w:styleId="WW8Num53z011">
    <w:name w:val="WW8Num53z011"/>
    <w:rsid w:val="00CD3530"/>
    <w:rPr>
      <w:rFonts w:ascii="Courier New" w:hAnsi="Courier New" w:cs="Courier New"/>
    </w:rPr>
  </w:style>
  <w:style w:type="character" w:customStyle="1" w:styleId="WW8Num54z011">
    <w:name w:val="WW8Num54z011"/>
    <w:rsid w:val="00CD3530"/>
    <w:rPr>
      <w:rFonts w:ascii="Wingdings" w:hAnsi="Wingdings" w:cs="Wingdings"/>
    </w:rPr>
  </w:style>
  <w:style w:type="character" w:customStyle="1" w:styleId="WW8Num55z011">
    <w:name w:val="WW8Num55z011"/>
    <w:rsid w:val="00CD3530"/>
    <w:rPr>
      <w:rFonts w:ascii="Wingdings" w:hAnsi="Wingdings" w:cs="Wingdings"/>
    </w:rPr>
  </w:style>
  <w:style w:type="character" w:customStyle="1" w:styleId="WW8Num56z011">
    <w:name w:val="WW8Num56z011"/>
    <w:rsid w:val="00CD3530"/>
    <w:rPr>
      <w:rFonts w:ascii="Wingdings" w:hAnsi="Wingdings" w:cs="Wingdings"/>
    </w:rPr>
  </w:style>
  <w:style w:type="character" w:customStyle="1" w:styleId="WW8Num57z011">
    <w:name w:val="WW8Num57z011"/>
    <w:rsid w:val="00CD3530"/>
    <w:rPr>
      <w:rFonts w:ascii="Symbol" w:hAnsi="Symbol" w:cs="Symbol"/>
      <w:spacing w:val="4"/>
    </w:rPr>
  </w:style>
  <w:style w:type="character" w:customStyle="1" w:styleId="WW8Num58z011">
    <w:name w:val="WW8Num58z011"/>
    <w:rsid w:val="00CD3530"/>
    <w:rPr>
      <w:rFonts w:ascii="Symbol" w:hAnsi="Symbol" w:cs="Symbol"/>
      <w:spacing w:val="4"/>
    </w:rPr>
  </w:style>
  <w:style w:type="character" w:customStyle="1" w:styleId="WW8Num59z011">
    <w:name w:val="WW8Num59z011"/>
    <w:rsid w:val="00CD3530"/>
    <w:rPr>
      <w:rFonts w:ascii="Symbol" w:hAnsi="Symbol" w:cs="Symbol"/>
      <w:spacing w:val="4"/>
      <w:szCs w:val="20"/>
    </w:rPr>
  </w:style>
  <w:style w:type="character" w:customStyle="1" w:styleId="WW8Num60z011">
    <w:name w:val="WW8Num60z011"/>
    <w:rsid w:val="00CD3530"/>
    <w:rPr>
      <w:rFonts w:ascii="Wingdings" w:hAnsi="Wingdings" w:cs="Wingdings"/>
    </w:rPr>
  </w:style>
  <w:style w:type="character" w:customStyle="1" w:styleId="WW8Num61z011">
    <w:name w:val="WW8Num61z011"/>
    <w:rsid w:val="00CD3530"/>
  </w:style>
  <w:style w:type="character" w:customStyle="1" w:styleId="WW8Num62z011">
    <w:name w:val="WW8Num62z011"/>
    <w:rsid w:val="00CD3530"/>
    <w:rPr>
      <w:spacing w:val="4"/>
    </w:rPr>
  </w:style>
  <w:style w:type="character" w:customStyle="1" w:styleId="WW8Num63z011">
    <w:name w:val="WW8Num63z011"/>
    <w:rsid w:val="00CD3530"/>
    <w:rPr>
      <w:rFonts w:ascii="Symbol" w:hAnsi="Symbol" w:cs="Symbol"/>
    </w:rPr>
  </w:style>
  <w:style w:type="character" w:customStyle="1" w:styleId="WW8Num64z011">
    <w:name w:val="WW8Num64z011"/>
    <w:rsid w:val="00CD3530"/>
    <w:rPr>
      <w:rFonts w:ascii="Wingdings" w:hAnsi="Wingdings" w:cs="Wingdings"/>
    </w:rPr>
  </w:style>
  <w:style w:type="character" w:customStyle="1" w:styleId="WW8Num65z011">
    <w:name w:val="WW8Num65z011"/>
    <w:rsid w:val="00CD3530"/>
  </w:style>
  <w:style w:type="character" w:customStyle="1" w:styleId="WW8Num66z011">
    <w:name w:val="WW8Num66z011"/>
    <w:rsid w:val="00CD3530"/>
    <w:rPr>
      <w:rFonts w:ascii="Wingdings" w:hAnsi="Wingdings" w:cs="Wingdings"/>
    </w:rPr>
  </w:style>
  <w:style w:type="character" w:customStyle="1" w:styleId="WW8Num67z011">
    <w:name w:val="WW8Num67z011"/>
    <w:rsid w:val="00CD3530"/>
    <w:rPr>
      <w:rFonts w:ascii="Wingdings" w:hAnsi="Wingdings" w:cs="Wingdings"/>
      <w:spacing w:val="4"/>
    </w:rPr>
  </w:style>
  <w:style w:type="character" w:customStyle="1" w:styleId="WW8Num68z011">
    <w:name w:val="WW8Num68z011"/>
    <w:rsid w:val="00CD3530"/>
    <w:rPr>
      <w:rFonts w:ascii="Wingdings" w:hAnsi="Wingdings" w:cs="Wingdings"/>
      <w:spacing w:val="4"/>
      <w:sz w:val="22"/>
      <w:szCs w:val="22"/>
      <w:lang w:val="pt-BR"/>
    </w:rPr>
  </w:style>
  <w:style w:type="character" w:customStyle="1" w:styleId="WW8Num69z011">
    <w:name w:val="WW8Num69z011"/>
    <w:rsid w:val="00CD3530"/>
    <w:rPr>
      <w:rFonts w:ascii="Wingdings" w:hAnsi="Wingdings" w:cs="Wingdings"/>
    </w:rPr>
  </w:style>
  <w:style w:type="character" w:customStyle="1" w:styleId="WW8Num70z011">
    <w:name w:val="WW8Num70z011"/>
    <w:rsid w:val="00CD3530"/>
    <w:rPr>
      <w:rFonts w:ascii="Wingdings" w:hAnsi="Wingdings" w:cs="Wingdings"/>
    </w:rPr>
  </w:style>
  <w:style w:type="character" w:customStyle="1" w:styleId="WW8Num71z011">
    <w:name w:val="WW8Num71z011"/>
    <w:rsid w:val="00CD3530"/>
  </w:style>
  <w:style w:type="character" w:customStyle="1" w:styleId="WW8Num72z011">
    <w:name w:val="WW8Num72z011"/>
    <w:rsid w:val="00CD3530"/>
    <w:rPr>
      <w:rFonts w:ascii="Wingdings" w:hAnsi="Wingdings" w:cs="Wingdings"/>
      <w:spacing w:val="4"/>
      <w:sz w:val="20"/>
      <w:szCs w:val="20"/>
    </w:rPr>
  </w:style>
  <w:style w:type="character" w:customStyle="1" w:styleId="WW8Num73z011">
    <w:name w:val="WW8Num73z011"/>
    <w:rsid w:val="00CD3530"/>
  </w:style>
  <w:style w:type="character" w:customStyle="1" w:styleId="WW8Num74z011">
    <w:name w:val="WW8Num74z011"/>
    <w:rsid w:val="00CD3530"/>
    <w:rPr>
      <w:rFonts w:ascii="Wingdings" w:hAnsi="Wingdings" w:cs="Wingdings"/>
      <w:spacing w:val="4"/>
    </w:rPr>
  </w:style>
  <w:style w:type="character" w:customStyle="1" w:styleId="WW8Num75z011">
    <w:name w:val="WW8Num75z011"/>
    <w:rsid w:val="00CD3530"/>
    <w:rPr>
      <w:rFonts w:ascii="Wingdings" w:hAnsi="Wingdings" w:cs="Wingdings"/>
    </w:rPr>
  </w:style>
  <w:style w:type="character" w:customStyle="1" w:styleId="WW8Num76z011">
    <w:name w:val="WW8Num76z011"/>
    <w:rsid w:val="00CD3530"/>
    <w:rPr>
      <w:rFonts w:ascii="Wingdings" w:hAnsi="Wingdings" w:cs="Wingdings"/>
    </w:rPr>
  </w:style>
  <w:style w:type="character" w:customStyle="1" w:styleId="WW8Num77z011">
    <w:name w:val="WW8Num77z011"/>
    <w:rsid w:val="00CD3530"/>
    <w:rPr>
      <w:rFonts w:ascii="Symbol" w:hAnsi="Symbol" w:cs="Symbol"/>
    </w:rPr>
  </w:style>
  <w:style w:type="character" w:customStyle="1" w:styleId="WW8Num78z011">
    <w:name w:val="WW8Num78z011"/>
    <w:rsid w:val="00CD3530"/>
    <w:rPr>
      <w:rFonts w:ascii="Wingdings" w:hAnsi="Wingdings" w:cs="Wingdings"/>
    </w:rPr>
  </w:style>
  <w:style w:type="character" w:customStyle="1" w:styleId="WW8Num79z011">
    <w:name w:val="WW8Num79z011"/>
    <w:rsid w:val="00CD3530"/>
  </w:style>
  <w:style w:type="character" w:customStyle="1" w:styleId="WW8Num80z011">
    <w:name w:val="WW8Num80z011"/>
    <w:rsid w:val="00CD3530"/>
    <w:rPr>
      <w:rFonts w:ascii="Wingdings" w:eastAsia="Times New Roman" w:hAnsi="Wingdings" w:cs="Wingdings"/>
      <w:spacing w:val="4"/>
      <w:szCs w:val="20"/>
    </w:rPr>
  </w:style>
  <w:style w:type="character" w:customStyle="1" w:styleId="WW8Num81z011">
    <w:name w:val="WW8Num81z011"/>
    <w:rsid w:val="00CD3530"/>
    <w:rPr>
      <w:rFonts w:ascii="Symbol" w:hAnsi="Symbol" w:cs="Symbol"/>
      <w:spacing w:val="4"/>
    </w:rPr>
  </w:style>
  <w:style w:type="character" w:customStyle="1" w:styleId="WW8Num82z011">
    <w:name w:val="WW8Num82z011"/>
    <w:rsid w:val="00CD3530"/>
    <w:rPr>
      <w:rFonts w:ascii="Wingdings" w:hAnsi="Wingdings" w:cs="Wingdings"/>
      <w:spacing w:val="4"/>
      <w:sz w:val="22"/>
      <w:szCs w:val="22"/>
    </w:rPr>
  </w:style>
  <w:style w:type="character" w:customStyle="1" w:styleId="WW8Num83z011">
    <w:name w:val="WW8Num83z011"/>
    <w:rsid w:val="00CD3530"/>
    <w:rPr>
      <w:rFonts w:ascii="Symbol" w:hAnsi="Symbol" w:cs="Symbol"/>
    </w:rPr>
  </w:style>
  <w:style w:type="character" w:customStyle="1" w:styleId="WW8Num84z011">
    <w:name w:val="WW8Num84z011"/>
    <w:rsid w:val="00CD3530"/>
    <w:rPr>
      <w:rFonts w:ascii="Symbol" w:hAnsi="Symbol" w:cs="Symbol"/>
    </w:rPr>
  </w:style>
  <w:style w:type="character" w:customStyle="1" w:styleId="WW8Num85z011">
    <w:name w:val="WW8Num85z011"/>
    <w:rsid w:val="00CD3530"/>
    <w:rPr>
      <w:rFonts w:ascii="Symbol" w:hAnsi="Symbol" w:cs="Symbol"/>
    </w:rPr>
  </w:style>
  <w:style w:type="character" w:customStyle="1" w:styleId="WW8Num86z011">
    <w:name w:val="WW8Num86z011"/>
    <w:rsid w:val="00CD3530"/>
    <w:rPr>
      <w:rFonts w:ascii="Wingdings" w:hAnsi="Wingdings" w:cs="Wingdings"/>
    </w:rPr>
  </w:style>
  <w:style w:type="character" w:customStyle="1" w:styleId="WW8Num87z011">
    <w:name w:val="WW8Num87z011"/>
    <w:rsid w:val="00CD3530"/>
    <w:rPr>
      <w:rFonts w:ascii="Wingdings" w:hAnsi="Wingdings" w:cs="Wingdings"/>
      <w:spacing w:val="4"/>
      <w:sz w:val="20"/>
      <w:szCs w:val="20"/>
    </w:rPr>
  </w:style>
  <w:style w:type="character" w:customStyle="1" w:styleId="WW8Num88z011">
    <w:name w:val="WW8Num88z011"/>
    <w:rsid w:val="00CD3530"/>
    <w:rPr>
      <w:spacing w:val="4"/>
    </w:rPr>
  </w:style>
  <w:style w:type="character" w:customStyle="1" w:styleId="WW8Num88z111">
    <w:name w:val="WW8Num88z111"/>
    <w:rsid w:val="00CD3530"/>
  </w:style>
  <w:style w:type="character" w:customStyle="1" w:styleId="WW8Num88z211">
    <w:name w:val="WW8Num88z211"/>
    <w:rsid w:val="00CD3530"/>
    <w:rPr>
      <w:rFonts w:cs="Arial"/>
      <w:spacing w:val="4"/>
    </w:rPr>
  </w:style>
  <w:style w:type="character" w:customStyle="1" w:styleId="WW8Num89z011">
    <w:name w:val="WW8Num89z011"/>
    <w:rsid w:val="00CD3530"/>
    <w:rPr>
      <w:rFonts w:ascii="Symbol" w:hAnsi="Symbol" w:cs="Symbol"/>
    </w:rPr>
  </w:style>
  <w:style w:type="character" w:customStyle="1" w:styleId="WW8Num90z011">
    <w:name w:val="WW8Num90z011"/>
    <w:rsid w:val="00CD3530"/>
    <w:rPr>
      <w:rFonts w:ascii="Wingdings" w:hAnsi="Wingdings" w:cs="Wingdings"/>
    </w:rPr>
  </w:style>
  <w:style w:type="character" w:customStyle="1" w:styleId="WW8Num91z011">
    <w:name w:val="WW8Num91z011"/>
    <w:rsid w:val="00CD3530"/>
  </w:style>
  <w:style w:type="character" w:customStyle="1" w:styleId="WW8Num92z011">
    <w:name w:val="WW8Num92z011"/>
    <w:rsid w:val="00CD3530"/>
    <w:rPr>
      <w:rFonts w:ascii="Symbol" w:hAnsi="Symbol" w:cs="Symbol"/>
    </w:rPr>
  </w:style>
  <w:style w:type="character" w:customStyle="1" w:styleId="WW8Num93z011">
    <w:name w:val="WW8Num93z011"/>
    <w:rsid w:val="00CD3530"/>
  </w:style>
  <w:style w:type="character" w:customStyle="1" w:styleId="WW8Num94z011">
    <w:name w:val="WW8Num94z011"/>
    <w:rsid w:val="00CD3530"/>
    <w:rPr>
      <w:rFonts w:ascii="Wingdings" w:hAnsi="Wingdings" w:cs="Wingdings"/>
      <w:color w:val="000000"/>
      <w:spacing w:val="4"/>
    </w:rPr>
  </w:style>
  <w:style w:type="character" w:customStyle="1" w:styleId="WW8Num95z011">
    <w:name w:val="WW8Num95z011"/>
    <w:rsid w:val="00CD3530"/>
  </w:style>
  <w:style w:type="character" w:customStyle="1" w:styleId="WW8Num96z011">
    <w:name w:val="WW8Num96z011"/>
    <w:rsid w:val="00CD3530"/>
    <w:rPr>
      <w:rFonts w:ascii="Symbol" w:hAnsi="Symbol" w:cs="Symbol"/>
    </w:rPr>
  </w:style>
  <w:style w:type="character" w:customStyle="1" w:styleId="WW8Num97z011">
    <w:name w:val="WW8Num97z011"/>
    <w:rsid w:val="00CD3530"/>
    <w:rPr>
      <w:rFonts w:ascii="Wingdings" w:hAnsi="Wingdings" w:cs="Wingdings"/>
    </w:rPr>
  </w:style>
  <w:style w:type="character" w:customStyle="1" w:styleId="WW8Num98z011">
    <w:name w:val="WW8Num98z011"/>
    <w:rsid w:val="00CD3530"/>
  </w:style>
  <w:style w:type="character" w:customStyle="1" w:styleId="WW8Num99z011">
    <w:name w:val="WW8Num99z011"/>
    <w:rsid w:val="00CD3530"/>
    <w:rPr>
      <w:rFonts w:ascii="Symbol" w:hAnsi="Symbol" w:cs="Symbol"/>
    </w:rPr>
  </w:style>
  <w:style w:type="character" w:customStyle="1" w:styleId="WW8Num100z011">
    <w:name w:val="WW8Num100z011"/>
    <w:rsid w:val="00CD3530"/>
    <w:rPr>
      <w:rFonts w:ascii="Symbol" w:hAnsi="Symbol" w:cs="Symbol"/>
    </w:rPr>
  </w:style>
  <w:style w:type="character" w:customStyle="1" w:styleId="WW8Num101z011">
    <w:name w:val="WW8Num101z011"/>
    <w:rsid w:val="00CD3530"/>
    <w:rPr>
      <w:rFonts w:ascii="Wingdings" w:hAnsi="Wingdings" w:cs="Wingdings"/>
    </w:rPr>
  </w:style>
  <w:style w:type="character" w:customStyle="1" w:styleId="WW8Num102z011">
    <w:name w:val="WW8Num102z011"/>
    <w:rsid w:val="00CD3530"/>
    <w:rPr>
      <w:rFonts w:ascii="Symbol" w:eastAsia="Times New Roman" w:hAnsi="Symbol" w:cs="Symbol"/>
      <w:spacing w:val="4"/>
      <w:szCs w:val="20"/>
    </w:rPr>
  </w:style>
  <w:style w:type="character" w:customStyle="1" w:styleId="WW8Num102z111">
    <w:name w:val="WW8Num102z111"/>
    <w:rsid w:val="00CD3530"/>
    <w:rPr>
      <w:rFonts w:ascii="Courier New" w:hAnsi="Courier New" w:cs="Courier New"/>
    </w:rPr>
  </w:style>
  <w:style w:type="character" w:customStyle="1" w:styleId="WW8Num102z411">
    <w:name w:val="WW8Num102z411"/>
    <w:rsid w:val="00CD3530"/>
    <w:rPr>
      <w:rFonts w:ascii="Courier New" w:hAnsi="Courier New" w:cs="Courier New"/>
    </w:rPr>
  </w:style>
  <w:style w:type="character" w:customStyle="1" w:styleId="WW8Num103z011">
    <w:name w:val="WW8Num103z011"/>
    <w:rsid w:val="00CD3530"/>
  </w:style>
  <w:style w:type="character" w:customStyle="1" w:styleId="WW8Num103z111">
    <w:name w:val="WW8Num103z111"/>
    <w:rsid w:val="00CD3530"/>
  </w:style>
  <w:style w:type="character" w:customStyle="1" w:styleId="WW8Num103z411">
    <w:name w:val="WW8Num103z411"/>
    <w:rsid w:val="00CD3530"/>
  </w:style>
  <w:style w:type="character" w:customStyle="1" w:styleId="WW8Num104z011">
    <w:name w:val="WW8Num104z011"/>
    <w:rsid w:val="00CD3530"/>
    <w:rPr>
      <w:rFonts w:ascii="Wingdings" w:hAnsi="Wingdings" w:cs="Wingdings"/>
    </w:rPr>
  </w:style>
  <w:style w:type="character" w:customStyle="1" w:styleId="WW8Num104z111">
    <w:name w:val="WW8Num104z111"/>
    <w:rsid w:val="00CD3530"/>
    <w:rPr>
      <w:rFonts w:ascii="Courier New" w:hAnsi="Courier New" w:cs="Courier New"/>
    </w:rPr>
  </w:style>
  <w:style w:type="character" w:customStyle="1" w:styleId="WW8Num104z411">
    <w:name w:val="WW8Num104z411"/>
    <w:rsid w:val="00CD3530"/>
    <w:rPr>
      <w:rFonts w:ascii="Courier New" w:hAnsi="Courier New" w:cs="Courier New"/>
    </w:rPr>
  </w:style>
  <w:style w:type="character" w:customStyle="1" w:styleId="WW8Num105z011">
    <w:name w:val="WW8Num105z011"/>
    <w:rsid w:val="00CD3530"/>
  </w:style>
  <w:style w:type="character" w:customStyle="1" w:styleId="WW8Num105z111">
    <w:name w:val="WW8Num105z111"/>
    <w:rsid w:val="00CD3530"/>
  </w:style>
  <w:style w:type="character" w:customStyle="1" w:styleId="WW8Num105z411">
    <w:name w:val="WW8Num105z411"/>
    <w:rsid w:val="00CD3530"/>
  </w:style>
  <w:style w:type="character" w:customStyle="1" w:styleId="WW8Num106z011">
    <w:name w:val="WW8Num106z011"/>
    <w:rsid w:val="00CD3530"/>
    <w:rPr>
      <w:rFonts w:ascii="Wingdings" w:hAnsi="Wingdings" w:cs="Wingdings"/>
    </w:rPr>
  </w:style>
  <w:style w:type="character" w:customStyle="1" w:styleId="WW8Num106z111">
    <w:name w:val="WW8Num106z111"/>
    <w:rsid w:val="00CD3530"/>
    <w:rPr>
      <w:rFonts w:ascii="Courier New" w:hAnsi="Courier New" w:cs="Courier New"/>
    </w:rPr>
  </w:style>
  <w:style w:type="character" w:customStyle="1" w:styleId="WW8Num106z411">
    <w:name w:val="WW8Num106z411"/>
    <w:rsid w:val="00CD3530"/>
    <w:rPr>
      <w:rFonts w:ascii="Courier New" w:hAnsi="Courier New" w:cs="Courier New"/>
    </w:rPr>
  </w:style>
  <w:style w:type="character" w:customStyle="1" w:styleId="WW8Num107z011">
    <w:name w:val="WW8Num107z011"/>
    <w:rsid w:val="00CD3530"/>
  </w:style>
  <w:style w:type="character" w:customStyle="1" w:styleId="WW8Num107z111">
    <w:name w:val="WW8Num107z111"/>
    <w:rsid w:val="00CD3530"/>
  </w:style>
  <w:style w:type="character" w:customStyle="1" w:styleId="WW8Num107z411">
    <w:name w:val="WW8Num107z411"/>
    <w:rsid w:val="00CD3530"/>
  </w:style>
  <w:style w:type="character" w:customStyle="1" w:styleId="WW8Num2z111">
    <w:name w:val="WW8Num2z111"/>
    <w:rsid w:val="00CD3530"/>
  </w:style>
  <w:style w:type="character" w:customStyle="1" w:styleId="WW8Num2z211">
    <w:name w:val="WW8Num2z211"/>
    <w:rsid w:val="00CD3530"/>
    <w:rPr>
      <w:lang w:val="pt-BR"/>
    </w:rPr>
  </w:style>
  <w:style w:type="character" w:customStyle="1" w:styleId="WW8Num2z311">
    <w:name w:val="WW8Num2z311"/>
    <w:rsid w:val="00CD3530"/>
  </w:style>
  <w:style w:type="character" w:customStyle="1" w:styleId="WW8Num2z511">
    <w:name w:val="WW8Num2z511"/>
    <w:rsid w:val="00CD3530"/>
  </w:style>
  <w:style w:type="character" w:customStyle="1" w:styleId="WW8Num2z611">
    <w:name w:val="WW8Num2z611"/>
    <w:rsid w:val="00CD3530"/>
  </w:style>
  <w:style w:type="character" w:customStyle="1" w:styleId="WW8Num2z711">
    <w:name w:val="WW8Num2z711"/>
    <w:rsid w:val="00CD3530"/>
  </w:style>
  <w:style w:type="character" w:customStyle="1" w:styleId="WW8Num2z811">
    <w:name w:val="WW8Num2z811"/>
    <w:rsid w:val="00CD3530"/>
  </w:style>
  <w:style w:type="character" w:customStyle="1" w:styleId="WW8Num5z111">
    <w:name w:val="WW8Num5z111"/>
    <w:rsid w:val="00CD3530"/>
  </w:style>
  <w:style w:type="character" w:customStyle="1" w:styleId="WW8Num5z211">
    <w:name w:val="WW8Num5z211"/>
    <w:rsid w:val="00CD3530"/>
  </w:style>
  <w:style w:type="character" w:customStyle="1" w:styleId="WW8Num5z311">
    <w:name w:val="WW8Num5z311"/>
    <w:rsid w:val="00CD3530"/>
  </w:style>
  <w:style w:type="character" w:customStyle="1" w:styleId="WW8Num5z411">
    <w:name w:val="WW8Num5z411"/>
    <w:rsid w:val="00CD3530"/>
  </w:style>
  <w:style w:type="character" w:customStyle="1" w:styleId="WW8Num5z511">
    <w:name w:val="WW8Num5z511"/>
    <w:rsid w:val="00CD3530"/>
  </w:style>
  <w:style w:type="character" w:customStyle="1" w:styleId="WW8Num5z611">
    <w:name w:val="WW8Num5z611"/>
    <w:rsid w:val="00CD3530"/>
  </w:style>
  <w:style w:type="character" w:customStyle="1" w:styleId="WW8Num5z711">
    <w:name w:val="WW8Num5z711"/>
    <w:rsid w:val="00CD3530"/>
  </w:style>
  <w:style w:type="character" w:customStyle="1" w:styleId="WW8Num5z811">
    <w:name w:val="WW8Num5z811"/>
    <w:rsid w:val="00CD3530"/>
  </w:style>
  <w:style w:type="character" w:customStyle="1" w:styleId="WW8Num6z111">
    <w:name w:val="WW8Num6z111"/>
    <w:rsid w:val="00CD3530"/>
  </w:style>
  <w:style w:type="character" w:customStyle="1" w:styleId="WW8Num6z211">
    <w:name w:val="WW8Num6z211"/>
    <w:rsid w:val="00CD3530"/>
  </w:style>
  <w:style w:type="character" w:customStyle="1" w:styleId="WW8Num6z311">
    <w:name w:val="WW8Num6z311"/>
    <w:rsid w:val="00CD3530"/>
  </w:style>
  <w:style w:type="character" w:customStyle="1" w:styleId="WW8Num6z411">
    <w:name w:val="WW8Num6z411"/>
    <w:rsid w:val="00CD3530"/>
  </w:style>
  <w:style w:type="character" w:customStyle="1" w:styleId="WW8Num6z511">
    <w:name w:val="WW8Num6z511"/>
    <w:rsid w:val="00CD3530"/>
  </w:style>
  <w:style w:type="character" w:customStyle="1" w:styleId="WW8Num6z611">
    <w:name w:val="WW8Num6z611"/>
    <w:rsid w:val="00CD3530"/>
  </w:style>
  <w:style w:type="character" w:customStyle="1" w:styleId="WW8Num6z711">
    <w:name w:val="WW8Num6z711"/>
    <w:rsid w:val="00CD3530"/>
  </w:style>
  <w:style w:type="character" w:customStyle="1" w:styleId="WW8Num6z811">
    <w:name w:val="WW8Num6z811"/>
    <w:rsid w:val="00CD3530"/>
  </w:style>
  <w:style w:type="character" w:customStyle="1" w:styleId="WW8Num7z111">
    <w:name w:val="WW8Num7z111"/>
    <w:rsid w:val="00CD3530"/>
    <w:rPr>
      <w:rFonts w:ascii="Courier New" w:hAnsi="Courier New" w:cs="Courier New"/>
    </w:rPr>
  </w:style>
  <w:style w:type="character" w:customStyle="1" w:styleId="WW8Num7z311">
    <w:name w:val="WW8Num7z311"/>
    <w:rsid w:val="00CD3530"/>
    <w:rPr>
      <w:rFonts w:ascii="Symbol" w:hAnsi="Symbol" w:cs="Symbol"/>
    </w:rPr>
  </w:style>
  <w:style w:type="character" w:customStyle="1" w:styleId="WW8Num8z211">
    <w:name w:val="WW8Num8z211"/>
    <w:rsid w:val="00CD3530"/>
    <w:rPr>
      <w:rFonts w:ascii="Wingdings" w:hAnsi="Wingdings" w:cs="Wingdings"/>
    </w:rPr>
  </w:style>
  <w:style w:type="character" w:customStyle="1" w:styleId="WW8Num8z311">
    <w:name w:val="WW8Num8z311"/>
    <w:rsid w:val="00CD3530"/>
    <w:rPr>
      <w:rFonts w:ascii="Symbol" w:hAnsi="Symbol" w:cs="Symbol"/>
    </w:rPr>
  </w:style>
  <w:style w:type="character" w:customStyle="1" w:styleId="WW8Num9z111">
    <w:name w:val="WW8Num9z111"/>
    <w:rsid w:val="00CD3530"/>
    <w:rPr>
      <w:rFonts w:ascii="Courier New" w:hAnsi="Courier New" w:cs="Courier New"/>
    </w:rPr>
  </w:style>
  <w:style w:type="character" w:customStyle="1" w:styleId="WW8Num9z211">
    <w:name w:val="WW8Num9z211"/>
    <w:rsid w:val="00CD3530"/>
    <w:rPr>
      <w:rFonts w:ascii="Wingdings" w:hAnsi="Wingdings" w:cs="Wingdings"/>
    </w:rPr>
  </w:style>
  <w:style w:type="character" w:customStyle="1" w:styleId="WW8Num10z111">
    <w:name w:val="WW8Num10z111"/>
    <w:rsid w:val="00CD3530"/>
    <w:rPr>
      <w:rFonts w:ascii="Courier New" w:hAnsi="Courier New" w:cs="Courier New"/>
    </w:rPr>
  </w:style>
  <w:style w:type="character" w:customStyle="1" w:styleId="WW8Num10z211">
    <w:name w:val="WW8Num10z211"/>
    <w:rsid w:val="00CD3530"/>
    <w:rPr>
      <w:rFonts w:ascii="Wingdings" w:hAnsi="Wingdings" w:cs="Wingdings"/>
    </w:rPr>
  </w:style>
  <w:style w:type="character" w:customStyle="1" w:styleId="WW8Num11z111">
    <w:name w:val="WW8Num11z111"/>
    <w:rsid w:val="00CD3530"/>
    <w:rPr>
      <w:rFonts w:ascii="Courier New" w:hAnsi="Courier New" w:cs="Courier New"/>
    </w:rPr>
  </w:style>
  <w:style w:type="character" w:customStyle="1" w:styleId="WW8Num11z211">
    <w:name w:val="WW8Num11z211"/>
    <w:rsid w:val="00CD3530"/>
    <w:rPr>
      <w:rFonts w:ascii="Wingdings" w:hAnsi="Wingdings" w:cs="Wingdings"/>
    </w:rPr>
  </w:style>
  <w:style w:type="character" w:customStyle="1" w:styleId="WW8Num12z111">
    <w:name w:val="WW8Num12z111"/>
    <w:rsid w:val="00CD3530"/>
    <w:rPr>
      <w:rFonts w:ascii="Courier New" w:hAnsi="Courier New" w:cs="Courier New"/>
    </w:rPr>
  </w:style>
  <w:style w:type="character" w:customStyle="1" w:styleId="WW8Num12z211">
    <w:name w:val="WW8Num12z211"/>
    <w:rsid w:val="00CD3530"/>
    <w:rPr>
      <w:rFonts w:ascii="Wingdings" w:hAnsi="Wingdings" w:cs="Wingdings"/>
    </w:rPr>
  </w:style>
  <w:style w:type="character" w:customStyle="1" w:styleId="WW8Num13z111">
    <w:name w:val="WW8Num13z111"/>
    <w:rsid w:val="00CD3530"/>
    <w:rPr>
      <w:rFonts w:ascii="Courier New" w:hAnsi="Courier New" w:cs="Courier New"/>
    </w:rPr>
  </w:style>
  <w:style w:type="character" w:customStyle="1" w:styleId="WW8Num13z311">
    <w:name w:val="WW8Num13z311"/>
    <w:rsid w:val="00CD3530"/>
    <w:rPr>
      <w:rFonts w:ascii="Symbol" w:hAnsi="Symbol" w:cs="Symbol"/>
    </w:rPr>
  </w:style>
  <w:style w:type="character" w:customStyle="1" w:styleId="WW8Num14z111">
    <w:name w:val="WW8Num14z111"/>
    <w:rsid w:val="00CD3530"/>
    <w:rPr>
      <w:rFonts w:ascii="Courier New" w:hAnsi="Courier New" w:cs="Courier New"/>
    </w:rPr>
  </w:style>
  <w:style w:type="character" w:customStyle="1" w:styleId="WW8Num14z211">
    <w:name w:val="WW8Num14z211"/>
    <w:rsid w:val="00CD3530"/>
    <w:rPr>
      <w:rFonts w:ascii="Wingdings" w:hAnsi="Wingdings" w:cs="Wingdings"/>
    </w:rPr>
  </w:style>
  <w:style w:type="character" w:customStyle="1" w:styleId="WW8Num15z111">
    <w:name w:val="WW8Num15z111"/>
    <w:rsid w:val="00CD3530"/>
    <w:rPr>
      <w:rFonts w:ascii="Courier New" w:hAnsi="Courier New" w:cs="Courier New"/>
    </w:rPr>
  </w:style>
  <w:style w:type="character" w:customStyle="1" w:styleId="WW8Num15z211">
    <w:name w:val="WW8Num15z211"/>
    <w:rsid w:val="00CD3530"/>
    <w:rPr>
      <w:rFonts w:ascii="Wingdings" w:hAnsi="Wingdings" w:cs="Wingdings"/>
    </w:rPr>
  </w:style>
  <w:style w:type="character" w:customStyle="1" w:styleId="WW8Num16z111">
    <w:name w:val="WW8Num16z111"/>
    <w:rsid w:val="00CD3530"/>
    <w:rPr>
      <w:rFonts w:ascii="Courier New" w:hAnsi="Courier New" w:cs="Courier New"/>
    </w:rPr>
  </w:style>
  <w:style w:type="character" w:customStyle="1" w:styleId="WW8Num16z211">
    <w:name w:val="WW8Num16z211"/>
    <w:rsid w:val="00CD3530"/>
    <w:rPr>
      <w:rFonts w:ascii="Wingdings" w:hAnsi="Wingdings" w:cs="Wingdings"/>
    </w:rPr>
  </w:style>
  <w:style w:type="character" w:customStyle="1" w:styleId="WW8Num17z111">
    <w:name w:val="WW8Num17z111"/>
    <w:rsid w:val="00CD3530"/>
    <w:rPr>
      <w:rFonts w:ascii="Courier New" w:hAnsi="Courier New" w:cs="Courier New"/>
    </w:rPr>
  </w:style>
  <w:style w:type="character" w:customStyle="1" w:styleId="WW8Num17z311">
    <w:name w:val="WW8Num17z311"/>
    <w:rsid w:val="00CD3530"/>
    <w:rPr>
      <w:rFonts w:ascii="Symbol" w:hAnsi="Symbol" w:cs="Symbol"/>
    </w:rPr>
  </w:style>
  <w:style w:type="character" w:customStyle="1" w:styleId="WW8Num18z111">
    <w:name w:val="WW8Num18z111"/>
    <w:rsid w:val="00CD3530"/>
    <w:rPr>
      <w:rFonts w:ascii="Courier New" w:hAnsi="Courier New" w:cs="Courier New"/>
    </w:rPr>
  </w:style>
  <w:style w:type="character" w:customStyle="1" w:styleId="WW8Num18z211">
    <w:name w:val="WW8Num18z211"/>
    <w:rsid w:val="00CD3530"/>
    <w:rPr>
      <w:rFonts w:ascii="Wingdings" w:hAnsi="Wingdings" w:cs="Wingdings"/>
    </w:rPr>
  </w:style>
  <w:style w:type="character" w:customStyle="1" w:styleId="WW8Num19z111">
    <w:name w:val="WW8Num19z111"/>
    <w:rsid w:val="00CD3530"/>
    <w:rPr>
      <w:rFonts w:ascii="Courier New" w:hAnsi="Courier New" w:cs="Courier New"/>
    </w:rPr>
  </w:style>
  <w:style w:type="character" w:customStyle="1" w:styleId="WW8Num19z211">
    <w:name w:val="WW8Num19z211"/>
    <w:rsid w:val="00CD3530"/>
    <w:rPr>
      <w:rFonts w:ascii="Wingdings" w:hAnsi="Wingdings" w:cs="Wingdings"/>
    </w:rPr>
  </w:style>
  <w:style w:type="character" w:customStyle="1" w:styleId="WW8Num20z111">
    <w:name w:val="WW8Num20z111"/>
    <w:rsid w:val="00CD3530"/>
  </w:style>
  <w:style w:type="character" w:customStyle="1" w:styleId="WW8Num20z211">
    <w:name w:val="WW8Num20z211"/>
    <w:rsid w:val="00CD3530"/>
  </w:style>
  <w:style w:type="character" w:customStyle="1" w:styleId="WW8Num20z311">
    <w:name w:val="WW8Num20z311"/>
    <w:rsid w:val="00CD3530"/>
  </w:style>
  <w:style w:type="character" w:customStyle="1" w:styleId="WW8Num20z411">
    <w:name w:val="WW8Num20z411"/>
    <w:rsid w:val="00CD3530"/>
  </w:style>
  <w:style w:type="character" w:customStyle="1" w:styleId="WW8Num20z511">
    <w:name w:val="WW8Num20z511"/>
    <w:rsid w:val="00CD3530"/>
  </w:style>
  <w:style w:type="character" w:customStyle="1" w:styleId="WW8Num20z611">
    <w:name w:val="WW8Num20z611"/>
    <w:rsid w:val="00CD3530"/>
  </w:style>
  <w:style w:type="character" w:customStyle="1" w:styleId="WW8Num20z711">
    <w:name w:val="WW8Num20z711"/>
    <w:rsid w:val="00CD3530"/>
  </w:style>
  <w:style w:type="character" w:customStyle="1" w:styleId="WW8Num20z811">
    <w:name w:val="WW8Num20z811"/>
    <w:rsid w:val="00CD3530"/>
  </w:style>
  <w:style w:type="character" w:customStyle="1" w:styleId="WW8Num21z111">
    <w:name w:val="WW8Num21z111"/>
    <w:rsid w:val="00CD3530"/>
    <w:rPr>
      <w:rFonts w:ascii="Courier New" w:hAnsi="Courier New" w:cs="Courier New"/>
    </w:rPr>
  </w:style>
  <w:style w:type="character" w:customStyle="1" w:styleId="WW8Num21z211">
    <w:name w:val="WW8Num21z211"/>
    <w:rsid w:val="00CD3530"/>
    <w:rPr>
      <w:rFonts w:ascii="Wingdings" w:hAnsi="Wingdings" w:cs="Wingdings"/>
    </w:rPr>
  </w:style>
  <w:style w:type="character" w:customStyle="1" w:styleId="WW8Num22z111">
    <w:name w:val="WW8Num22z111"/>
    <w:rsid w:val="00CD3530"/>
    <w:rPr>
      <w:rFonts w:ascii="Courier New" w:hAnsi="Courier New" w:cs="Courier New"/>
    </w:rPr>
  </w:style>
  <w:style w:type="character" w:customStyle="1" w:styleId="WW8Num22z311">
    <w:name w:val="WW8Num22z311"/>
    <w:rsid w:val="00CD3530"/>
    <w:rPr>
      <w:rFonts w:ascii="Symbol" w:hAnsi="Symbol" w:cs="Symbol"/>
    </w:rPr>
  </w:style>
  <w:style w:type="character" w:customStyle="1" w:styleId="WW8Num23z111">
    <w:name w:val="WW8Num23z111"/>
    <w:rsid w:val="00CD3530"/>
    <w:rPr>
      <w:rFonts w:ascii="Courier New" w:hAnsi="Courier New" w:cs="Courier New"/>
    </w:rPr>
  </w:style>
  <w:style w:type="character" w:customStyle="1" w:styleId="WW8Num23z211">
    <w:name w:val="WW8Num23z211"/>
    <w:rsid w:val="00CD3530"/>
    <w:rPr>
      <w:rFonts w:ascii="Wingdings" w:hAnsi="Wingdings" w:cs="Wingdings"/>
    </w:rPr>
  </w:style>
  <w:style w:type="character" w:customStyle="1" w:styleId="WW8Num24z111">
    <w:name w:val="WW8Num24z111"/>
    <w:rsid w:val="00CD3530"/>
  </w:style>
  <w:style w:type="character" w:customStyle="1" w:styleId="WW8Num24z211">
    <w:name w:val="WW8Num24z211"/>
    <w:rsid w:val="00CD3530"/>
  </w:style>
  <w:style w:type="character" w:customStyle="1" w:styleId="WW8Num24z311">
    <w:name w:val="WW8Num24z311"/>
    <w:rsid w:val="00CD3530"/>
  </w:style>
  <w:style w:type="character" w:customStyle="1" w:styleId="WW8Num24z411">
    <w:name w:val="WW8Num24z411"/>
    <w:rsid w:val="00CD3530"/>
  </w:style>
  <w:style w:type="character" w:customStyle="1" w:styleId="WW8Num24z511">
    <w:name w:val="WW8Num24z511"/>
    <w:rsid w:val="00CD3530"/>
  </w:style>
  <w:style w:type="character" w:customStyle="1" w:styleId="WW8Num24z611">
    <w:name w:val="WW8Num24z611"/>
    <w:rsid w:val="00CD3530"/>
  </w:style>
  <w:style w:type="character" w:customStyle="1" w:styleId="WW8Num24z711">
    <w:name w:val="WW8Num24z711"/>
    <w:rsid w:val="00CD3530"/>
  </w:style>
  <w:style w:type="character" w:customStyle="1" w:styleId="WW8Num24z811">
    <w:name w:val="WW8Num24z811"/>
    <w:rsid w:val="00CD3530"/>
  </w:style>
  <w:style w:type="character" w:customStyle="1" w:styleId="WW8Num26z111">
    <w:name w:val="WW8Num26z111"/>
    <w:rsid w:val="00CD3530"/>
    <w:rPr>
      <w:rFonts w:ascii="Courier New" w:hAnsi="Courier New" w:cs="Courier New"/>
    </w:rPr>
  </w:style>
  <w:style w:type="character" w:customStyle="1" w:styleId="WW8Num26z311">
    <w:name w:val="WW8Num26z311"/>
    <w:rsid w:val="00CD3530"/>
    <w:rPr>
      <w:rFonts w:ascii="Symbol" w:hAnsi="Symbol" w:cs="Symbol"/>
    </w:rPr>
  </w:style>
  <w:style w:type="character" w:customStyle="1" w:styleId="WW8Num27z111">
    <w:name w:val="WW8Num27z111"/>
    <w:rsid w:val="00CD3530"/>
    <w:rPr>
      <w:rFonts w:ascii="Courier New" w:hAnsi="Courier New" w:cs="Courier New"/>
    </w:rPr>
  </w:style>
  <w:style w:type="character" w:customStyle="1" w:styleId="WW8Num27z211">
    <w:name w:val="WW8Num27z211"/>
    <w:rsid w:val="00CD3530"/>
    <w:rPr>
      <w:rFonts w:ascii="Wingdings" w:hAnsi="Wingdings" w:cs="Wingdings"/>
    </w:rPr>
  </w:style>
  <w:style w:type="character" w:customStyle="1" w:styleId="WW8Num28z111">
    <w:name w:val="WW8Num28z111"/>
    <w:rsid w:val="00CD3530"/>
    <w:rPr>
      <w:rFonts w:ascii="Courier New" w:hAnsi="Courier New" w:cs="Courier New"/>
    </w:rPr>
  </w:style>
  <w:style w:type="character" w:customStyle="1" w:styleId="WW8Num28z211">
    <w:name w:val="WW8Num28z211"/>
    <w:rsid w:val="00CD3530"/>
    <w:rPr>
      <w:rFonts w:ascii="Wingdings" w:hAnsi="Wingdings" w:cs="Wingdings"/>
    </w:rPr>
  </w:style>
  <w:style w:type="character" w:customStyle="1" w:styleId="WW8Num29z111">
    <w:name w:val="WW8Num29z111"/>
    <w:rsid w:val="00CD3530"/>
    <w:rPr>
      <w:rFonts w:ascii="Symbol" w:hAnsi="Symbol" w:cs="Symbol"/>
    </w:rPr>
  </w:style>
  <w:style w:type="character" w:customStyle="1" w:styleId="WW8Num29z411">
    <w:name w:val="WW8Num29z411"/>
    <w:rsid w:val="00CD3530"/>
    <w:rPr>
      <w:rFonts w:ascii="Courier New" w:hAnsi="Courier New" w:cs="Courier New"/>
    </w:rPr>
  </w:style>
  <w:style w:type="character" w:customStyle="1" w:styleId="WW8Num30z311">
    <w:name w:val="WW8Num30z311"/>
    <w:rsid w:val="00CD3530"/>
    <w:rPr>
      <w:rFonts w:ascii="Symbol" w:hAnsi="Symbol" w:cs="Symbol"/>
    </w:rPr>
  </w:style>
  <w:style w:type="character" w:customStyle="1" w:styleId="WW8Num31z111">
    <w:name w:val="WW8Num31z111"/>
    <w:rsid w:val="00CD3530"/>
    <w:rPr>
      <w:rFonts w:ascii="Courier New" w:hAnsi="Courier New" w:cs="Courier New"/>
      <w:spacing w:val="4"/>
    </w:rPr>
  </w:style>
  <w:style w:type="character" w:customStyle="1" w:styleId="WW8Num31z211">
    <w:name w:val="WW8Num31z211"/>
    <w:rsid w:val="00CD3530"/>
    <w:rPr>
      <w:rFonts w:ascii="Wingdings" w:hAnsi="Wingdings" w:cs="Wingdings"/>
      <w:spacing w:val="4"/>
      <w:lang w:val="en-US"/>
    </w:rPr>
  </w:style>
  <w:style w:type="character" w:customStyle="1" w:styleId="WW8Num32z111">
    <w:name w:val="WW8Num32z111"/>
    <w:rsid w:val="00CD3530"/>
    <w:rPr>
      <w:rFonts w:ascii="Courier New" w:hAnsi="Courier New" w:cs="Courier New"/>
    </w:rPr>
  </w:style>
  <w:style w:type="character" w:customStyle="1" w:styleId="WW8Num32z311">
    <w:name w:val="WW8Num32z311"/>
    <w:rsid w:val="00CD3530"/>
    <w:rPr>
      <w:rFonts w:ascii="Symbol" w:hAnsi="Symbol" w:cs="Symbol"/>
    </w:rPr>
  </w:style>
  <w:style w:type="character" w:customStyle="1" w:styleId="WW8Num33z111">
    <w:name w:val="WW8Num33z111"/>
    <w:rsid w:val="00CD3530"/>
    <w:rPr>
      <w:rFonts w:ascii="Courier New" w:hAnsi="Courier New" w:cs="Courier New"/>
    </w:rPr>
  </w:style>
  <w:style w:type="character" w:customStyle="1" w:styleId="WW8Num33z311">
    <w:name w:val="WW8Num33z311"/>
    <w:rsid w:val="00CD3530"/>
    <w:rPr>
      <w:rFonts w:ascii="Symbol" w:hAnsi="Symbol" w:cs="Symbol"/>
    </w:rPr>
  </w:style>
  <w:style w:type="character" w:customStyle="1" w:styleId="WW8Num34z111">
    <w:name w:val="WW8Num34z111"/>
    <w:rsid w:val="00CD3530"/>
    <w:rPr>
      <w:rFonts w:ascii="Courier New" w:hAnsi="Courier New" w:cs="Courier New"/>
    </w:rPr>
  </w:style>
  <w:style w:type="character" w:customStyle="1" w:styleId="WW8Num34z311">
    <w:name w:val="WW8Num34z311"/>
    <w:rsid w:val="00CD3530"/>
    <w:rPr>
      <w:rFonts w:ascii="Symbol" w:hAnsi="Symbol" w:cs="Symbol"/>
    </w:rPr>
  </w:style>
  <w:style w:type="character" w:customStyle="1" w:styleId="WW8Num35z111">
    <w:name w:val="WW8Num35z111"/>
    <w:rsid w:val="00CD3530"/>
    <w:rPr>
      <w:rFonts w:ascii="Arial Narrow" w:eastAsia="Times New Roman" w:hAnsi="Arial Narrow" w:cs="Arial"/>
    </w:rPr>
  </w:style>
  <w:style w:type="character" w:customStyle="1" w:styleId="WW8Num35z211">
    <w:name w:val="WW8Num35z211"/>
    <w:rsid w:val="00CD3530"/>
    <w:rPr>
      <w:rFonts w:ascii="Wingdings" w:hAnsi="Wingdings" w:cs="Wingdings"/>
    </w:rPr>
  </w:style>
  <w:style w:type="character" w:customStyle="1" w:styleId="WW8Num35z411">
    <w:name w:val="WW8Num35z411"/>
    <w:rsid w:val="00CD3530"/>
    <w:rPr>
      <w:sz w:val="22"/>
    </w:rPr>
  </w:style>
  <w:style w:type="character" w:customStyle="1" w:styleId="WW8Num35z711">
    <w:name w:val="WW8Num35z711"/>
    <w:rsid w:val="00CD3530"/>
    <w:rPr>
      <w:rFonts w:ascii="Courier New" w:hAnsi="Courier New" w:cs="Courier New"/>
    </w:rPr>
  </w:style>
  <w:style w:type="character" w:customStyle="1" w:styleId="WW8Num36z111">
    <w:name w:val="WW8Num36z111"/>
    <w:rsid w:val="00CD3530"/>
    <w:rPr>
      <w:rFonts w:ascii="Symbol" w:eastAsia="Times New Roman" w:hAnsi="Symbol" w:cs="Symbol"/>
      <w:spacing w:val="4"/>
      <w:szCs w:val="20"/>
    </w:rPr>
  </w:style>
  <w:style w:type="character" w:customStyle="1" w:styleId="WW8Num36z411">
    <w:name w:val="WW8Num36z411"/>
    <w:rsid w:val="00CD3530"/>
    <w:rPr>
      <w:rFonts w:ascii="Courier New" w:hAnsi="Courier New" w:cs="Courier New"/>
    </w:rPr>
  </w:style>
  <w:style w:type="character" w:customStyle="1" w:styleId="WW8Num37z111">
    <w:name w:val="WW8Num37z111"/>
    <w:rsid w:val="00CD3530"/>
    <w:rPr>
      <w:rFonts w:ascii="Courier New" w:hAnsi="Courier New" w:cs="Courier New"/>
    </w:rPr>
  </w:style>
  <w:style w:type="character" w:customStyle="1" w:styleId="WW8Num37z211">
    <w:name w:val="WW8Num37z211"/>
    <w:rsid w:val="00CD3530"/>
    <w:rPr>
      <w:rFonts w:ascii="Wingdings" w:hAnsi="Wingdings" w:cs="Wingdings"/>
    </w:rPr>
  </w:style>
  <w:style w:type="character" w:customStyle="1" w:styleId="WW8Num39z111">
    <w:name w:val="WW8Num39z111"/>
    <w:rsid w:val="00CD3530"/>
    <w:rPr>
      <w:rFonts w:ascii="Courier New" w:hAnsi="Courier New" w:cs="Courier New"/>
    </w:rPr>
  </w:style>
  <w:style w:type="character" w:customStyle="1" w:styleId="WW8Num39z211">
    <w:name w:val="WW8Num39z211"/>
    <w:rsid w:val="00CD3530"/>
    <w:rPr>
      <w:rFonts w:ascii="Wingdings" w:hAnsi="Wingdings" w:cs="Wingdings"/>
    </w:rPr>
  </w:style>
  <w:style w:type="character" w:customStyle="1" w:styleId="WW8Num40z111">
    <w:name w:val="WW8Num40z111"/>
    <w:rsid w:val="00CD3530"/>
    <w:rPr>
      <w:rFonts w:ascii="Courier New" w:hAnsi="Courier New" w:cs="Courier New"/>
    </w:rPr>
  </w:style>
  <w:style w:type="character" w:customStyle="1" w:styleId="WW8Num40z311">
    <w:name w:val="WW8Num40z311"/>
    <w:rsid w:val="00CD3530"/>
    <w:rPr>
      <w:rFonts w:ascii="Symbol" w:hAnsi="Symbol" w:cs="Symbol"/>
    </w:rPr>
  </w:style>
  <w:style w:type="character" w:customStyle="1" w:styleId="WW8Num41z111">
    <w:name w:val="WW8Num41z111"/>
    <w:rsid w:val="00CD3530"/>
    <w:rPr>
      <w:rFonts w:ascii="Courier New" w:hAnsi="Courier New" w:cs="Courier New"/>
    </w:rPr>
  </w:style>
  <w:style w:type="character" w:customStyle="1" w:styleId="WW8Num41z311">
    <w:name w:val="WW8Num41z311"/>
    <w:rsid w:val="00CD3530"/>
    <w:rPr>
      <w:rFonts w:ascii="Symbol" w:hAnsi="Symbol" w:cs="Symbol"/>
    </w:rPr>
  </w:style>
  <w:style w:type="character" w:customStyle="1" w:styleId="WW8Num42z111">
    <w:name w:val="WW8Num42z111"/>
    <w:rsid w:val="00CD3530"/>
    <w:rPr>
      <w:rFonts w:ascii="Courier New" w:hAnsi="Courier New" w:cs="Courier New"/>
    </w:rPr>
  </w:style>
  <w:style w:type="character" w:customStyle="1" w:styleId="WW8Num42z311">
    <w:name w:val="WW8Num42z311"/>
    <w:rsid w:val="00CD3530"/>
    <w:rPr>
      <w:rFonts w:ascii="Symbol" w:hAnsi="Symbol" w:cs="Symbol"/>
    </w:rPr>
  </w:style>
  <w:style w:type="character" w:customStyle="1" w:styleId="WW8Num43z311">
    <w:name w:val="WW8Num43z311"/>
    <w:rsid w:val="00CD3530"/>
    <w:rPr>
      <w:rFonts w:ascii="Symbol" w:hAnsi="Symbol" w:cs="Symbol"/>
    </w:rPr>
  </w:style>
  <w:style w:type="character" w:customStyle="1" w:styleId="WW8Num44z111">
    <w:name w:val="WW8Num44z111"/>
    <w:rsid w:val="00CD3530"/>
  </w:style>
  <w:style w:type="character" w:customStyle="1" w:styleId="WW8Num44z211">
    <w:name w:val="WW8Num44z211"/>
    <w:rsid w:val="00CD3530"/>
  </w:style>
  <w:style w:type="character" w:customStyle="1" w:styleId="WW8Num44z311">
    <w:name w:val="WW8Num44z311"/>
    <w:rsid w:val="00CD3530"/>
  </w:style>
  <w:style w:type="character" w:customStyle="1" w:styleId="WW8Num44z411">
    <w:name w:val="WW8Num44z411"/>
    <w:rsid w:val="00CD3530"/>
  </w:style>
  <w:style w:type="character" w:customStyle="1" w:styleId="WW8Num44z511">
    <w:name w:val="WW8Num44z511"/>
    <w:rsid w:val="00CD3530"/>
  </w:style>
  <w:style w:type="character" w:customStyle="1" w:styleId="WW8Num44z611">
    <w:name w:val="WW8Num44z611"/>
    <w:rsid w:val="00CD3530"/>
  </w:style>
  <w:style w:type="character" w:customStyle="1" w:styleId="WW8Num44z711">
    <w:name w:val="WW8Num44z711"/>
    <w:rsid w:val="00CD3530"/>
  </w:style>
  <w:style w:type="character" w:customStyle="1" w:styleId="WW8Num44z811">
    <w:name w:val="WW8Num44z811"/>
    <w:rsid w:val="00CD3530"/>
  </w:style>
  <w:style w:type="character" w:customStyle="1" w:styleId="WW8Num45z111">
    <w:name w:val="WW8Num45z111"/>
    <w:rsid w:val="00CD3530"/>
    <w:rPr>
      <w:rFonts w:ascii="Courier New" w:hAnsi="Courier New" w:cs="Courier New"/>
    </w:rPr>
  </w:style>
  <w:style w:type="character" w:customStyle="1" w:styleId="WW8Num45z211">
    <w:name w:val="WW8Num45z211"/>
    <w:rsid w:val="00CD3530"/>
    <w:rPr>
      <w:rFonts w:ascii="Wingdings" w:hAnsi="Wingdings" w:cs="Wingdings"/>
    </w:rPr>
  </w:style>
  <w:style w:type="character" w:customStyle="1" w:styleId="WW8Num45z411">
    <w:name w:val="WW8Num45z411"/>
    <w:rsid w:val="00CD3530"/>
    <w:rPr>
      <w:sz w:val="22"/>
    </w:rPr>
  </w:style>
  <w:style w:type="character" w:customStyle="1" w:styleId="WW8Num45z611">
    <w:name w:val="WW8Num45z611"/>
    <w:rsid w:val="00CD3530"/>
  </w:style>
  <w:style w:type="character" w:customStyle="1" w:styleId="WW8Num46z111">
    <w:name w:val="WW8Num46z111"/>
    <w:rsid w:val="00CD3530"/>
    <w:rPr>
      <w:rFonts w:ascii="Courier New" w:hAnsi="Courier New" w:cs="Courier New"/>
    </w:rPr>
  </w:style>
  <w:style w:type="character" w:customStyle="1" w:styleId="WW8Num46z311">
    <w:name w:val="WW8Num46z311"/>
    <w:rsid w:val="00CD3530"/>
    <w:rPr>
      <w:rFonts w:ascii="Symbol" w:hAnsi="Symbol" w:cs="Symbol"/>
    </w:rPr>
  </w:style>
  <w:style w:type="character" w:customStyle="1" w:styleId="WW8Num47z111">
    <w:name w:val="WW8Num47z111"/>
    <w:rsid w:val="00CD3530"/>
    <w:rPr>
      <w:rFonts w:ascii="Courier New" w:hAnsi="Courier New" w:cs="Courier New"/>
    </w:rPr>
  </w:style>
  <w:style w:type="character" w:customStyle="1" w:styleId="WW8Num47z311">
    <w:name w:val="WW8Num47z311"/>
    <w:rsid w:val="00CD3530"/>
    <w:rPr>
      <w:rFonts w:ascii="Symbol" w:hAnsi="Symbol" w:cs="Symbol"/>
    </w:rPr>
  </w:style>
  <w:style w:type="character" w:customStyle="1" w:styleId="WW8Num48z111">
    <w:name w:val="WW8Num48z111"/>
    <w:rsid w:val="00CD3530"/>
    <w:rPr>
      <w:rFonts w:ascii="Courier New" w:hAnsi="Courier New" w:cs="Courier New"/>
    </w:rPr>
  </w:style>
  <w:style w:type="character" w:customStyle="1" w:styleId="WW8Num48z211">
    <w:name w:val="WW8Num48z211"/>
    <w:rsid w:val="00CD3530"/>
    <w:rPr>
      <w:rFonts w:ascii="Wingdings" w:hAnsi="Wingdings" w:cs="Wingdings"/>
    </w:rPr>
  </w:style>
  <w:style w:type="character" w:customStyle="1" w:styleId="WW8Num49z311">
    <w:name w:val="WW8Num49z311"/>
    <w:rsid w:val="00CD3530"/>
    <w:rPr>
      <w:rFonts w:ascii="Symbol" w:hAnsi="Symbol" w:cs="Symbol"/>
    </w:rPr>
  </w:style>
  <w:style w:type="character" w:customStyle="1" w:styleId="WW8Num50z111">
    <w:name w:val="WW8Num50z111"/>
    <w:rsid w:val="00CD3530"/>
    <w:rPr>
      <w:rFonts w:ascii="Courier New" w:hAnsi="Courier New" w:cs="Courier New"/>
    </w:rPr>
  </w:style>
  <w:style w:type="character" w:customStyle="1" w:styleId="WW8Num50z211">
    <w:name w:val="WW8Num50z211"/>
    <w:rsid w:val="00CD3530"/>
    <w:rPr>
      <w:rFonts w:ascii="Wingdings" w:hAnsi="Wingdings" w:cs="Wingdings"/>
      <w:spacing w:val="4"/>
    </w:rPr>
  </w:style>
  <w:style w:type="character" w:customStyle="1" w:styleId="WW8Num51z111">
    <w:name w:val="WW8Num51z111"/>
    <w:rsid w:val="00CD3530"/>
  </w:style>
  <w:style w:type="character" w:customStyle="1" w:styleId="WW8Num51z211">
    <w:name w:val="WW8Num51z211"/>
    <w:rsid w:val="00CD3530"/>
    <w:rPr>
      <w:lang w:val="pt-BR"/>
    </w:rPr>
  </w:style>
  <w:style w:type="character" w:customStyle="1" w:styleId="WW8Num51z311">
    <w:name w:val="WW8Num51z311"/>
    <w:rsid w:val="00CD3530"/>
  </w:style>
  <w:style w:type="character" w:customStyle="1" w:styleId="WW8Num51z511">
    <w:name w:val="WW8Num51z511"/>
    <w:rsid w:val="00CD3530"/>
  </w:style>
  <w:style w:type="character" w:customStyle="1" w:styleId="WW8Num51z611">
    <w:name w:val="WW8Num51z611"/>
    <w:rsid w:val="00CD3530"/>
  </w:style>
  <w:style w:type="character" w:customStyle="1" w:styleId="WW8Num51z711">
    <w:name w:val="WW8Num51z711"/>
    <w:rsid w:val="00CD3530"/>
  </w:style>
  <w:style w:type="character" w:customStyle="1" w:styleId="WW8Num51z811">
    <w:name w:val="WW8Num51z811"/>
    <w:rsid w:val="00CD3530"/>
  </w:style>
  <w:style w:type="character" w:customStyle="1" w:styleId="WW8Num52z111">
    <w:name w:val="WW8Num52z111"/>
    <w:rsid w:val="00CD3530"/>
    <w:rPr>
      <w:rFonts w:ascii="Courier New" w:hAnsi="Courier New" w:cs="Courier New"/>
    </w:rPr>
  </w:style>
  <w:style w:type="character" w:customStyle="1" w:styleId="WW8Num52z311">
    <w:name w:val="WW8Num52z311"/>
    <w:rsid w:val="00CD3530"/>
    <w:rPr>
      <w:rFonts w:ascii="Symbol" w:hAnsi="Symbol" w:cs="Symbol"/>
    </w:rPr>
  </w:style>
  <w:style w:type="character" w:customStyle="1" w:styleId="WW8Num53z211">
    <w:name w:val="WW8Num53z211"/>
    <w:rsid w:val="00CD3530"/>
    <w:rPr>
      <w:rFonts w:ascii="Wingdings" w:hAnsi="Wingdings" w:cs="Wingdings"/>
    </w:rPr>
  </w:style>
  <w:style w:type="character" w:customStyle="1" w:styleId="WW8Num53z311">
    <w:name w:val="WW8Num53z311"/>
    <w:rsid w:val="00CD3530"/>
    <w:rPr>
      <w:rFonts w:ascii="Symbol" w:hAnsi="Symbol" w:cs="Symbol"/>
    </w:rPr>
  </w:style>
  <w:style w:type="character" w:customStyle="1" w:styleId="WW8Num54z111">
    <w:name w:val="WW8Num54z111"/>
    <w:rsid w:val="00CD3530"/>
    <w:rPr>
      <w:rFonts w:ascii="Courier New" w:hAnsi="Courier New" w:cs="Courier New"/>
    </w:rPr>
  </w:style>
  <w:style w:type="character" w:customStyle="1" w:styleId="WW8Num54z311">
    <w:name w:val="WW8Num54z311"/>
    <w:rsid w:val="00CD3530"/>
    <w:rPr>
      <w:rFonts w:ascii="Symbol" w:hAnsi="Symbol" w:cs="Symbol"/>
    </w:rPr>
  </w:style>
  <w:style w:type="character" w:customStyle="1" w:styleId="WW8Num55z111">
    <w:name w:val="WW8Num55z111"/>
    <w:rsid w:val="00CD3530"/>
    <w:rPr>
      <w:rFonts w:ascii="Courier New" w:hAnsi="Courier New" w:cs="Courier New"/>
    </w:rPr>
  </w:style>
  <w:style w:type="character" w:customStyle="1" w:styleId="WW8Num55z311">
    <w:name w:val="WW8Num55z311"/>
    <w:rsid w:val="00CD3530"/>
    <w:rPr>
      <w:rFonts w:ascii="Symbol" w:hAnsi="Symbol" w:cs="Symbol"/>
    </w:rPr>
  </w:style>
  <w:style w:type="character" w:customStyle="1" w:styleId="WW8Num56z111">
    <w:name w:val="WW8Num56z111"/>
    <w:rsid w:val="00CD3530"/>
    <w:rPr>
      <w:rFonts w:ascii="Courier New" w:hAnsi="Courier New" w:cs="Courier New"/>
    </w:rPr>
  </w:style>
  <w:style w:type="character" w:customStyle="1" w:styleId="WW8Num56z311">
    <w:name w:val="WW8Num56z311"/>
    <w:rsid w:val="00CD3530"/>
    <w:rPr>
      <w:rFonts w:ascii="Symbol" w:hAnsi="Symbol" w:cs="Symbol"/>
    </w:rPr>
  </w:style>
  <w:style w:type="character" w:customStyle="1" w:styleId="WW8Num57z111">
    <w:name w:val="WW8Num57z111"/>
    <w:rsid w:val="00CD3530"/>
    <w:rPr>
      <w:rFonts w:ascii="Courier New" w:hAnsi="Courier New" w:cs="Courier New"/>
    </w:rPr>
  </w:style>
  <w:style w:type="character" w:customStyle="1" w:styleId="WW8Num57z211">
    <w:name w:val="WW8Num57z211"/>
    <w:rsid w:val="00CD3530"/>
    <w:rPr>
      <w:rFonts w:ascii="Wingdings" w:hAnsi="Wingdings" w:cs="Wingdings"/>
    </w:rPr>
  </w:style>
  <w:style w:type="character" w:customStyle="1" w:styleId="WW8Num58z111">
    <w:name w:val="WW8Num58z111"/>
    <w:rsid w:val="00CD3530"/>
    <w:rPr>
      <w:rFonts w:ascii="Courier New" w:hAnsi="Courier New" w:cs="Courier New"/>
    </w:rPr>
  </w:style>
  <w:style w:type="character" w:customStyle="1" w:styleId="WW8Num58z211">
    <w:name w:val="WW8Num58z211"/>
    <w:rsid w:val="00CD3530"/>
    <w:rPr>
      <w:rFonts w:ascii="Wingdings" w:hAnsi="Wingdings" w:cs="Wingdings"/>
    </w:rPr>
  </w:style>
  <w:style w:type="character" w:customStyle="1" w:styleId="WW8Num59z111">
    <w:name w:val="WW8Num59z111"/>
    <w:rsid w:val="00CD3530"/>
    <w:rPr>
      <w:rFonts w:ascii="Courier New" w:hAnsi="Courier New" w:cs="Courier New"/>
    </w:rPr>
  </w:style>
  <w:style w:type="character" w:customStyle="1" w:styleId="WW8Num59z211">
    <w:name w:val="WW8Num59z211"/>
    <w:rsid w:val="00CD3530"/>
    <w:rPr>
      <w:rFonts w:ascii="Wingdings" w:hAnsi="Wingdings" w:cs="Wingdings"/>
    </w:rPr>
  </w:style>
  <w:style w:type="character" w:customStyle="1" w:styleId="WW8Num60z111">
    <w:name w:val="WW8Num60z111"/>
    <w:rsid w:val="00CD3530"/>
    <w:rPr>
      <w:rFonts w:ascii="Courier New" w:hAnsi="Courier New" w:cs="Courier New"/>
    </w:rPr>
  </w:style>
  <w:style w:type="character" w:customStyle="1" w:styleId="WW8Num60z311">
    <w:name w:val="WW8Num60z311"/>
    <w:rsid w:val="00CD3530"/>
    <w:rPr>
      <w:rFonts w:ascii="Symbol" w:hAnsi="Symbol" w:cs="Symbol"/>
    </w:rPr>
  </w:style>
  <w:style w:type="character" w:customStyle="1" w:styleId="WW8Num61z111">
    <w:name w:val="WW8Num61z111"/>
    <w:rsid w:val="00CD3530"/>
  </w:style>
  <w:style w:type="character" w:customStyle="1" w:styleId="WW8Num61z211">
    <w:name w:val="WW8Num61z211"/>
    <w:rsid w:val="00CD3530"/>
  </w:style>
  <w:style w:type="character" w:customStyle="1" w:styleId="WW8Num61z311">
    <w:name w:val="WW8Num61z311"/>
    <w:rsid w:val="00CD3530"/>
  </w:style>
  <w:style w:type="character" w:customStyle="1" w:styleId="WW8Num61z411">
    <w:name w:val="WW8Num61z411"/>
    <w:rsid w:val="00CD3530"/>
  </w:style>
  <w:style w:type="character" w:customStyle="1" w:styleId="WW8Num61z511">
    <w:name w:val="WW8Num61z511"/>
    <w:rsid w:val="00CD3530"/>
  </w:style>
  <w:style w:type="character" w:customStyle="1" w:styleId="WW8Num61z611">
    <w:name w:val="WW8Num61z611"/>
    <w:rsid w:val="00CD3530"/>
  </w:style>
  <w:style w:type="character" w:customStyle="1" w:styleId="WW8Num61z711">
    <w:name w:val="WW8Num61z711"/>
    <w:rsid w:val="00CD3530"/>
  </w:style>
  <w:style w:type="character" w:customStyle="1" w:styleId="WW8Num61z811">
    <w:name w:val="WW8Num61z811"/>
    <w:rsid w:val="00CD3530"/>
  </w:style>
  <w:style w:type="character" w:customStyle="1" w:styleId="WW8Num62z111">
    <w:name w:val="WW8Num62z111"/>
    <w:rsid w:val="00CD3530"/>
  </w:style>
  <w:style w:type="character" w:customStyle="1" w:styleId="WW8Num62z211">
    <w:name w:val="WW8Num62z211"/>
    <w:rsid w:val="00CD3530"/>
  </w:style>
  <w:style w:type="character" w:customStyle="1" w:styleId="WW8Num62z311">
    <w:name w:val="WW8Num62z311"/>
    <w:rsid w:val="00CD3530"/>
  </w:style>
  <w:style w:type="character" w:customStyle="1" w:styleId="WW8Num62z411">
    <w:name w:val="WW8Num62z411"/>
    <w:rsid w:val="00CD3530"/>
  </w:style>
  <w:style w:type="character" w:customStyle="1" w:styleId="WW8Num62z511">
    <w:name w:val="WW8Num62z511"/>
    <w:rsid w:val="00CD3530"/>
  </w:style>
  <w:style w:type="character" w:customStyle="1" w:styleId="WW8Num62z611">
    <w:name w:val="WW8Num62z611"/>
    <w:rsid w:val="00CD3530"/>
  </w:style>
  <w:style w:type="character" w:customStyle="1" w:styleId="WW8Num62z711">
    <w:name w:val="WW8Num62z711"/>
    <w:rsid w:val="00CD3530"/>
  </w:style>
  <w:style w:type="character" w:customStyle="1" w:styleId="WW8Num62z811">
    <w:name w:val="WW8Num62z811"/>
    <w:rsid w:val="00CD3530"/>
  </w:style>
  <w:style w:type="character" w:customStyle="1" w:styleId="WW8Num63z111">
    <w:name w:val="WW8Num63z111"/>
    <w:rsid w:val="00CD3530"/>
    <w:rPr>
      <w:rFonts w:ascii="Courier New" w:hAnsi="Courier New" w:cs="Courier New"/>
    </w:rPr>
  </w:style>
  <w:style w:type="character" w:customStyle="1" w:styleId="WW8Num63z211">
    <w:name w:val="WW8Num63z211"/>
    <w:rsid w:val="00CD3530"/>
    <w:rPr>
      <w:rFonts w:ascii="Wingdings" w:hAnsi="Wingdings" w:cs="Wingdings"/>
    </w:rPr>
  </w:style>
  <w:style w:type="character" w:customStyle="1" w:styleId="WW8Num64z111">
    <w:name w:val="WW8Num64z111"/>
    <w:rsid w:val="00CD3530"/>
    <w:rPr>
      <w:rFonts w:ascii="Symbol" w:hAnsi="Symbol" w:cs="Symbol"/>
    </w:rPr>
  </w:style>
  <w:style w:type="character" w:customStyle="1" w:styleId="WW8Num64z411">
    <w:name w:val="WW8Num64z411"/>
    <w:rsid w:val="00CD3530"/>
    <w:rPr>
      <w:rFonts w:ascii="Courier New" w:hAnsi="Courier New" w:cs="Courier New"/>
    </w:rPr>
  </w:style>
  <w:style w:type="character" w:customStyle="1" w:styleId="WW8Num65z111">
    <w:name w:val="WW8Num65z111"/>
    <w:rsid w:val="00CD3530"/>
  </w:style>
  <w:style w:type="character" w:customStyle="1" w:styleId="WW8Num65z211">
    <w:name w:val="WW8Num65z211"/>
    <w:rsid w:val="00CD3530"/>
  </w:style>
  <w:style w:type="character" w:customStyle="1" w:styleId="WW8Num65z311">
    <w:name w:val="WW8Num65z311"/>
    <w:rsid w:val="00CD3530"/>
  </w:style>
  <w:style w:type="character" w:customStyle="1" w:styleId="WW8Num65z411">
    <w:name w:val="WW8Num65z411"/>
    <w:rsid w:val="00CD3530"/>
  </w:style>
  <w:style w:type="character" w:customStyle="1" w:styleId="WW8Num65z511">
    <w:name w:val="WW8Num65z511"/>
    <w:rsid w:val="00CD3530"/>
  </w:style>
  <w:style w:type="character" w:customStyle="1" w:styleId="WW8Num65z611">
    <w:name w:val="WW8Num65z611"/>
    <w:rsid w:val="00CD3530"/>
  </w:style>
  <w:style w:type="character" w:customStyle="1" w:styleId="WW8Num65z711">
    <w:name w:val="WW8Num65z711"/>
    <w:rsid w:val="00CD3530"/>
  </w:style>
  <w:style w:type="character" w:customStyle="1" w:styleId="WW8Num65z811">
    <w:name w:val="WW8Num65z811"/>
    <w:rsid w:val="00CD3530"/>
  </w:style>
  <w:style w:type="character" w:customStyle="1" w:styleId="WW8Num66z111">
    <w:name w:val="WW8Num66z111"/>
    <w:rsid w:val="00CD3530"/>
    <w:rPr>
      <w:rFonts w:ascii="Courier New" w:hAnsi="Courier New" w:cs="Courier New"/>
    </w:rPr>
  </w:style>
  <w:style w:type="character" w:customStyle="1" w:styleId="WW8Num66z311">
    <w:name w:val="WW8Num66z311"/>
    <w:rsid w:val="00CD3530"/>
    <w:rPr>
      <w:rFonts w:ascii="Symbol" w:hAnsi="Symbol" w:cs="Symbol"/>
    </w:rPr>
  </w:style>
  <w:style w:type="character" w:customStyle="1" w:styleId="WW8Num67z111">
    <w:name w:val="WW8Num67z111"/>
    <w:rsid w:val="00CD3530"/>
    <w:rPr>
      <w:rFonts w:ascii="Courier New" w:hAnsi="Courier New" w:cs="Courier New"/>
    </w:rPr>
  </w:style>
  <w:style w:type="character" w:customStyle="1" w:styleId="WW8Num67z311">
    <w:name w:val="WW8Num67z311"/>
    <w:rsid w:val="00CD3530"/>
    <w:rPr>
      <w:rFonts w:ascii="Symbol" w:hAnsi="Symbol" w:cs="Symbol"/>
    </w:rPr>
  </w:style>
  <w:style w:type="character" w:customStyle="1" w:styleId="WW8Num68z111">
    <w:name w:val="WW8Num68z111"/>
    <w:rsid w:val="00CD3530"/>
    <w:rPr>
      <w:rFonts w:ascii="Courier New" w:hAnsi="Courier New" w:cs="Courier New"/>
    </w:rPr>
  </w:style>
  <w:style w:type="character" w:customStyle="1" w:styleId="WW8Num68z311">
    <w:name w:val="WW8Num68z311"/>
    <w:rsid w:val="00CD3530"/>
    <w:rPr>
      <w:rFonts w:ascii="Symbol" w:hAnsi="Symbol" w:cs="Symbol"/>
    </w:rPr>
  </w:style>
  <w:style w:type="character" w:customStyle="1" w:styleId="WW8Num69z111">
    <w:name w:val="WW8Num69z111"/>
    <w:rsid w:val="00CD3530"/>
    <w:rPr>
      <w:rFonts w:ascii="Symbol" w:hAnsi="Symbol" w:cs="Symbol"/>
    </w:rPr>
  </w:style>
  <w:style w:type="character" w:customStyle="1" w:styleId="WW8Num69z411">
    <w:name w:val="WW8Num69z411"/>
    <w:rsid w:val="00CD3530"/>
    <w:rPr>
      <w:rFonts w:ascii="Courier New" w:hAnsi="Courier New" w:cs="Courier New"/>
    </w:rPr>
  </w:style>
  <w:style w:type="character" w:customStyle="1" w:styleId="WW8Num70z111">
    <w:name w:val="WW8Num70z111"/>
    <w:rsid w:val="00CD3530"/>
    <w:rPr>
      <w:rFonts w:ascii="Courier New" w:hAnsi="Courier New" w:cs="Courier New"/>
    </w:rPr>
  </w:style>
  <w:style w:type="character" w:customStyle="1" w:styleId="WW8Num70z311">
    <w:name w:val="WW8Num70z311"/>
    <w:rsid w:val="00CD3530"/>
    <w:rPr>
      <w:rFonts w:ascii="Symbol" w:hAnsi="Symbol" w:cs="Symbol"/>
    </w:rPr>
  </w:style>
  <w:style w:type="character" w:customStyle="1" w:styleId="WW8Num71z111">
    <w:name w:val="WW8Num71z111"/>
    <w:rsid w:val="00CD3530"/>
  </w:style>
  <w:style w:type="character" w:customStyle="1" w:styleId="WW8Num71z211">
    <w:name w:val="WW8Num71z211"/>
    <w:rsid w:val="00CD3530"/>
  </w:style>
  <w:style w:type="character" w:customStyle="1" w:styleId="WW8Num71z311">
    <w:name w:val="WW8Num71z311"/>
    <w:rsid w:val="00CD3530"/>
  </w:style>
  <w:style w:type="character" w:customStyle="1" w:styleId="WW8Num71z411">
    <w:name w:val="WW8Num71z411"/>
    <w:rsid w:val="00CD3530"/>
  </w:style>
  <w:style w:type="character" w:customStyle="1" w:styleId="WW8Num71z511">
    <w:name w:val="WW8Num71z511"/>
    <w:rsid w:val="00CD3530"/>
  </w:style>
  <w:style w:type="character" w:customStyle="1" w:styleId="WW8Num71z611">
    <w:name w:val="WW8Num71z611"/>
    <w:rsid w:val="00CD3530"/>
  </w:style>
  <w:style w:type="character" w:customStyle="1" w:styleId="WW8Num71z711">
    <w:name w:val="WW8Num71z711"/>
    <w:rsid w:val="00CD3530"/>
  </w:style>
  <w:style w:type="character" w:customStyle="1" w:styleId="WW8Num71z811">
    <w:name w:val="WW8Num71z811"/>
    <w:rsid w:val="00CD3530"/>
  </w:style>
  <w:style w:type="character" w:customStyle="1" w:styleId="WW8Num72z111">
    <w:name w:val="WW8Num72z111"/>
    <w:rsid w:val="00CD3530"/>
    <w:rPr>
      <w:rFonts w:ascii="Courier New" w:hAnsi="Courier New" w:cs="Courier New"/>
    </w:rPr>
  </w:style>
  <w:style w:type="character" w:customStyle="1" w:styleId="WW8Num72z311">
    <w:name w:val="WW8Num72z311"/>
    <w:rsid w:val="00CD3530"/>
    <w:rPr>
      <w:rFonts w:ascii="Symbol" w:hAnsi="Symbol" w:cs="Symbol"/>
    </w:rPr>
  </w:style>
  <w:style w:type="character" w:customStyle="1" w:styleId="WW8Num73z111">
    <w:name w:val="WW8Num73z111"/>
    <w:rsid w:val="00CD3530"/>
  </w:style>
  <w:style w:type="character" w:customStyle="1" w:styleId="WW8Num73z211">
    <w:name w:val="WW8Num73z211"/>
    <w:rsid w:val="00CD3530"/>
  </w:style>
  <w:style w:type="character" w:customStyle="1" w:styleId="WW8Num73z311">
    <w:name w:val="WW8Num73z311"/>
    <w:rsid w:val="00CD3530"/>
  </w:style>
  <w:style w:type="character" w:customStyle="1" w:styleId="WW8Num73z411">
    <w:name w:val="WW8Num73z411"/>
    <w:rsid w:val="00CD3530"/>
  </w:style>
  <w:style w:type="character" w:customStyle="1" w:styleId="WW8Num73z511">
    <w:name w:val="WW8Num73z511"/>
    <w:rsid w:val="00CD3530"/>
  </w:style>
  <w:style w:type="character" w:customStyle="1" w:styleId="WW8Num73z611">
    <w:name w:val="WW8Num73z611"/>
    <w:rsid w:val="00CD3530"/>
  </w:style>
  <w:style w:type="character" w:customStyle="1" w:styleId="WW8Num73z711">
    <w:name w:val="WW8Num73z711"/>
    <w:rsid w:val="00CD3530"/>
  </w:style>
  <w:style w:type="character" w:customStyle="1" w:styleId="WW8Num73z811">
    <w:name w:val="WW8Num73z811"/>
    <w:rsid w:val="00CD3530"/>
  </w:style>
  <w:style w:type="character" w:customStyle="1" w:styleId="WW8Num74z111">
    <w:name w:val="WW8Num74z111"/>
    <w:rsid w:val="00CD3530"/>
    <w:rPr>
      <w:rFonts w:ascii="Courier New" w:hAnsi="Courier New" w:cs="Courier New"/>
    </w:rPr>
  </w:style>
  <w:style w:type="character" w:customStyle="1" w:styleId="WW8Num74z311">
    <w:name w:val="WW8Num74z311"/>
    <w:rsid w:val="00CD3530"/>
    <w:rPr>
      <w:rFonts w:ascii="Symbol" w:hAnsi="Symbol" w:cs="Symbol"/>
    </w:rPr>
  </w:style>
  <w:style w:type="character" w:customStyle="1" w:styleId="WW8Num75z111">
    <w:name w:val="WW8Num75z111"/>
    <w:rsid w:val="00CD3530"/>
    <w:rPr>
      <w:rFonts w:ascii="Courier New" w:hAnsi="Courier New" w:cs="Courier New"/>
    </w:rPr>
  </w:style>
  <w:style w:type="character" w:customStyle="1" w:styleId="WW8Num75z311">
    <w:name w:val="WW8Num75z311"/>
    <w:rsid w:val="00CD3530"/>
    <w:rPr>
      <w:rFonts w:ascii="Symbol" w:hAnsi="Symbol" w:cs="Symbol"/>
    </w:rPr>
  </w:style>
  <w:style w:type="character" w:customStyle="1" w:styleId="WW8Num76z111">
    <w:name w:val="WW8Num76z111"/>
    <w:rsid w:val="00CD3530"/>
    <w:rPr>
      <w:rFonts w:ascii="Courier New" w:hAnsi="Courier New" w:cs="Courier New"/>
    </w:rPr>
  </w:style>
  <w:style w:type="character" w:customStyle="1" w:styleId="WW8Num76z311">
    <w:name w:val="WW8Num76z311"/>
    <w:rsid w:val="00CD3530"/>
    <w:rPr>
      <w:rFonts w:ascii="Symbol" w:hAnsi="Symbol" w:cs="Symbol"/>
    </w:rPr>
  </w:style>
  <w:style w:type="character" w:customStyle="1" w:styleId="WW8Num77z111">
    <w:name w:val="WW8Num77z111"/>
    <w:rsid w:val="00CD3530"/>
    <w:rPr>
      <w:rFonts w:ascii="Courier New" w:hAnsi="Courier New" w:cs="Courier New"/>
    </w:rPr>
  </w:style>
  <w:style w:type="character" w:customStyle="1" w:styleId="WW8Num77z211">
    <w:name w:val="WW8Num77z211"/>
    <w:rsid w:val="00CD3530"/>
    <w:rPr>
      <w:rFonts w:ascii="Wingdings" w:hAnsi="Wingdings" w:cs="Wingdings"/>
    </w:rPr>
  </w:style>
  <w:style w:type="character" w:customStyle="1" w:styleId="WW8Num78z111">
    <w:name w:val="WW8Num78z111"/>
    <w:rsid w:val="00CD3530"/>
    <w:rPr>
      <w:rFonts w:ascii="Courier New" w:hAnsi="Courier New" w:cs="Courier New"/>
    </w:rPr>
  </w:style>
  <w:style w:type="character" w:customStyle="1" w:styleId="WW8Num78z311">
    <w:name w:val="WW8Num78z311"/>
    <w:rsid w:val="00CD3530"/>
    <w:rPr>
      <w:rFonts w:ascii="Symbol" w:hAnsi="Symbol" w:cs="Symbol"/>
    </w:rPr>
  </w:style>
  <w:style w:type="character" w:customStyle="1" w:styleId="WW8Num79z111">
    <w:name w:val="WW8Num79z111"/>
    <w:rsid w:val="00CD3530"/>
  </w:style>
  <w:style w:type="character" w:customStyle="1" w:styleId="WW8Num79z211">
    <w:name w:val="WW8Num79z211"/>
    <w:rsid w:val="00CD3530"/>
  </w:style>
  <w:style w:type="character" w:customStyle="1" w:styleId="WW8Num79z311">
    <w:name w:val="WW8Num79z311"/>
    <w:rsid w:val="00CD3530"/>
  </w:style>
  <w:style w:type="character" w:customStyle="1" w:styleId="WW8Num79z411">
    <w:name w:val="WW8Num79z411"/>
    <w:rsid w:val="00CD3530"/>
  </w:style>
  <w:style w:type="character" w:customStyle="1" w:styleId="WW8Num79z511">
    <w:name w:val="WW8Num79z511"/>
    <w:rsid w:val="00CD3530"/>
  </w:style>
  <w:style w:type="character" w:customStyle="1" w:styleId="WW8Num79z611">
    <w:name w:val="WW8Num79z611"/>
    <w:rsid w:val="00CD3530"/>
  </w:style>
  <w:style w:type="character" w:customStyle="1" w:styleId="WW8Num79z711">
    <w:name w:val="WW8Num79z711"/>
    <w:rsid w:val="00CD3530"/>
  </w:style>
  <w:style w:type="character" w:customStyle="1" w:styleId="WW8Num79z811">
    <w:name w:val="WW8Num79z811"/>
    <w:rsid w:val="00CD3530"/>
  </w:style>
  <w:style w:type="character" w:customStyle="1" w:styleId="WW8Num80z111">
    <w:name w:val="WW8Num80z111"/>
    <w:rsid w:val="00CD3530"/>
    <w:rPr>
      <w:rFonts w:ascii="Courier New" w:hAnsi="Courier New" w:cs="Courier New"/>
    </w:rPr>
  </w:style>
  <w:style w:type="character" w:customStyle="1" w:styleId="WW8Num80z311">
    <w:name w:val="WW8Num80z311"/>
    <w:rsid w:val="00CD3530"/>
    <w:rPr>
      <w:rFonts w:ascii="Symbol" w:hAnsi="Symbol" w:cs="Symbol"/>
    </w:rPr>
  </w:style>
  <w:style w:type="character" w:customStyle="1" w:styleId="WW8Num81z111">
    <w:name w:val="WW8Num81z111"/>
    <w:rsid w:val="00CD3530"/>
    <w:rPr>
      <w:rFonts w:ascii="Courier New" w:hAnsi="Courier New" w:cs="Courier New"/>
    </w:rPr>
  </w:style>
  <w:style w:type="character" w:customStyle="1" w:styleId="WW8Num81z211">
    <w:name w:val="WW8Num81z211"/>
    <w:rsid w:val="00CD3530"/>
    <w:rPr>
      <w:rFonts w:ascii="Wingdings" w:hAnsi="Wingdings" w:cs="Wingdings"/>
    </w:rPr>
  </w:style>
  <w:style w:type="character" w:customStyle="1" w:styleId="WW8Num82z111">
    <w:name w:val="WW8Num82z111"/>
    <w:rsid w:val="00CD3530"/>
    <w:rPr>
      <w:rFonts w:ascii="Courier New" w:hAnsi="Courier New" w:cs="Courier New"/>
    </w:rPr>
  </w:style>
  <w:style w:type="character" w:customStyle="1" w:styleId="WW8Num82z311">
    <w:name w:val="WW8Num82z311"/>
    <w:rsid w:val="00CD3530"/>
    <w:rPr>
      <w:rFonts w:ascii="Symbol" w:hAnsi="Symbol" w:cs="Symbol"/>
    </w:rPr>
  </w:style>
  <w:style w:type="character" w:customStyle="1" w:styleId="WW8Num83z111">
    <w:name w:val="WW8Num83z111"/>
    <w:rsid w:val="00CD3530"/>
    <w:rPr>
      <w:rFonts w:ascii="Courier New" w:hAnsi="Courier New" w:cs="Courier New"/>
    </w:rPr>
  </w:style>
  <w:style w:type="character" w:customStyle="1" w:styleId="WW8Num83z211">
    <w:name w:val="WW8Num83z211"/>
    <w:rsid w:val="00CD3530"/>
    <w:rPr>
      <w:rFonts w:ascii="Wingdings" w:hAnsi="Wingdings" w:cs="Wingdings"/>
    </w:rPr>
  </w:style>
  <w:style w:type="character" w:customStyle="1" w:styleId="WW8Num84z111">
    <w:name w:val="WW8Num84z111"/>
    <w:rsid w:val="00CD3530"/>
    <w:rPr>
      <w:rFonts w:ascii="Courier New" w:hAnsi="Courier New" w:cs="Courier New"/>
    </w:rPr>
  </w:style>
  <w:style w:type="character" w:customStyle="1" w:styleId="WW8Num84z211">
    <w:name w:val="WW8Num84z211"/>
    <w:rsid w:val="00CD3530"/>
    <w:rPr>
      <w:rFonts w:ascii="Wingdings" w:hAnsi="Wingdings" w:cs="Wingdings"/>
    </w:rPr>
  </w:style>
  <w:style w:type="character" w:customStyle="1" w:styleId="WW8Num85z111">
    <w:name w:val="WW8Num85z111"/>
    <w:rsid w:val="00CD3530"/>
    <w:rPr>
      <w:rFonts w:ascii="Courier New" w:hAnsi="Courier New" w:cs="Courier New"/>
    </w:rPr>
  </w:style>
  <w:style w:type="character" w:customStyle="1" w:styleId="WW8Num85z211">
    <w:name w:val="WW8Num85z211"/>
    <w:rsid w:val="00CD3530"/>
    <w:rPr>
      <w:rFonts w:ascii="Wingdings" w:hAnsi="Wingdings" w:cs="Wingdings"/>
    </w:rPr>
  </w:style>
  <w:style w:type="character" w:customStyle="1" w:styleId="WW8Num86z111">
    <w:name w:val="WW8Num86z111"/>
    <w:rsid w:val="00CD3530"/>
    <w:rPr>
      <w:rFonts w:ascii="Courier New" w:hAnsi="Courier New" w:cs="Courier New"/>
    </w:rPr>
  </w:style>
  <w:style w:type="character" w:customStyle="1" w:styleId="WW8Num86z311">
    <w:name w:val="WW8Num86z311"/>
    <w:rsid w:val="00CD3530"/>
    <w:rPr>
      <w:rFonts w:ascii="Symbol" w:hAnsi="Symbol" w:cs="Symbol"/>
    </w:rPr>
  </w:style>
  <w:style w:type="character" w:customStyle="1" w:styleId="WW8Num87z111">
    <w:name w:val="WW8Num87z111"/>
    <w:rsid w:val="00CD3530"/>
    <w:rPr>
      <w:rFonts w:ascii="Courier New" w:hAnsi="Courier New" w:cs="Courier New"/>
    </w:rPr>
  </w:style>
  <w:style w:type="character" w:customStyle="1" w:styleId="WW8Num87z311">
    <w:name w:val="WW8Num87z311"/>
    <w:rsid w:val="00CD3530"/>
    <w:rPr>
      <w:rFonts w:ascii="Symbol" w:hAnsi="Symbol" w:cs="Symbol"/>
    </w:rPr>
  </w:style>
  <w:style w:type="character" w:customStyle="1" w:styleId="WW8Num88z311">
    <w:name w:val="WW8Num88z311"/>
    <w:rsid w:val="00CD3530"/>
  </w:style>
  <w:style w:type="character" w:customStyle="1" w:styleId="WW8Num88z411">
    <w:name w:val="WW8Num88z411"/>
    <w:rsid w:val="00CD3530"/>
  </w:style>
  <w:style w:type="character" w:customStyle="1" w:styleId="WW8Num88z511">
    <w:name w:val="WW8Num88z511"/>
    <w:rsid w:val="00CD3530"/>
  </w:style>
  <w:style w:type="character" w:customStyle="1" w:styleId="WW8Num88z611">
    <w:name w:val="WW8Num88z611"/>
    <w:rsid w:val="00CD3530"/>
  </w:style>
  <w:style w:type="character" w:customStyle="1" w:styleId="WW8Num88z711">
    <w:name w:val="WW8Num88z711"/>
    <w:rsid w:val="00CD3530"/>
  </w:style>
  <w:style w:type="character" w:customStyle="1" w:styleId="WW8Num88z811">
    <w:name w:val="WW8Num88z811"/>
    <w:rsid w:val="00CD3530"/>
  </w:style>
  <w:style w:type="character" w:customStyle="1" w:styleId="WW8Num89z111">
    <w:name w:val="WW8Num89z111"/>
    <w:rsid w:val="00CD3530"/>
    <w:rPr>
      <w:rFonts w:ascii="Courier New" w:hAnsi="Courier New" w:cs="Courier New"/>
    </w:rPr>
  </w:style>
  <w:style w:type="character" w:customStyle="1" w:styleId="WW8Num89z211">
    <w:name w:val="WW8Num89z211"/>
    <w:rsid w:val="00CD3530"/>
    <w:rPr>
      <w:rFonts w:ascii="Wingdings" w:hAnsi="Wingdings" w:cs="Wingdings"/>
    </w:rPr>
  </w:style>
  <w:style w:type="character" w:customStyle="1" w:styleId="WW8Num90z311">
    <w:name w:val="WW8Num90z311"/>
    <w:rsid w:val="00CD3530"/>
    <w:rPr>
      <w:rFonts w:ascii="Symbol" w:hAnsi="Symbol" w:cs="Symbol"/>
    </w:rPr>
  </w:style>
  <w:style w:type="character" w:customStyle="1" w:styleId="WW8Num90z411">
    <w:name w:val="WW8Num90z411"/>
    <w:rsid w:val="00CD3530"/>
    <w:rPr>
      <w:rFonts w:ascii="Courier New" w:hAnsi="Courier New" w:cs="Courier New"/>
    </w:rPr>
  </w:style>
  <w:style w:type="character" w:customStyle="1" w:styleId="WW8Num91z111">
    <w:name w:val="WW8Num91z111"/>
    <w:rsid w:val="00CD3530"/>
  </w:style>
  <w:style w:type="character" w:customStyle="1" w:styleId="WW8Num91z211">
    <w:name w:val="WW8Num91z211"/>
    <w:rsid w:val="00CD3530"/>
  </w:style>
  <w:style w:type="character" w:customStyle="1" w:styleId="WW8Num91z311">
    <w:name w:val="WW8Num91z311"/>
    <w:rsid w:val="00CD3530"/>
  </w:style>
  <w:style w:type="character" w:customStyle="1" w:styleId="WW8Num91z411">
    <w:name w:val="WW8Num91z411"/>
    <w:rsid w:val="00CD3530"/>
  </w:style>
  <w:style w:type="character" w:customStyle="1" w:styleId="WW8Num91z511">
    <w:name w:val="WW8Num91z511"/>
    <w:rsid w:val="00CD3530"/>
  </w:style>
  <w:style w:type="character" w:customStyle="1" w:styleId="WW8Num91z611">
    <w:name w:val="WW8Num91z611"/>
    <w:rsid w:val="00CD3530"/>
  </w:style>
  <w:style w:type="character" w:customStyle="1" w:styleId="WW8Num91z711">
    <w:name w:val="WW8Num91z711"/>
    <w:rsid w:val="00CD3530"/>
  </w:style>
  <w:style w:type="character" w:customStyle="1" w:styleId="WW8Num91z811">
    <w:name w:val="WW8Num91z811"/>
    <w:rsid w:val="00CD3530"/>
  </w:style>
  <w:style w:type="character" w:customStyle="1" w:styleId="WW8Num92z111">
    <w:name w:val="WW8Num92z111"/>
    <w:rsid w:val="00CD3530"/>
    <w:rPr>
      <w:rFonts w:ascii="Courier New" w:hAnsi="Courier New" w:cs="Courier New"/>
    </w:rPr>
  </w:style>
  <w:style w:type="character" w:customStyle="1" w:styleId="WW8Num92z211">
    <w:name w:val="WW8Num92z211"/>
    <w:rsid w:val="00CD3530"/>
    <w:rPr>
      <w:rFonts w:ascii="Wingdings" w:hAnsi="Wingdings" w:cs="Wingdings"/>
    </w:rPr>
  </w:style>
  <w:style w:type="character" w:customStyle="1" w:styleId="WW8Num93z111">
    <w:name w:val="WW8Num93z111"/>
    <w:rsid w:val="00CD3530"/>
    <w:rPr>
      <w:rFonts w:ascii="Courier New" w:hAnsi="Courier New" w:cs="Courier New"/>
    </w:rPr>
  </w:style>
  <w:style w:type="character" w:customStyle="1" w:styleId="WW8Num93z211">
    <w:name w:val="WW8Num93z211"/>
    <w:rsid w:val="00CD3530"/>
    <w:rPr>
      <w:rFonts w:ascii="Wingdings" w:hAnsi="Wingdings" w:cs="Wingdings"/>
    </w:rPr>
  </w:style>
  <w:style w:type="character" w:customStyle="1" w:styleId="WW8Num93z311">
    <w:name w:val="WW8Num93z311"/>
    <w:rsid w:val="00CD3530"/>
    <w:rPr>
      <w:rFonts w:ascii="Symbol" w:hAnsi="Symbol" w:cs="Symbol"/>
    </w:rPr>
  </w:style>
  <w:style w:type="character" w:customStyle="1" w:styleId="WW8Num94z111">
    <w:name w:val="WW8Num94z111"/>
    <w:rsid w:val="00CD3530"/>
    <w:rPr>
      <w:rFonts w:ascii="Symbol" w:hAnsi="Symbol" w:cs="Symbol"/>
    </w:rPr>
  </w:style>
  <w:style w:type="character" w:customStyle="1" w:styleId="WW8Num94z411">
    <w:name w:val="WW8Num94z411"/>
    <w:rsid w:val="00CD3530"/>
    <w:rPr>
      <w:rFonts w:ascii="Courier New" w:hAnsi="Courier New" w:cs="Courier New"/>
    </w:rPr>
  </w:style>
  <w:style w:type="character" w:customStyle="1" w:styleId="WW8Num95z111">
    <w:name w:val="WW8Num95z111"/>
    <w:rsid w:val="00CD3530"/>
  </w:style>
  <w:style w:type="character" w:customStyle="1" w:styleId="WW8Num95z211">
    <w:name w:val="WW8Num95z211"/>
    <w:rsid w:val="00CD3530"/>
  </w:style>
  <w:style w:type="character" w:customStyle="1" w:styleId="WW8Num95z311">
    <w:name w:val="WW8Num95z311"/>
    <w:rsid w:val="00CD3530"/>
  </w:style>
  <w:style w:type="character" w:customStyle="1" w:styleId="WW8Num95z411">
    <w:name w:val="WW8Num95z411"/>
    <w:rsid w:val="00CD3530"/>
  </w:style>
  <w:style w:type="character" w:customStyle="1" w:styleId="WW8Num95z511">
    <w:name w:val="WW8Num95z511"/>
    <w:rsid w:val="00CD3530"/>
  </w:style>
  <w:style w:type="character" w:customStyle="1" w:styleId="WW8Num95z611">
    <w:name w:val="WW8Num95z611"/>
    <w:rsid w:val="00CD3530"/>
  </w:style>
  <w:style w:type="character" w:customStyle="1" w:styleId="WW8Num95z711">
    <w:name w:val="WW8Num95z711"/>
    <w:rsid w:val="00CD3530"/>
  </w:style>
  <w:style w:type="character" w:customStyle="1" w:styleId="WW8Num95z811">
    <w:name w:val="WW8Num95z811"/>
    <w:rsid w:val="00CD3530"/>
  </w:style>
  <w:style w:type="character" w:customStyle="1" w:styleId="WW8Num96z111">
    <w:name w:val="WW8Num96z111"/>
    <w:rsid w:val="00CD3530"/>
    <w:rPr>
      <w:rFonts w:ascii="Courier New" w:hAnsi="Courier New" w:cs="Courier New"/>
    </w:rPr>
  </w:style>
  <w:style w:type="character" w:customStyle="1" w:styleId="WW8Num96z211">
    <w:name w:val="WW8Num96z211"/>
    <w:rsid w:val="00CD3530"/>
    <w:rPr>
      <w:rFonts w:ascii="Wingdings" w:hAnsi="Wingdings" w:cs="Wingdings"/>
    </w:rPr>
  </w:style>
  <w:style w:type="character" w:customStyle="1" w:styleId="WW8Num97z111">
    <w:name w:val="WW8Num97z111"/>
    <w:rsid w:val="00CD3530"/>
    <w:rPr>
      <w:rFonts w:ascii="Courier New" w:hAnsi="Courier New" w:cs="Courier New"/>
    </w:rPr>
  </w:style>
  <w:style w:type="character" w:customStyle="1" w:styleId="WW8Num97z311">
    <w:name w:val="WW8Num97z311"/>
    <w:rsid w:val="00CD3530"/>
    <w:rPr>
      <w:rFonts w:ascii="Symbol" w:hAnsi="Symbol" w:cs="Symbol"/>
    </w:rPr>
  </w:style>
  <w:style w:type="character" w:customStyle="1" w:styleId="WW8Num98z111">
    <w:name w:val="WW8Num98z111"/>
    <w:rsid w:val="00CD3530"/>
  </w:style>
  <w:style w:type="character" w:customStyle="1" w:styleId="WW8Num98z211">
    <w:name w:val="WW8Num98z211"/>
    <w:rsid w:val="00CD3530"/>
  </w:style>
  <w:style w:type="character" w:customStyle="1" w:styleId="WW8Num98z311">
    <w:name w:val="WW8Num98z311"/>
    <w:rsid w:val="00CD3530"/>
  </w:style>
  <w:style w:type="character" w:customStyle="1" w:styleId="WW8Num98z411">
    <w:name w:val="WW8Num98z411"/>
    <w:rsid w:val="00CD3530"/>
  </w:style>
  <w:style w:type="character" w:customStyle="1" w:styleId="WW8Num98z511">
    <w:name w:val="WW8Num98z511"/>
    <w:rsid w:val="00CD3530"/>
  </w:style>
  <w:style w:type="character" w:customStyle="1" w:styleId="WW8Num98z611">
    <w:name w:val="WW8Num98z611"/>
    <w:rsid w:val="00CD3530"/>
  </w:style>
  <w:style w:type="character" w:customStyle="1" w:styleId="WW8Num98z711">
    <w:name w:val="WW8Num98z711"/>
    <w:rsid w:val="00CD3530"/>
  </w:style>
  <w:style w:type="character" w:customStyle="1" w:styleId="WW8Num98z811">
    <w:name w:val="WW8Num98z811"/>
    <w:rsid w:val="00CD3530"/>
  </w:style>
  <w:style w:type="character" w:customStyle="1" w:styleId="WW8Num99z111">
    <w:name w:val="WW8Num99z111"/>
    <w:rsid w:val="00CD3530"/>
    <w:rPr>
      <w:rFonts w:ascii="Courier New" w:hAnsi="Courier New" w:cs="Courier New"/>
    </w:rPr>
  </w:style>
  <w:style w:type="character" w:customStyle="1" w:styleId="WW8Num99z211">
    <w:name w:val="WW8Num99z211"/>
    <w:rsid w:val="00CD3530"/>
    <w:rPr>
      <w:rFonts w:ascii="Wingdings" w:hAnsi="Wingdings" w:cs="Wingdings"/>
    </w:rPr>
  </w:style>
  <w:style w:type="character" w:customStyle="1" w:styleId="WW8Num100z111">
    <w:name w:val="WW8Num100z111"/>
    <w:rsid w:val="00CD3530"/>
    <w:rPr>
      <w:rFonts w:ascii="Courier New" w:hAnsi="Courier New" w:cs="Courier New"/>
    </w:rPr>
  </w:style>
  <w:style w:type="character" w:customStyle="1" w:styleId="WW8Num100z211">
    <w:name w:val="WW8Num100z211"/>
    <w:rsid w:val="00CD3530"/>
    <w:rPr>
      <w:rFonts w:ascii="Wingdings" w:hAnsi="Wingdings" w:cs="Wingdings"/>
    </w:rPr>
  </w:style>
  <w:style w:type="character" w:customStyle="1" w:styleId="WW8Num101z111">
    <w:name w:val="WW8Num101z111"/>
    <w:rsid w:val="00CD3530"/>
    <w:rPr>
      <w:rFonts w:ascii="Courier New" w:hAnsi="Courier New" w:cs="Courier New"/>
    </w:rPr>
  </w:style>
  <w:style w:type="character" w:customStyle="1" w:styleId="WW8Num101z311">
    <w:name w:val="WW8Num101z311"/>
    <w:rsid w:val="00CD3530"/>
    <w:rPr>
      <w:rFonts w:ascii="Symbol" w:hAnsi="Symbol" w:cs="Symbol"/>
    </w:rPr>
  </w:style>
  <w:style w:type="character" w:customStyle="1" w:styleId="WW8Num102z211">
    <w:name w:val="WW8Num102z211"/>
    <w:rsid w:val="00CD3530"/>
    <w:rPr>
      <w:rFonts w:ascii="Wingdings" w:hAnsi="Wingdings" w:cs="Wingdings"/>
    </w:rPr>
  </w:style>
  <w:style w:type="character" w:customStyle="1" w:styleId="WW8Num103z211">
    <w:name w:val="WW8Num103z211"/>
    <w:rsid w:val="00CD3530"/>
  </w:style>
  <w:style w:type="character" w:customStyle="1" w:styleId="WW8Num103z311">
    <w:name w:val="WW8Num103z311"/>
    <w:rsid w:val="00CD3530"/>
  </w:style>
  <w:style w:type="character" w:customStyle="1" w:styleId="WW8Num103z511">
    <w:name w:val="WW8Num103z511"/>
    <w:rsid w:val="00CD3530"/>
  </w:style>
  <w:style w:type="character" w:customStyle="1" w:styleId="WW8Num103z611">
    <w:name w:val="WW8Num103z611"/>
    <w:rsid w:val="00CD3530"/>
  </w:style>
  <w:style w:type="character" w:customStyle="1" w:styleId="WW8Num103z711">
    <w:name w:val="WW8Num103z711"/>
    <w:rsid w:val="00CD3530"/>
  </w:style>
  <w:style w:type="character" w:customStyle="1" w:styleId="WW8Num103z811">
    <w:name w:val="WW8Num103z811"/>
    <w:rsid w:val="00CD3530"/>
  </w:style>
  <w:style w:type="character" w:customStyle="1" w:styleId="WW8Num104z311">
    <w:name w:val="WW8Num104z311"/>
    <w:rsid w:val="00CD3530"/>
    <w:rPr>
      <w:rFonts w:ascii="Symbol" w:hAnsi="Symbol" w:cs="Symbol"/>
    </w:rPr>
  </w:style>
  <w:style w:type="character" w:customStyle="1" w:styleId="WW8Num105z211">
    <w:name w:val="WW8Num105z211"/>
    <w:rsid w:val="00CD3530"/>
  </w:style>
  <w:style w:type="character" w:customStyle="1" w:styleId="WW8Num105z311">
    <w:name w:val="WW8Num105z311"/>
    <w:rsid w:val="00CD3530"/>
  </w:style>
  <w:style w:type="character" w:customStyle="1" w:styleId="WW8Num105z511">
    <w:name w:val="WW8Num105z511"/>
    <w:rsid w:val="00CD3530"/>
  </w:style>
  <w:style w:type="character" w:customStyle="1" w:styleId="WW8Num105z611">
    <w:name w:val="WW8Num105z611"/>
    <w:rsid w:val="00CD3530"/>
  </w:style>
  <w:style w:type="character" w:customStyle="1" w:styleId="WW8Num105z711">
    <w:name w:val="WW8Num105z711"/>
    <w:rsid w:val="00CD3530"/>
  </w:style>
  <w:style w:type="character" w:customStyle="1" w:styleId="WW8Num105z811">
    <w:name w:val="WW8Num105z811"/>
    <w:rsid w:val="00CD3530"/>
  </w:style>
  <w:style w:type="character" w:customStyle="1" w:styleId="WW8Num106z311">
    <w:name w:val="WW8Num106z311"/>
    <w:rsid w:val="00CD3530"/>
    <w:rPr>
      <w:rFonts w:ascii="Symbol" w:hAnsi="Symbol" w:cs="Symbol"/>
    </w:rPr>
  </w:style>
  <w:style w:type="character" w:customStyle="1" w:styleId="WW8Num107z211">
    <w:name w:val="WW8Num107z211"/>
    <w:rsid w:val="00CD3530"/>
  </w:style>
  <w:style w:type="character" w:customStyle="1" w:styleId="WW8Num107z311">
    <w:name w:val="WW8Num107z311"/>
    <w:rsid w:val="00CD3530"/>
  </w:style>
  <w:style w:type="character" w:customStyle="1" w:styleId="WW8Num107z511">
    <w:name w:val="WW8Num107z511"/>
    <w:rsid w:val="00CD3530"/>
  </w:style>
  <w:style w:type="character" w:customStyle="1" w:styleId="WW8Num107z611">
    <w:name w:val="WW8Num107z611"/>
    <w:rsid w:val="00CD3530"/>
  </w:style>
  <w:style w:type="character" w:customStyle="1" w:styleId="WW8Num107z711">
    <w:name w:val="WW8Num107z711"/>
    <w:rsid w:val="00CD3530"/>
  </w:style>
  <w:style w:type="character" w:customStyle="1" w:styleId="WW8Num107z811">
    <w:name w:val="WW8Num107z811"/>
    <w:rsid w:val="00CD3530"/>
  </w:style>
  <w:style w:type="character" w:customStyle="1" w:styleId="WW8Num108z011">
    <w:name w:val="WW8Num108z011"/>
    <w:rsid w:val="00CD3530"/>
    <w:rPr>
      <w:rFonts w:ascii="Wingdings" w:hAnsi="Wingdings" w:cs="Wingdings"/>
    </w:rPr>
  </w:style>
  <w:style w:type="character" w:customStyle="1" w:styleId="WW8Num108z111">
    <w:name w:val="WW8Num108z111"/>
    <w:rsid w:val="00CD3530"/>
    <w:rPr>
      <w:rFonts w:ascii="Symbol" w:hAnsi="Symbol" w:cs="Symbol"/>
    </w:rPr>
  </w:style>
  <w:style w:type="character" w:customStyle="1" w:styleId="WW8Num108z411">
    <w:name w:val="WW8Num108z411"/>
    <w:rsid w:val="00CD3530"/>
    <w:rPr>
      <w:rFonts w:ascii="Courier New" w:hAnsi="Courier New" w:cs="Courier New"/>
    </w:rPr>
  </w:style>
  <w:style w:type="character" w:customStyle="1" w:styleId="WW8Num109z011">
    <w:name w:val="WW8Num109z011"/>
    <w:rsid w:val="00CD3530"/>
  </w:style>
  <w:style w:type="character" w:customStyle="1" w:styleId="WW8Num109z111">
    <w:name w:val="WW8Num109z111"/>
    <w:rsid w:val="00CD3530"/>
  </w:style>
  <w:style w:type="character" w:customStyle="1" w:styleId="WW8Num109z211">
    <w:name w:val="WW8Num109z211"/>
    <w:rsid w:val="00CD3530"/>
  </w:style>
  <w:style w:type="character" w:customStyle="1" w:styleId="WW8Num109z311">
    <w:name w:val="WW8Num109z311"/>
    <w:rsid w:val="00CD3530"/>
  </w:style>
  <w:style w:type="character" w:customStyle="1" w:styleId="WW8Num109z411">
    <w:name w:val="WW8Num109z411"/>
    <w:rsid w:val="00CD3530"/>
  </w:style>
  <w:style w:type="character" w:customStyle="1" w:styleId="WW8Num109z511">
    <w:name w:val="WW8Num109z511"/>
    <w:rsid w:val="00CD3530"/>
  </w:style>
  <w:style w:type="character" w:customStyle="1" w:styleId="WW8Num109z611">
    <w:name w:val="WW8Num109z611"/>
    <w:rsid w:val="00CD3530"/>
  </w:style>
  <w:style w:type="character" w:customStyle="1" w:styleId="WW8Num109z711">
    <w:name w:val="WW8Num109z711"/>
    <w:rsid w:val="00CD3530"/>
  </w:style>
  <w:style w:type="character" w:customStyle="1" w:styleId="WW8Num109z811">
    <w:name w:val="WW8Num109z811"/>
    <w:rsid w:val="00CD3530"/>
  </w:style>
  <w:style w:type="character" w:customStyle="1" w:styleId="WW8Num110z011">
    <w:name w:val="WW8Num110z011"/>
    <w:rsid w:val="00CD3530"/>
    <w:rPr>
      <w:rFonts w:ascii="Symbol" w:hAnsi="Symbol" w:cs="Symbol"/>
    </w:rPr>
  </w:style>
  <w:style w:type="character" w:customStyle="1" w:styleId="WW8Num110z111">
    <w:name w:val="WW8Num110z111"/>
    <w:rsid w:val="00CD3530"/>
    <w:rPr>
      <w:rFonts w:ascii="Courier New" w:hAnsi="Courier New" w:cs="Courier New"/>
    </w:rPr>
  </w:style>
  <w:style w:type="character" w:customStyle="1" w:styleId="WW8Num110z211">
    <w:name w:val="WW8Num110z211"/>
    <w:rsid w:val="00CD3530"/>
    <w:rPr>
      <w:rFonts w:ascii="Wingdings" w:hAnsi="Wingdings" w:cs="Wingdings"/>
    </w:rPr>
  </w:style>
  <w:style w:type="character" w:customStyle="1" w:styleId="WW8Num111z011">
    <w:name w:val="WW8Num111z011"/>
    <w:rsid w:val="00CD3530"/>
    <w:rPr>
      <w:rFonts w:ascii="Symbol" w:hAnsi="Symbol" w:cs="Symbol"/>
    </w:rPr>
  </w:style>
  <w:style w:type="character" w:customStyle="1" w:styleId="WW8Num111z111">
    <w:name w:val="WW8Num111z111"/>
    <w:rsid w:val="00CD3530"/>
    <w:rPr>
      <w:rFonts w:ascii="Courier New" w:hAnsi="Courier New" w:cs="Courier New"/>
    </w:rPr>
  </w:style>
  <w:style w:type="character" w:customStyle="1" w:styleId="WW8Num111z211">
    <w:name w:val="WW8Num111z211"/>
    <w:rsid w:val="00CD3530"/>
    <w:rPr>
      <w:rFonts w:ascii="Wingdings" w:hAnsi="Wingdings" w:cs="Wingdings"/>
    </w:rPr>
  </w:style>
  <w:style w:type="character" w:customStyle="1" w:styleId="WW8Num112z011">
    <w:name w:val="WW8Num112z011"/>
    <w:rsid w:val="00CD3530"/>
  </w:style>
  <w:style w:type="character" w:customStyle="1" w:styleId="WW8Num112z111">
    <w:name w:val="WW8Num112z111"/>
    <w:rsid w:val="00CD3530"/>
  </w:style>
  <w:style w:type="character" w:customStyle="1" w:styleId="WW8Num112z211">
    <w:name w:val="WW8Num112z211"/>
    <w:rsid w:val="00CD3530"/>
    <w:rPr>
      <w:rFonts w:ascii="Arial Narrow" w:eastAsia="Times New Roman" w:hAnsi="Arial Narrow" w:cs="Times New Roman"/>
    </w:rPr>
  </w:style>
  <w:style w:type="character" w:customStyle="1" w:styleId="WW8Num112z311">
    <w:name w:val="WW8Num112z311"/>
    <w:rsid w:val="00CD3530"/>
  </w:style>
  <w:style w:type="character" w:customStyle="1" w:styleId="WW8Num112z411">
    <w:name w:val="WW8Num112z411"/>
    <w:rsid w:val="00CD3530"/>
  </w:style>
  <w:style w:type="character" w:customStyle="1" w:styleId="WW8Num112z511">
    <w:name w:val="WW8Num112z511"/>
    <w:rsid w:val="00CD3530"/>
  </w:style>
  <w:style w:type="character" w:customStyle="1" w:styleId="WW8Num112z611">
    <w:name w:val="WW8Num112z611"/>
    <w:rsid w:val="00CD3530"/>
  </w:style>
  <w:style w:type="character" w:customStyle="1" w:styleId="WW8Num112z711">
    <w:name w:val="WW8Num112z711"/>
    <w:rsid w:val="00CD3530"/>
  </w:style>
  <w:style w:type="character" w:customStyle="1" w:styleId="WW8Num112z811">
    <w:name w:val="WW8Num112z811"/>
    <w:rsid w:val="00CD3530"/>
  </w:style>
  <w:style w:type="character" w:customStyle="1" w:styleId="WW8Num113z011">
    <w:name w:val="WW8Num113z011"/>
    <w:rsid w:val="00CD3530"/>
    <w:rPr>
      <w:rFonts w:ascii="Wingdings" w:hAnsi="Wingdings" w:cs="Wingdings"/>
    </w:rPr>
  </w:style>
  <w:style w:type="character" w:customStyle="1" w:styleId="WW8Num113z111">
    <w:name w:val="WW8Num113z111"/>
    <w:rsid w:val="00CD3530"/>
    <w:rPr>
      <w:rFonts w:ascii="Courier New" w:hAnsi="Courier New" w:cs="Courier New"/>
    </w:rPr>
  </w:style>
  <w:style w:type="character" w:customStyle="1" w:styleId="WW8Num113z311">
    <w:name w:val="WW8Num113z311"/>
    <w:rsid w:val="00CD3530"/>
    <w:rPr>
      <w:rFonts w:ascii="Symbol" w:hAnsi="Symbol" w:cs="Symbol"/>
    </w:rPr>
  </w:style>
  <w:style w:type="character" w:customStyle="1" w:styleId="WW8Num114z011">
    <w:name w:val="WW8Num114z011"/>
    <w:rsid w:val="00CD3530"/>
    <w:rPr>
      <w:rFonts w:ascii="Symbol" w:hAnsi="Symbol" w:cs="Symbol"/>
    </w:rPr>
  </w:style>
  <w:style w:type="character" w:customStyle="1" w:styleId="WW8Num114z111">
    <w:name w:val="WW8Num114z111"/>
    <w:rsid w:val="00CD3530"/>
    <w:rPr>
      <w:rFonts w:ascii="Courier New" w:hAnsi="Courier New" w:cs="Courier New"/>
    </w:rPr>
  </w:style>
  <w:style w:type="character" w:customStyle="1" w:styleId="WW8Num114z211">
    <w:name w:val="WW8Num114z211"/>
    <w:rsid w:val="00CD3530"/>
    <w:rPr>
      <w:rFonts w:ascii="Wingdings" w:hAnsi="Wingdings" w:cs="Wingdings"/>
    </w:rPr>
  </w:style>
  <w:style w:type="character" w:customStyle="1" w:styleId="WW8Num115z011">
    <w:name w:val="WW8Num115z011"/>
    <w:rsid w:val="00CD3530"/>
    <w:rPr>
      <w:rFonts w:ascii="Symbol" w:hAnsi="Symbol" w:cs="Symbol"/>
      <w:spacing w:val="4"/>
    </w:rPr>
  </w:style>
  <w:style w:type="character" w:customStyle="1" w:styleId="WW8Num115z111">
    <w:name w:val="WW8Num115z111"/>
    <w:rsid w:val="00CD3530"/>
    <w:rPr>
      <w:rFonts w:ascii="Courier New" w:hAnsi="Courier New" w:cs="Courier New"/>
    </w:rPr>
  </w:style>
  <w:style w:type="character" w:customStyle="1" w:styleId="WW8Num115z211">
    <w:name w:val="WW8Num115z211"/>
    <w:rsid w:val="00CD3530"/>
    <w:rPr>
      <w:rFonts w:ascii="Wingdings" w:hAnsi="Wingdings" w:cs="Wingdings"/>
      <w:spacing w:val="4"/>
    </w:rPr>
  </w:style>
  <w:style w:type="character" w:customStyle="1" w:styleId="WW8Num116z011">
    <w:name w:val="WW8Num116z011"/>
    <w:rsid w:val="00CD3530"/>
    <w:rPr>
      <w:b w:val="0"/>
    </w:rPr>
  </w:style>
  <w:style w:type="character" w:customStyle="1" w:styleId="WW8Num117z011">
    <w:name w:val="WW8Num117z011"/>
    <w:rsid w:val="00CD3530"/>
    <w:rPr>
      <w:rFonts w:ascii="Symbol" w:hAnsi="Symbol" w:cs="Symbol"/>
    </w:rPr>
  </w:style>
  <w:style w:type="character" w:customStyle="1" w:styleId="WW8Num117z111">
    <w:name w:val="WW8Num117z111"/>
    <w:rsid w:val="00CD3530"/>
    <w:rPr>
      <w:rFonts w:ascii="Courier New" w:hAnsi="Courier New" w:cs="Courier New"/>
    </w:rPr>
  </w:style>
  <w:style w:type="character" w:customStyle="1" w:styleId="WW8Num117z211">
    <w:name w:val="WW8Num117z211"/>
    <w:rsid w:val="00CD3530"/>
    <w:rPr>
      <w:rFonts w:ascii="Wingdings" w:hAnsi="Wingdings" w:cs="Wingdings"/>
    </w:rPr>
  </w:style>
  <w:style w:type="character" w:customStyle="1" w:styleId="WW8Num118z011">
    <w:name w:val="WW8Num118z011"/>
    <w:rsid w:val="00CD3530"/>
    <w:rPr>
      <w:rFonts w:ascii="Wingdings" w:hAnsi="Wingdings" w:cs="Wingdings"/>
    </w:rPr>
  </w:style>
  <w:style w:type="character" w:customStyle="1" w:styleId="WW8Num118z111">
    <w:name w:val="WW8Num118z111"/>
    <w:rsid w:val="00CD3530"/>
    <w:rPr>
      <w:rFonts w:ascii="Courier New" w:hAnsi="Courier New" w:cs="Courier New"/>
    </w:rPr>
  </w:style>
  <w:style w:type="character" w:customStyle="1" w:styleId="WW8Num118z311">
    <w:name w:val="WW8Num118z311"/>
    <w:rsid w:val="00CD3530"/>
    <w:rPr>
      <w:rFonts w:ascii="Symbol" w:hAnsi="Symbol" w:cs="Symbol"/>
    </w:rPr>
  </w:style>
  <w:style w:type="character" w:customStyle="1" w:styleId="WW8Num119z011">
    <w:name w:val="WW8Num119z011"/>
    <w:rsid w:val="00CD3530"/>
  </w:style>
  <w:style w:type="character" w:customStyle="1" w:styleId="WW8Num119z111">
    <w:name w:val="WW8Num119z111"/>
    <w:rsid w:val="00CD3530"/>
    <w:rPr>
      <w:rFonts w:ascii="Wingdings" w:hAnsi="Wingdings" w:cs="Wingdings"/>
    </w:rPr>
  </w:style>
  <w:style w:type="character" w:customStyle="1" w:styleId="WW8Num119z311">
    <w:name w:val="WW8Num119z311"/>
    <w:rsid w:val="00CD3530"/>
    <w:rPr>
      <w:rFonts w:ascii="Symbol" w:hAnsi="Symbol" w:cs="Symbol"/>
    </w:rPr>
  </w:style>
  <w:style w:type="character" w:customStyle="1" w:styleId="WW8Num119z411">
    <w:name w:val="WW8Num119z411"/>
    <w:rsid w:val="00CD3530"/>
    <w:rPr>
      <w:rFonts w:ascii="Courier New" w:hAnsi="Courier New" w:cs="Courier New"/>
    </w:rPr>
  </w:style>
  <w:style w:type="character" w:customStyle="1" w:styleId="WW8Num120z011">
    <w:name w:val="WW8Num120z011"/>
    <w:rsid w:val="00CD3530"/>
  </w:style>
  <w:style w:type="character" w:customStyle="1" w:styleId="WW8Num120z111">
    <w:name w:val="WW8Num120z111"/>
    <w:rsid w:val="00CD3530"/>
    <w:rPr>
      <w:rFonts w:ascii="Courier New" w:hAnsi="Courier New" w:cs="Courier New"/>
    </w:rPr>
  </w:style>
  <w:style w:type="character" w:customStyle="1" w:styleId="WW8Num120z211">
    <w:name w:val="WW8Num120z211"/>
    <w:rsid w:val="00CD3530"/>
    <w:rPr>
      <w:rFonts w:ascii="Wingdings" w:hAnsi="Wingdings" w:cs="Wingdings"/>
    </w:rPr>
  </w:style>
  <w:style w:type="character" w:customStyle="1" w:styleId="WW8Num120z311">
    <w:name w:val="WW8Num120z311"/>
    <w:rsid w:val="00CD3530"/>
    <w:rPr>
      <w:rFonts w:ascii="Symbol" w:hAnsi="Symbol" w:cs="Symbol"/>
    </w:rPr>
  </w:style>
  <w:style w:type="character" w:customStyle="1" w:styleId="WW8Num121z011">
    <w:name w:val="WW8Num121z011"/>
    <w:rsid w:val="00CD3530"/>
    <w:rPr>
      <w:rFonts w:ascii="Symbol" w:hAnsi="Symbol" w:cs="Symbol"/>
    </w:rPr>
  </w:style>
  <w:style w:type="character" w:customStyle="1" w:styleId="WW8Num121z111">
    <w:name w:val="WW8Num121z111"/>
    <w:rsid w:val="00CD3530"/>
    <w:rPr>
      <w:rFonts w:ascii="Courier New" w:hAnsi="Courier New" w:cs="Courier New"/>
    </w:rPr>
  </w:style>
  <w:style w:type="character" w:customStyle="1" w:styleId="WW8Num121z211">
    <w:name w:val="WW8Num121z211"/>
    <w:rsid w:val="00CD3530"/>
    <w:rPr>
      <w:rFonts w:ascii="Wingdings" w:hAnsi="Wingdings" w:cs="Wingdings"/>
    </w:rPr>
  </w:style>
  <w:style w:type="character" w:customStyle="1" w:styleId="WW8Num122z011">
    <w:name w:val="WW8Num122z011"/>
    <w:rsid w:val="00CD3530"/>
    <w:rPr>
      <w:rFonts w:ascii="Wingdings" w:hAnsi="Wingdings" w:cs="Wingdings"/>
    </w:rPr>
  </w:style>
  <w:style w:type="character" w:customStyle="1" w:styleId="WW8Num122z111">
    <w:name w:val="WW8Num122z111"/>
    <w:rsid w:val="00CD3530"/>
    <w:rPr>
      <w:rFonts w:ascii="Courier New" w:hAnsi="Courier New" w:cs="Courier New"/>
    </w:rPr>
  </w:style>
  <w:style w:type="character" w:customStyle="1" w:styleId="WW8Num122z311">
    <w:name w:val="WW8Num122z311"/>
    <w:rsid w:val="00CD3530"/>
    <w:rPr>
      <w:rFonts w:ascii="Symbol" w:hAnsi="Symbol" w:cs="Symbol"/>
    </w:rPr>
  </w:style>
  <w:style w:type="character" w:customStyle="1" w:styleId="WW8Num123z011">
    <w:name w:val="WW8Num123z011"/>
    <w:rsid w:val="00CD3530"/>
    <w:rPr>
      <w:rFonts w:ascii="Wingdings" w:hAnsi="Wingdings" w:cs="Wingdings"/>
    </w:rPr>
  </w:style>
  <w:style w:type="character" w:customStyle="1" w:styleId="WW8Num123z111">
    <w:name w:val="WW8Num123z111"/>
    <w:rsid w:val="00CD3530"/>
    <w:rPr>
      <w:rFonts w:ascii="Symbol" w:hAnsi="Symbol" w:cs="Symbol"/>
    </w:rPr>
  </w:style>
  <w:style w:type="character" w:customStyle="1" w:styleId="WW8Num123z411">
    <w:name w:val="WW8Num123z411"/>
    <w:rsid w:val="00CD3530"/>
    <w:rPr>
      <w:rFonts w:ascii="Courier New" w:hAnsi="Courier New" w:cs="Courier New"/>
    </w:rPr>
  </w:style>
  <w:style w:type="character" w:customStyle="1" w:styleId="WW8Num124z011">
    <w:name w:val="WW8Num124z011"/>
    <w:rsid w:val="00CD3530"/>
    <w:rPr>
      <w:spacing w:val="4"/>
    </w:rPr>
  </w:style>
  <w:style w:type="character" w:customStyle="1" w:styleId="WW8Num124z111">
    <w:name w:val="WW8Num124z111"/>
    <w:rsid w:val="00CD3530"/>
  </w:style>
  <w:style w:type="character" w:customStyle="1" w:styleId="WW8Num124z211">
    <w:name w:val="WW8Num124z211"/>
    <w:rsid w:val="00CD3530"/>
  </w:style>
  <w:style w:type="character" w:customStyle="1" w:styleId="WW8Num124z311">
    <w:name w:val="WW8Num124z311"/>
    <w:rsid w:val="00CD3530"/>
  </w:style>
  <w:style w:type="character" w:customStyle="1" w:styleId="WW8Num124z411">
    <w:name w:val="WW8Num124z411"/>
    <w:rsid w:val="00CD3530"/>
  </w:style>
  <w:style w:type="character" w:customStyle="1" w:styleId="WW8Num124z511">
    <w:name w:val="WW8Num124z511"/>
    <w:rsid w:val="00CD3530"/>
  </w:style>
  <w:style w:type="character" w:customStyle="1" w:styleId="WW8Num124z611">
    <w:name w:val="WW8Num124z611"/>
    <w:rsid w:val="00CD3530"/>
  </w:style>
  <w:style w:type="character" w:customStyle="1" w:styleId="WW8Num124z711">
    <w:name w:val="WW8Num124z711"/>
    <w:rsid w:val="00CD3530"/>
  </w:style>
  <w:style w:type="character" w:customStyle="1" w:styleId="WW8Num124z811">
    <w:name w:val="WW8Num124z811"/>
    <w:rsid w:val="00CD3530"/>
  </w:style>
  <w:style w:type="character" w:customStyle="1" w:styleId="WW8Num125z011">
    <w:name w:val="WW8Num125z011"/>
    <w:rsid w:val="00CD3530"/>
    <w:rPr>
      <w:rFonts w:ascii="Symbol" w:hAnsi="Symbol" w:cs="Symbol"/>
      <w:spacing w:val="4"/>
    </w:rPr>
  </w:style>
  <w:style w:type="character" w:customStyle="1" w:styleId="WW8Num125z111">
    <w:name w:val="WW8Num125z111"/>
    <w:rsid w:val="00CD3530"/>
    <w:rPr>
      <w:rFonts w:ascii="Courier New" w:hAnsi="Courier New" w:cs="Courier New"/>
    </w:rPr>
  </w:style>
  <w:style w:type="character" w:customStyle="1" w:styleId="WW8Num125z211">
    <w:name w:val="WW8Num125z211"/>
    <w:rsid w:val="00CD3530"/>
    <w:rPr>
      <w:rFonts w:ascii="Wingdings" w:hAnsi="Wingdings" w:cs="Wingdings"/>
    </w:rPr>
  </w:style>
  <w:style w:type="character" w:customStyle="1" w:styleId="WW8Num126z011">
    <w:name w:val="WW8Num126z011"/>
    <w:rsid w:val="00CD3530"/>
    <w:rPr>
      <w:rFonts w:ascii="Wingdings" w:hAnsi="Wingdings" w:cs="Wingdings"/>
    </w:rPr>
  </w:style>
  <w:style w:type="character" w:customStyle="1" w:styleId="WW8Num126z111">
    <w:name w:val="WW8Num126z111"/>
    <w:rsid w:val="00CD3530"/>
    <w:rPr>
      <w:rFonts w:ascii="Courier New" w:hAnsi="Courier New" w:cs="Courier New"/>
    </w:rPr>
  </w:style>
  <w:style w:type="character" w:customStyle="1" w:styleId="WW8Num126z311">
    <w:name w:val="WW8Num126z311"/>
    <w:rsid w:val="00CD3530"/>
    <w:rPr>
      <w:rFonts w:ascii="Symbol" w:hAnsi="Symbol" w:cs="Symbol"/>
    </w:rPr>
  </w:style>
  <w:style w:type="character" w:customStyle="1" w:styleId="WW8Num127z011">
    <w:name w:val="WW8Num127z011"/>
    <w:rsid w:val="00CD3530"/>
    <w:rPr>
      <w:rFonts w:ascii="Wingdings" w:hAnsi="Wingdings" w:cs="Wingdings"/>
    </w:rPr>
  </w:style>
  <w:style w:type="character" w:customStyle="1" w:styleId="WW8Num127z111">
    <w:name w:val="WW8Num127z111"/>
    <w:rsid w:val="00CD3530"/>
    <w:rPr>
      <w:rFonts w:ascii="Symbol" w:hAnsi="Symbol" w:cs="Symbol"/>
    </w:rPr>
  </w:style>
  <w:style w:type="character" w:customStyle="1" w:styleId="WW8Num127z411">
    <w:name w:val="WW8Num127z411"/>
    <w:rsid w:val="00CD3530"/>
    <w:rPr>
      <w:rFonts w:ascii="Courier New" w:hAnsi="Courier New" w:cs="Courier New"/>
    </w:rPr>
  </w:style>
  <w:style w:type="character" w:customStyle="1" w:styleId="WW8Num128z011">
    <w:name w:val="WW8Num128z011"/>
    <w:rsid w:val="00CD3530"/>
  </w:style>
  <w:style w:type="character" w:customStyle="1" w:styleId="WW8Num128z111">
    <w:name w:val="WW8Num128z111"/>
    <w:rsid w:val="00CD3530"/>
  </w:style>
  <w:style w:type="character" w:customStyle="1" w:styleId="WW8Num128z211">
    <w:name w:val="WW8Num128z211"/>
    <w:rsid w:val="00CD3530"/>
  </w:style>
  <w:style w:type="character" w:customStyle="1" w:styleId="WW8Num128z311">
    <w:name w:val="WW8Num128z311"/>
    <w:rsid w:val="00CD3530"/>
  </w:style>
  <w:style w:type="character" w:customStyle="1" w:styleId="WW8Num128z411">
    <w:name w:val="WW8Num128z411"/>
    <w:rsid w:val="00CD3530"/>
  </w:style>
  <w:style w:type="character" w:customStyle="1" w:styleId="WW8Num128z511">
    <w:name w:val="WW8Num128z511"/>
    <w:rsid w:val="00CD3530"/>
  </w:style>
  <w:style w:type="character" w:customStyle="1" w:styleId="WW8Num128z611">
    <w:name w:val="WW8Num128z611"/>
    <w:rsid w:val="00CD3530"/>
  </w:style>
  <w:style w:type="character" w:customStyle="1" w:styleId="WW8Num128z711">
    <w:name w:val="WW8Num128z711"/>
    <w:rsid w:val="00CD3530"/>
  </w:style>
  <w:style w:type="character" w:customStyle="1" w:styleId="WW8Num128z811">
    <w:name w:val="WW8Num128z811"/>
    <w:rsid w:val="00CD3530"/>
  </w:style>
  <w:style w:type="character" w:customStyle="1" w:styleId="WW8Num129z011">
    <w:name w:val="WW8Num129z011"/>
    <w:rsid w:val="00CD3530"/>
    <w:rPr>
      <w:rFonts w:ascii="Wingdings" w:hAnsi="Wingdings" w:cs="Wingdings"/>
    </w:rPr>
  </w:style>
  <w:style w:type="character" w:customStyle="1" w:styleId="WW8Num129z111">
    <w:name w:val="WW8Num129z111"/>
    <w:rsid w:val="00CD3530"/>
    <w:rPr>
      <w:rFonts w:ascii="Courier New" w:hAnsi="Courier New" w:cs="Courier New"/>
    </w:rPr>
  </w:style>
  <w:style w:type="character" w:customStyle="1" w:styleId="WW8Num129z311">
    <w:name w:val="WW8Num129z311"/>
    <w:rsid w:val="00CD3530"/>
    <w:rPr>
      <w:rFonts w:ascii="Symbol" w:hAnsi="Symbol" w:cs="Symbol"/>
    </w:rPr>
  </w:style>
  <w:style w:type="character" w:customStyle="1" w:styleId="WW8Num130z011">
    <w:name w:val="WW8Num130z011"/>
    <w:rsid w:val="00CD3530"/>
    <w:rPr>
      <w:rFonts w:ascii="Wingdings" w:hAnsi="Wingdings" w:cs="Wingdings"/>
    </w:rPr>
  </w:style>
  <w:style w:type="character" w:customStyle="1" w:styleId="WW8Num130z111">
    <w:name w:val="WW8Num130z111"/>
    <w:rsid w:val="00CD3530"/>
    <w:rPr>
      <w:rFonts w:ascii="Courier New" w:hAnsi="Courier New" w:cs="Courier New"/>
    </w:rPr>
  </w:style>
  <w:style w:type="character" w:customStyle="1" w:styleId="WW8Num130z311">
    <w:name w:val="WW8Num130z311"/>
    <w:rsid w:val="00CD3530"/>
    <w:rPr>
      <w:rFonts w:ascii="Symbol" w:hAnsi="Symbol" w:cs="Symbol"/>
    </w:rPr>
  </w:style>
  <w:style w:type="character" w:customStyle="1" w:styleId="WW8Num131z011">
    <w:name w:val="WW8Num131z011"/>
    <w:rsid w:val="00CD3530"/>
    <w:rPr>
      <w:rFonts w:ascii="Symbol" w:hAnsi="Symbol" w:cs="Symbol"/>
    </w:rPr>
  </w:style>
  <w:style w:type="character" w:customStyle="1" w:styleId="WW8Num131z111">
    <w:name w:val="WW8Num131z111"/>
    <w:rsid w:val="00CD3530"/>
    <w:rPr>
      <w:rFonts w:ascii="Courier New" w:hAnsi="Courier New" w:cs="Courier New"/>
    </w:rPr>
  </w:style>
  <w:style w:type="character" w:customStyle="1" w:styleId="WW8Num131z211">
    <w:name w:val="WW8Num131z211"/>
    <w:rsid w:val="00CD3530"/>
    <w:rPr>
      <w:rFonts w:ascii="Wingdings" w:hAnsi="Wingdings" w:cs="Wingdings"/>
    </w:rPr>
  </w:style>
  <w:style w:type="character" w:customStyle="1" w:styleId="WW8Num132z011">
    <w:name w:val="WW8Num132z011"/>
    <w:rsid w:val="00CD3530"/>
    <w:rPr>
      <w:rFonts w:ascii="Wingdings" w:hAnsi="Wingdings" w:cs="Wingdings"/>
    </w:rPr>
  </w:style>
  <w:style w:type="character" w:customStyle="1" w:styleId="WW8Num132z111">
    <w:name w:val="WW8Num132z111"/>
    <w:rsid w:val="00CD3530"/>
    <w:rPr>
      <w:rFonts w:ascii="Courier New" w:hAnsi="Courier New" w:cs="Courier New"/>
    </w:rPr>
  </w:style>
  <w:style w:type="character" w:customStyle="1" w:styleId="WW8Num132z311">
    <w:name w:val="WW8Num132z311"/>
    <w:rsid w:val="00CD3530"/>
    <w:rPr>
      <w:rFonts w:ascii="Symbol" w:hAnsi="Symbol" w:cs="Symbol"/>
    </w:rPr>
  </w:style>
  <w:style w:type="character" w:customStyle="1" w:styleId="WW8Num133z011">
    <w:name w:val="WW8Num133z011"/>
    <w:rsid w:val="00CD3530"/>
    <w:rPr>
      <w:rFonts w:ascii="Symbol" w:hAnsi="Symbol" w:cs="Symbol"/>
    </w:rPr>
  </w:style>
  <w:style w:type="character" w:customStyle="1" w:styleId="WW8Num133z111">
    <w:name w:val="WW8Num133z111"/>
    <w:rsid w:val="00CD3530"/>
    <w:rPr>
      <w:rFonts w:ascii="Courier New" w:hAnsi="Courier New" w:cs="Courier New"/>
    </w:rPr>
  </w:style>
  <w:style w:type="character" w:customStyle="1" w:styleId="WW8Num133z211">
    <w:name w:val="WW8Num133z211"/>
    <w:rsid w:val="00CD3530"/>
    <w:rPr>
      <w:rFonts w:ascii="Wingdings" w:hAnsi="Wingdings" w:cs="Wingdings"/>
    </w:rPr>
  </w:style>
  <w:style w:type="character" w:customStyle="1" w:styleId="WW8NumSt129z011">
    <w:name w:val="WW8NumSt129z011"/>
    <w:rsid w:val="00CD3530"/>
    <w:rPr>
      <w:rFonts w:ascii="Symbol" w:hAnsi="Symbol" w:cs="Symbol"/>
    </w:rPr>
  </w:style>
  <w:style w:type="character" w:customStyle="1" w:styleId="Fontepargpadro111">
    <w:name w:val="Fonte parág. padrão111"/>
    <w:rsid w:val="00CD3530"/>
  </w:style>
  <w:style w:type="character" w:customStyle="1" w:styleId="Ttulo1Char11">
    <w:name w:val="Título 1 Char11"/>
    <w:rsid w:val="00CD3530"/>
    <w:rPr>
      <w:rFonts w:ascii="Arial" w:eastAsia="Times New Roman" w:hAnsi="Arial" w:cs="Arial"/>
      <w:b/>
      <w:bCs/>
      <w:caps/>
      <w:sz w:val="36"/>
      <w:szCs w:val="36"/>
      <w:lang w:val="x-none"/>
    </w:rPr>
  </w:style>
  <w:style w:type="character" w:customStyle="1" w:styleId="Ttulo2Char11">
    <w:name w:val="Título 2 Char11"/>
    <w:rsid w:val="00CD3530"/>
    <w:rPr>
      <w:rFonts w:ascii="Arial Narrow" w:eastAsia="Times New Roman" w:hAnsi="Arial Narrow" w:cs="Arial Narrow"/>
      <w:b/>
      <w:bCs/>
      <w:caps/>
      <w:sz w:val="32"/>
      <w:szCs w:val="32"/>
      <w:lang w:val="x-none"/>
    </w:rPr>
  </w:style>
  <w:style w:type="character" w:customStyle="1" w:styleId="Ttulo3Char11">
    <w:name w:val="Título 3 Char11"/>
    <w:rsid w:val="00CD3530"/>
    <w:rPr>
      <w:rFonts w:ascii="Arial Narrow" w:eastAsia="Times New Roman" w:hAnsi="Arial Narrow" w:cs="Arial Narrow"/>
      <w:b/>
      <w:bCs/>
      <w:caps/>
      <w:sz w:val="28"/>
      <w:szCs w:val="28"/>
      <w:lang w:val="x-none"/>
    </w:rPr>
  </w:style>
  <w:style w:type="character" w:customStyle="1" w:styleId="Ttulo4Char11">
    <w:name w:val="Título 4 Char11"/>
    <w:rsid w:val="00CD3530"/>
    <w:rPr>
      <w:rFonts w:ascii="Arial Narrow" w:eastAsia="Times New Roman" w:hAnsi="Arial Narrow" w:cs="Arial Narrow"/>
      <w:b/>
      <w:bCs/>
      <w:iCs/>
      <w:smallCaps/>
      <w:sz w:val="28"/>
      <w:szCs w:val="24"/>
      <w:lang w:val="x-none"/>
    </w:rPr>
  </w:style>
  <w:style w:type="character" w:customStyle="1" w:styleId="Ttulo5Char11">
    <w:name w:val="Título 5 Char11"/>
    <w:rsid w:val="00CD3530"/>
    <w:rPr>
      <w:rFonts w:ascii="Arial Narrow" w:eastAsia="Times New Roman" w:hAnsi="Arial Narrow" w:cs="Arial Narrow"/>
      <w:b/>
      <w:smallCaps/>
      <w:sz w:val="24"/>
      <w:szCs w:val="24"/>
      <w:lang w:val="x-none"/>
    </w:rPr>
  </w:style>
  <w:style w:type="character" w:customStyle="1" w:styleId="Ttulo6Char11">
    <w:name w:val="Título 6 Char11"/>
    <w:rsid w:val="00CD3530"/>
    <w:rPr>
      <w:rFonts w:ascii="Arial Narrow" w:eastAsia="Times New Roman" w:hAnsi="Arial Narrow" w:cs="Arial Narrow"/>
      <w:b/>
      <w:i/>
      <w:iCs/>
      <w:sz w:val="22"/>
      <w:szCs w:val="22"/>
      <w:lang w:val="x-none"/>
    </w:rPr>
  </w:style>
  <w:style w:type="character" w:customStyle="1" w:styleId="Ttulo7Char11">
    <w:name w:val="Título 7 Char11"/>
    <w:rsid w:val="00CD3530"/>
    <w:rPr>
      <w:rFonts w:ascii="Cambria" w:eastAsia="Times New Roman" w:hAnsi="Cambria" w:cs="Cambria"/>
      <w:i/>
      <w:iCs/>
      <w:color w:val="404040"/>
      <w:szCs w:val="22"/>
      <w:lang w:val="x-none"/>
    </w:rPr>
  </w:style>
  <w:style w:type="character" w:customStyle="1" w:styleId="Ttulo8Char11">
    <w:name w:val="Título 8 Char11"/>
    <w:rsid w:val="00CD3530"/>
    <w:rPr>
      <w:rFonts w:ascii="Cambria" w:eastAsia="Times New Roman" w:hAnsi="Cambria" w:cs="Cambria"/>
      <w:color w:val="404040"/>
      <w:lang w:val="x-none"/>
    </w:rPr>
  </w:style>
  <w:style w:type="character" w:customStyle="1" w:styleId="Ttulo9Char11">
    <w:name w:val="Título 9 Char11"/>
    <w:rsid w:val="00CD3530"/>
    <w:rPr>
      <w:rFonts w:ascii="Cambria" w:eastAsia="Times New Roman" w:hAnsi="Cambria" w:cs="Cambria"/>
      <w:i/>
      <w:iCs/>
      <w:color w:val="404040"/>
      <w:lang w:val="x-none"/>
    </w:rPr>
  </w:style>
  <w:style w:type="character" w:customStyle="1" w:styleId="MapadoDocumentoChar11">
    <w:name w:val="Mapa do Documento Char11"/>
    <w:rsid w:val="00CD3530"/>
    <w:rPr>
      <w:rFonts w:ascii="Tahoma" w:eastAsia="Times New Roman" w:hAnsi="Tahoma" w:cs="Tahoma"/>
      <w:sz w:val="20"/>
      <w:szCs w:val="20"/>
      <w:shd w:val="clear" w:color="FFFFFF" w:fill="000080"/>
    </w:rPr>
  </w:style>
  <w:style w:type="character" w:customStyle="1" w:styleId="RecuodecorpodetextoChar11">
    <w:name w:val="Recuo de corpo de texto Char11"/>
    <w:rsid w:val="00CD3530"/>
    <w:rPr>
      <w:rFonts w:ascii="Arial Narrow" w:eastAsia="Times New Roman" w:hAnsi="Arial Narrow" w:cs="Times New Roman"/>
      <w:sz w:val="20"/>
      <w:szCs w:val="20"/>
    </w:rPr>
  </w:style>
  <w:style w:type="character" w:customStyle="1" w:styleId="CorpodetextoChar11">
    <w:name w:val="Corpo de texto Char11"/>
    <w:rsid w:val="00CD3530"/>
    <w:rPr>
      <w:rFonts w:ascii="Arial Narrow" w:eastAsia="Times New Roman" w:hAnsi="Arial Narrow" w:cs="Times New Roman"/>
      <w:i/>
      <w:iCs/>
      <w:sz w:val="20"/>
      <w:szCs w:val="20"/>
    </w:rPr>
  </w:style>
  <w:style w:type="character" w:customStyle="1" w:styleId="CitaoChar21">
    <w:name w:val="Citação Char21"/>
    <w:rsid w:val="00CD3530"/>
    <w:rPr>
      <w:rFonts w:ascii="Arial Narrow" w:eastAsia="Times New Roman" w:hAnsi="Arial Narrow" w:cs="Arial Narrow"/>
      <w:sz w:val="18"/>
      <w:lang w:val="x-none"/>
    </w:rPr>
  </w:style>
  <w:style w:type="character" w:customStyle="1" w:styleId="Hyperlink111">
    <w:name w:val="Hyperlink111"/>
    <w:rsid w:val="00CD3530"/>
    <w:rPr>
      <w:color w:val="0000FF"/>
      <w:u w:val="single"/>
    </w:rPr>
  </w:style>
  <w:style w:type="character" w:customStyle="1" w:styleId="TtulodoLivro111">
    <w:name w:val="Título do Livro111"/>
    <w:rsid w:val="00CD3530"/>
    <w:rPr>
      <w:rFonts w:ascii="Arial Narrow" w:hAnsi="Arial Narrow" w:cs="Arial Narrow"/>
      <w:b/>
      <w:spacing w:val="5"/>
    </w:rPr>
  </w:style>
  <w:style w:type="character" w:customStyle="1" w:styleId="Forte111">
    <w:name w:val="Forte111"/>
    <w:rsid w:val="00CD3530"/>
    <w:rPr>
      <w:rFonts w:ascii="Arial Narrow" w:hAnsi="Arial Narrow" w:cs="Arial Narrow"/>
      <w:b/>
      <w:bCs/>
      <w:color w:val="FF0000"/>
    </w:rPr>
  </w:style>
  <w:style w:type="character" w:customStyle="1" w:styleId="TtuloChar11">
    <w:name w:val="Título Char11"/>
    <w:rsid w:val="00CD3530"/>
    <w:rPr>
      <w:rFonts w:ascii="Arial" w:eastAsia="Times New Roman" w:hAnsi="Arial" w:cs="Times New Roman"/>
      <w:b/>
      <w:bCs/>
      <w:caps/>
      <w:sz w:val="32"/>
      <w:szCs w:val="32"/>
    </w:rPr>
  </w:style>
  <w:style w:type="character" w:customStyle="1" w:styleId="TextodebaloChar21">
    <w:name w:val="Texto de balão Char21"/>
    <w:rsid w:val="00CD3530"/>
    <w:rPr>
      <w:rFonts w:ascii="Tahoma" w:eastAsia="Times New Roman" w:hAnsi="Tahoma" w:cs="Tahoma"/>
      <w:sz w:val="16"/>
      <w:szCs w:val="16"/>
    </w:rPr>
  </w:style>
  <w:style w:type="character" w:customStyle="1" w:styleId="EndnoteCharacters11">
    <w:name w:val="Endnote Characters11"/>
    <w:rsid w:val="00CD3530"/>
    <w:rPr>
      <w:vertAlign w:val="superscript"/>
    </w:rPr>
  </w:style>
  <w:style w:type="character" w:customStyle="1" w:styleId="FootnoteCharacters11">
    <w:name w:val="Footnote Characters11"/>
    <w:rsid w:val="00CD3530"/>
    <w:rPr>
      <w:vertAlign w:val="superscript"/>
    </w:rPr>
  </w:style>
  <w:style w:type="character" w:customStyle="1" w:styleId="HiperlinkVisitado111">
    <w:name w:val="HiperlinkVisitado111"/>
    <w:rsid w:val="00CD3530"/>
    <w:rPr>
      <w:color w:val="800080"/>
      <w:u w:val="single"/>
    </w:rPr>
  </w:style>
  <w:style w:type="character" w:customStyle="1" w:styleId="SemEspaamentoChar11">
    <w:name w:val="Sem Espaçamento Char11"/>
    <w:rsid w:val="00CD3530"/>
    <w:rPr>
      <w:rFonts w:ascii="Arial Black" w:eastAsia="Times New Roman" w:hAnsi="Arial Black" w:cs="Arial Black"/>
      <w:b/>
      <w:color w:val="548DD4"/>
      <w:sz w:val="36"/>
      <w:szCs w:val="36"/>
      <w:lang w:val="x-none" w:bidi="en-US"/>
    </w:rPr>
  </w:style>
  <w:style w:type="character" w:customStyle="1" w:styleId="TextodoEspaoReservado111">
    <w:name w:val="Texto do Espaço Reservado111"/>
    <w:rsid w:val="00CD3530"/>
    <w:rPr>
      <w:color w:val="808080"/>
    </w:rPr>
  </w:style>
  <w:style w:type="character" w:customStyle="1" w:styleId="ft11">
    <w:name w:val="ft11"/>
    <w:rsid w:val="00CD3530"/>
  </w:style>
  <w:style w:type="character" w:customStyle="1" w:styleId="TextosemFormataoChar11">
    <w:name w:val="Texto sem Formatação Char11"/>
    <w:rsid w:val="00CD3530"/>
    <w:rPr>
      <w:rFonts w:ascii="Consolas" w:eastAsia="Calibri" w:hAnsi="Consolas" w:cs="Consolas"/>
      <w:sz w:val="21"/>
      <w:szCs w:val="21"/>
    </w:rPr>
  </w:style>
  <w:style w:type="character" w:customStyle="1" w:styleId="Refdecomentrio111">
    <w:name w:val="Ref. de comentário111"/>
    <w:rsid w:val="00CD3530"/>
    <w:rPr>
      <w:sz w:val="16"/>
      <w:szCs w:val="16"/>
    </w:rPr>
  </w:style>
  <w:style w:type="character" w:customStyle="1" w:styleId="TextodenotadefimChar11">
    <w:name w:val="Texto de nota de fim Char11"/>
    <w:rsid w:val="00CD3530"/>
    <w:rPr>
      <w:rFonts w:ascii="Arial Narrow" w:hAnsi="Arial Narrow" w:cs="Arial Narrow"/>
    </w:rPr>
  </w:style>
  <w:style w:type="character" w:customStyle="1" w:styleId="Refdenotaderodap111">
    <w:name w:val="Ref. de nota de rodapé111"/>
    <w:rsid w:val="00CD3530"/>
    <w:rPr>
      <w:vertAlign w:val="superscript"/>
    </w:rPr>
  </w:style>
  <w:style w:type="character" w:customStyle="1" w:styleId="IndexLink11">
    <w:name w:val="Index Link11"/>
    <w:rsid w:val="00CD3530"/>
  </w:style>
  <w:style w:type="character" w:customStyle="1" w:styleId="Refdenotadefim111">
    <w:name w:val="Ref. de nota de fim111"/>
    <w:rsid w:val="00CD3530"/>
    <w:rPr>
      <w:vertAlign w:val="superscript"/>
    </w:rPr>
  </w:style>
  <w:style w:type="paragraph" w:customStyle="1" w:styleId="texto11">
    <w:name w:val="texto11"/>
    <w:rsid w:val="00CD3530"/>
    <w:pPr>
      <w:spacing w:before="120" w:after="120"/>
      <w:ind w:left="720" w:hanging="360"/>
      <w:jc w:val="both"/>
    </w:pPr>
    <w:rPr>
      <w:rFonts w:ascii="Arial Narrow" w:hAnsi="Arial Narrow" w:cs="Arial Narrow"/>
      <w:b/>
    </w:rPr>
  </w:style>
  <w:style w:type="paragraph" w:customStyle="1" w:styleId="Tabelatexto11">
    <w:name w:val="Tabela_texto11"/>
    <w:rsid w:val="00CD3530"/>
    <w:pPr>
      <w:spacing w:after="40"/>
    </w:pPr>
    <w:rPr>
      <w:rFonts w:ascii="Arial Narrow" w:hAnsi="Arial Narrow"/>
      <w:spacing w:val="-2"/>
    </w:rPr>
  </w:style>
  <w:style w:type="paragraph" w:customStyle="1" w:styleId="Default11">
    <w:name w:val="Default11"/>
    <w:rsid w:val="00CD3530"/>
    <w:rPr>
      <w:rFonts w:ascii="Arial" w:hAnsi="Arial" w:cs="Arial"/>
      <w:color w:val="000000"/>
      <w:sz w:val="24"/>
      <w:szCs w:val="24"/>
    </w:rPr>
  </w:style>
  <w:style w:type="paragraph" w:customStyle="1" w:styleId="Reviso111">
    <w:name w:val="Revisão111"/>
    <w:rsid w:val="00CD3530"/>
    <w:rPr>
      <w:rFonts w:ascii="Arial Narrow" w:eastAsia="Calibri" w:hAnsi="Arial Narrow" w:cs="Arial Narrow"/>
      <w:sz w:val="22"/>
      <w:szCs w:val="22"/>
    </w:rPr>
  </w:style>
  <w:style w:type="character" w:customStyle="1" w:styleId="hps11">
    <w:name w:val="hps11"/>
    <w:rsid w:val="00CD3530"/>
  </w:style>
  <w:style w:type="character" w:customStyle="1" w:styleId="Refdecomentrio211">
    <w:name w:val="Ref. de comentário211"/>
    <w:semiHidden/>
    <w:unhideWhenUsed/>
    <w:rsid w:val="00CD3530"/>
    <w:rPr>
      <w:sz w:val="16"/>
      <w:szCs w:val="16"/>
    </w:rPr>
  </w:style>
  <w:style w:type="character" w:customStyle="1" w:styleId="TextodecomentrioChar111">
    <w:name w:val="Texto de comentário Char111"/>
    <w:semiHidden/>
    <w:rsid w:val="00CD3530"/>
    <w:rPr>
      <w:rFonts w:ascii="Arial Narrow" w:eastAsia="Calibri" w:hAnsi="Arial Narrow" w:cs="Arial Narrow"/>
    </w:rPr>
  </w:style>
  <w:style w:type="character" w:customStyle="1" w:styleId="apple-converted-space11">
    <w:name w:val="apple-converted-space11"/>
    <w:rsid w:val="00CD3530"/>
  </w:style>
  <w:style w:type="character" w:customStyle="1" w:styleId="CabealhoChar111">
    <w:name w:val="Cabeçalho Char111"/>
    <w:uiPriority w:val="99"/>
    <w:rsid w:val="00CD3530"/>
    <w:rPr>
      <w:rFonts w:ascii="Arial Narrow" w:eastAsia="Calibri" w:hAnsi="Arial Narrow" w:cs="Arial Narrow"/>
      <w:sz w:val="22"/>
      <w:szCs w:val="22"/>
    </w:rPr>
  </w:style>
  <w:style w:type="character" w:customStyle="1" w:styleId="RodapChar111">
    <w:name w:val="Rodapé Char111"/>
    <w:uiPriority w:val="99"/>
    <w:rsid w:val="00CD3530"/>
    <w:rPr>
      <w:rFonts w:ascii="Arial Narrow" w:eastAsia="Calibri" w:hAnsi="Arial Narrow" w:cs="Arial Narrow"/>
      <w:sz w:val="22"/>
      <w:szCs w:val="22"/>
    </w:rPr>
  </w:style>
  <w:style w:type="character" w:customStyle="1" w:styleId="TextodebaloChar111">
    <w:name w:val="Texto de balão Char111"/>
    <w:uiPriority w:val="99"/>
    <w:semiHidden/>
    <w:rsid w:val="00CD3530"/>
    <w:rPr>
      <w:rFonts w:ascii="Segoe UI" w:eastAsia="Calibri" w:hAnsi="Segoe UI" w:cs="Segoe UI"/>
      <w:sz w:val="18"/>
      <w:szCs w:val="18"/>
    </w:rPr>
  </w:style>
  <w:style w:type="character" w:customStyle="1" w:styleId="CitaoChar111">
    <w:name w:val="Citação Char111"/>
    <w:rsid w:val="00CD3530"/>
    <w:rPr>
      <w:rFonts w:ascii="Arial Narrow" w:hAnsi="Arial Narrow" w:cs="Arial Narrow"/>
      <w:sz w:val="18"/>
      <w:lang w:val="x-none" w:eastAsia="zh-CN"/>
    </w:rPr>
  </w:style>
  <w:style w:type="paragraph" w:customStyle="1" w:styleId="arialnarrow11versaletetitulo4112">
    <w:name w:val="arial narrow 11 versalete titulo 4112"/>
    <w:basedOn w:val="Normal"/>
    <w:rsid w:val="00CD3530"/>
    <w:pPr>
      <w:ind w:left="284"/>
    </w:pPr>
    <w:rPr>
      <w:b/>
      <w:smallCaps/>
    </w:rPr>
  </w:style>
  <w:style w:type="paragraph" w:customStyle="1" w:styleId="Produto113">
    <w:name w:val="Produto113"/>
    <w:basedOn w:val="Normal"/>
    <w:next w:val="Normal"/>
    <w:rsid w:val="00CD3530"/>
    <w:pPr>
      <w:spacing w:before="240"/>
      <w:ind w:left="720" w:hanging="360"/>
    </w:pPr>
    <w:rPr>
      <w:b/>
    </w:rPr>
  </w:style>
  <w:style w:type="character" w:customStyle="1" w:styleId="TextodecomentrioChar31">
    <w:name w:val="Texto de comentário Char31"/>
    <w:uiPriority w:val="99"/>
    <w:semiHidden/>
    <w:rsid w:val="00CD3530"/>
    <w:rPr>
      <w:rFonts w:ascii="Arial Narrow" w:eastAsia="Calibri" w:hAnsi="Arial Narrow" w:cs="Arial Narrow"/>
    </w:rPr>
  </w:style>
  <w:style w:type="character" w:customStyle="1" w:styleId="TextodecomentrioChar2112">
    <w:name w:val="Texto de comentário Char2112"/>
    <w:uiPriority w:val="99"/>
    <w:semiHidden/>
    <w:rsid w:val="00CD3530"/>
    <w:rPr>
      <w:rFonts w:ascii="Arial Narrow" w:eastAsia="Calibri" w:hAnsi="Arial Narrow" w:cs="Arial Narrow"/>
    </w:rPr>
  </w:style>
  <w:style w:type="character" w:customStyle="1" w:styleId="Dirac111">
    <w:name w:val="Dirac111"/>
    <w:semiHidden/>
    <w:rsid w:val="00CD3530"/>
    <w:rPr>
      <w:rFonts w:ascii="Arial" w:hAnsi="Arial" w:cs="Arial"/>
      <w:color w:val="000080"/>
      <w:sz w:val="20"/>
      <w:szCs w:val="20"/>
    </w:rPr>
  </w:style>
  <w:style w:type="character" w:customStyle="1" w:styleId="CabealhoChar211">
    <w:name w:val="Cabeçalho Char211"/>
    <w:uiPriority w:val="99"/>
    <w:rsid w:val="00CD3530"/>
    <w:rPr>
      <w:rFonts w:ascii="Swis721 BT" w:eastAsia="Times New Roman" w:hAnsi="Swis721 BT" w:cs="Times New Roman"/>
      <w:sz w:val="20"/>
      <w:szCs w:val="20"/>
    </w:rPr>
  </w:style>
  <w:style w:type="character" w:customStyle="1" w:styleId="RodapChar211">
    <w:name w:val="Rodapé Char211"/>
    <w:uiPriority w:val="99"/>
    <w:rsid w:val="00CD3530"/>
    <w:rPr>
      <w:rFonts w:ascii="Arial Narrow" w:eastAsia="Times New Roman" w:hAnsi="Arial Narrow" w:cs="Times New Roman"/>
      <w:sz w:val="16"/>
      <w:szCs w:val="20"/>
    </w:rPr>
  </w:style>
  <w:style w:type="character" w:customStyle="1" w:styleId="TextodenotaderodapChar112">
    <w:name w:val="Texto de nota de rodapé Char112"/>
    <w:uiPriority w:val="99"/>
    <w:rsid w:val="00CD3530"/>
    <w:rPr>
      <w:rFonts w:ascii="Arial Narrow" w:eastAsia="Times New Roman" w:hAnsi="Arial Narrow" w:cs="Times New Roman"/>
      <w:sz w:val="20"/>
      <w:szCs w:val="20"/>
    </w:rPr>
  </w:style>
  <w:style w:type="character" w:customStyle="1" w:styleId="TextodenotaderodapChar212">
    <w:name w:val="Texto de nota de rodapé Char212"/>
    <w:uiPriority w:val="99"/>
    <w:rsid w:val="00CD3530"/>
    <w:rPr>
      <w:rFonts w:ascii="Arial Narrow" w:hAnsi="Arial Narrow"/>
    </w:rPr>
  </w:style>
  <w:style w:type="character" w:customStyle="1" w:styleId="AssuntodocomentrioChar21">
    <w:name w:val="Assunto do comentário Char21"/>
    <w:uiPriority w:val="99"/>
    <w:semiHidden/>
    <w:rsid w:val="00CD3530"/>
    <w:rPr>
      <w:rFonts w:ascii="Arial Narrow" w:eastAsia="Calibri" w:hAnsi="Arial Narrow" w:cs="Arial Narrow"/>
      <w:b/>
      <w:bCs/>
    </w:rPr>
  </w:style>
  <w:style w:type="character" w:customStyle="1" w:styleId="AssuntodocomentrioChar112">
    <w:name w:val="Assunto do comentário Char112"/>
    <w:uiPriority w:val="99"/>
    <w:semiHidden/>
    <w:rsid w:val="00CD3530"/>
    <w:rPr>
      <w:rFonts w:ascii="Arial Narrow" w:eastAsia="Calibri" w:hAnsi="Arial Narrow" w:cs="Arial Narrow"/>
      <w:b/>
      <w:bCs/>
    </w:rPr>
  </w:style>
  <w:style w:type="paragraph" w:customStyle="1" w:styleId="Produto122">
    <w:name w:val="Produto122"/>
    <w:basedOn w:val="Normal"/>
    <w:next w:val="Normal"/>
    <w:rsid w:val="00CD3530"/>
    <w:pPr>
      <w:spacing w:before="240"/>
      <w:ind w:left="720" w:hanging="360"/>
    </w:pPr>
    <w:rPr>
      <w:b/>
    </w:rPr>
  </w:style>
  <w:style w:type="paragraph" w:customStyle="1" w:styleId="Produto131">
    <w:name w:val="Produto131"/>
    <w:basedOn w:val="Normal"/>
    <w:next w:val="Normal"/>
    <w:rsid w:val="00CD3530"/>
    <w:pPr>
      <w:spacing w:before="240"/>
      <w:ind w:left="720" w:hanging="360"/>
    </w:pPr>
    <w:rPr>
      <w:b/>
    </w:rPr>
  </w:style>
  <w:style w:type="paragraph" w:customStyle="1" w:styleId="Produto313">
    <w:name w:val="Produto313"/>
    <w:basedOn w:val="Normal"/>
    <w:next w:val="Normal"/>
    <w:rsid w:val="00CD3530"/>
    <w:pPr>
      <w:spacing w:before="240"/>
      <w:ind w:left="720" w:hanging="360"/>
    </w:pPr>
    <w:rPr>
      <w:b/>
    </w:rPr>
  </w:style>
  <w:style w:type="character" w:customStyle="1" w:styleId="FootnoteCharacters22">
    <w:name w:val="Footnote Characters22"/>
    <w:rsid w:val="00CD3530"/>
    <w:rPr>
      <w:vertAlign w:val="superscript"/>
    </w:rPr>
  </w:style>
  <w:style w:type="paragraph" w:customStyle="1" w:styleId="Tabelatexto23">
    <w:name w:val="Tabela_texto23"/>
    <w:rsid w:val="00CD3530"/>
    <w:pPr>
      <w:spacing w:after="40"/>
    </w:pPr>
    <w:rPr>
      <w:rFonts w:ascii="Arial Narrow" w:hAnsi="Arial Narrow"/>
      <w:spacing w:val="-2"/>
    </w:rPr>
  </w:style>
  <w:style w:type="character" w:customStyle="1" w:styleId="CitaoChar121">
    <w:name w:val="Citação Char121"/>
    <w:rsid w:val="00CD3530"/>
    <w:rPr>
      <w:rFonts w:ascii="Arial Narrow" w:hAnsi="Arial Narrow" w:cs="Arial Narrow"/>
      <w:sz w:val="18"/>
      <w:lang w:val="x-none" w:eastAsia="zh-CN"/>
    </w:rPr>
  </w:style>
  <w:style w:type="paragraph" w:customStyle="1" w:styleId="Produto143">
    <w:name w:val="Produto143"/>
    <w:basedOn w:val="Normal"/>
    <w:next w:val="Normal"/>
    <w:rsid w:val="00CD3530"/>
    <w:pPr>
      <w:spacing w:before="240"/>
    </w:pPr>
    <w:rPr>
      <w:b/>
    </w:rPr>
  </w:style>
  <w:style w:type="character" w:customStyle="1" w:styleId="WW8Num1z021">
    <w:name w:val="WW8Num1z021"/>
    <w:rsid w:val="00CD3530"/>
  </w:style>
  <w:style w:type="character" w:customStyle="1" w:styleId="WW8Num1z121">
    <w:name w:val="WW8Num1z121"/>
    <w:rsid w:val="00CD3530"/>
  </w:style>
  <w:style w:type="character" w:customStyle="1" w:styleId="WW8Num1z221">
    <w:name w:val="WW8Num1z221"/>
    <w:rsid w:val="00CD3530"/>
    <w:rPr>
      <w:lang w:val="pt-BR"/>
    </w:rPr>
  </w:style>
  <w:style w:type="character" w:customStyle="1" w:styleId="WW8Num1z321">
    <w:name w:val="WW8Num1z321"/>
    <w:rsid w:val="00CD3530"/>
  </w:style>
  <w:style w:type="character" w:customStyle="1" w:styleId="WW8Num1z521">
    <w:name w:val="WW8Num1z521"/>
    <w:rsid w:val="00CD3530"/>
  </w:style>
  <w:style w:type="character" w:customStyle="1" w:styleId="WW8Num1z621">
    <w:name w:val="WW8Num1z621"/>
    <w:rsid w:val="00CD3530"/>
  </w:style>
  <w:style w:type="character" w:customStyle="1" w:styleId="WW8Num1z721">
    <w:name w:val="WW8Num1z721"/>
    <w:rsid w:val="00CD3530"/>
  </w:style>
  <w:style w:type="character" w:customStyle="1" w:styleId="WW8Num1z821">
    <w:name w:val="WW8Num1z821"/>
    <w:rsid w:val="00CD3530"/>
  </w:style>
  <w:style w:type="character" w:customStyle="1" w:styleId="WW8Num2z021">
    <w:name w:val="WW8Num2z021"/>
    <w:rsid w:val="00CD3530"/>
    <w:rPr>
      <w:rFonts w:ascii="Symbol" w:hAnsi="Symbol" w:cs="Symbol"/>
      <w:spacing w:val="4"/>
    </w:rPr>
  </w:style>
  <w:style w:type="character" w:customStyle="1" w:styleId="WW8Num3z021">
    <w:name w:val="WW8Num3z021"/>
    <w:rsid w:val="00CD3530"/>
    <w:rPr>
      <w:rFonts w:ascii="Symbol" w:eastAsia="Times New Roman" w:hAnsi="Symbol" w:cs="Symbol"/>
      <w:spacing w:val="4"/>
      <w:szCs w:val="20"/>
    </w:rPr>
  </w:style>
  <w:style w:type="character" w:customStyle="1" w:styleId="WW8Num4z021">
    <w:name w:val="WW8Num4z021"/>
    <w:rsid w:val="00CD3530"/>
    <w:rPr>
      <w:rFonts w:ascii="Wingdings" w:eastAsia="Times New Roman" w:hAnsi="Wingdings" w:cs="Wingdings"/>
      <w:spacing w:val="4"/>
      <w:szCs w:val="20"/>
    </w:rPr>
  </w:style>
  <w:style w:type="character" w:customStyle="1" w:styleId="WW8Num5z021">
    <w:name w:val="WW8Num5z021"/>
    <w:rsid w:val="00CD3530"/>
  </w:style>
  <w:style w:type="character" w:customStyle="1" w:styleId="WW8Num6z021">
    <w:name w:val="WW8Num6z021"/>
    <w:rsid w:val="00CD3530"/>
    <w:rPr>
      <w:spacing w:val="4"/>
    </w:rPr>
  </w:style>
  <w:style w:type="character" w:customStyle="1" w:styleId="WW8Num7z021">
    <w:name w:val="WW8Num7z021"/>
    <w:rsid w:val="00CD3530"/>
    <w:rPr>
      <w:rFonts w:ascii="Wingdings" w:hAnsi="Wingdings" w:cs="Wingdings"/>
      <w:spacing w:val="4"/>
      <w:szCs w:val="22"/>
    </w:rPr>
  </w:style>
  <w:style w:type="character" w:customStyle="1" w:styleId="WW8Num8z021">
    <w:name w:val="WW8Num8z021"/>
    <w:rsid w:val="00CD3530"/>
    <w:rPr>
      <w:rFonts w:ascii="Courier New" w:hAnsi="Courier New" w:cs="Courier New"/>
    </w:rPr>
  </w:style>
  <w:style w:type="character" w:customStyle="1" w:styleId="WW8Num9z021">
    <w:name w:val="WW8Num9z021"/>
    <w:rsid w:val="00CD3530"/>
    <w:rPr>
      <w:rFonts w:ascii="Symbol" w:hAnsi="Symbol" w:cs="Symbol"/>
      <w:spacing w:val="4"/>
    </w:rPr>
  </w:style>
  <w:style w:type="character" w:customStyle="1" w:styleId="WW8Num10z021">
    <w:name w:val="WW8Num10z021"/>
    <w:rsid w:val="00CD3530"/>
    <w:rPr>
      <w:rFonts w:ascii="Symbol" w:hAnsi="Symbol" w:cs="Symbol"/>
      <w:spacing w:val="4"/>
    </w:rPr>
  </w:style>
  <w:style w:type="character" w:customStyle="1" w:styleId="WW8Num11z021">
    <w:name w:val="WW8Num11z021"/>
    <w:rsid w:val="00CD3530"/>
    <w:rPr>
      <w:rFonts w:ascii="Symbol" w:hAnsi="Symbol" w:cs="Symbol"/>
    </w:rPr>
  </w:style>
  <w:style w:type="character" w:customStyle="1" w:styleId="WW8Num12z021">
    <w:name w:val="WW8Num12z021"/>
    <w:rsid w:val="00CD3530"/>
    <w:rPr>
      <w:rFonts w:ascii="Symbol" w:hAnsi="Symbol" w:cs="Symbol"/>
    </w:rPr>
  </w:style>
  <w:style w:type="character" w:customStyle="1" w:styleId="WW8Num13z021">
    <w:name w:val="WW8Num13z021"/>
    <w:rsid w:val="00CD3530"/>
    <w:rPr>
      <w:rFonts w:ascii="Wingdings" w:hAnsi="Wingdings" w:cs="Wingdings"/>
    </w:rPr>
  </w:style>
  <w:style w:type="character" w:customStyle="1" w:styleId="WW8Num14z021">
    <w:name w:val="WW8Num14z021"/>
    <w:rsid w:val="00CD3530"/>
    <w:rPr>
      <w:rFonts w:ascii="Symbol" w:hAnsi="Symbol" w:cs="Symbol"/>
    </w:rPr>
  </w:style>
  <w:style w:type="character" w:customStyle="1" w:styleId="WW8Num15z021">
    <w:name w:val="WW8Num15z021"/>
    <w:rsid w:val="00CD3530"/>
    <w:rPr>
      <w:rFonts w:ascii="Symbol" w:hAnsi="Symbol" w:cs="Symbol"/>
      <w:spacing w:val="4"/>
      <w:szCs w:val="20"/>
    </w:rPr>
  </w:style>
  <w:style w:type="character" w:customStyle="1" w:styleId="WW8Num16z021">
    <w:name w:val="WW8Num16z021"/>
    <w:rsid w:val="00CD3530"/>
    <w:rPr>
      <w:rFonts w:ascii="Symbol" w:hAnsi="Symbol" w:cs="Symbol"/>
      <w:spacing w:val="4"/>
    </w:rPr>
  </w:style>
  <w:style w:type="character" w:customStyle="1" w:styleId="WW8Num17z021">
    <w:name w:val="WW8Num17z021"/>
    <w:rsid w:val="00CD3530"/>
    <w:rPr>
      <w:rFonts w:ascii="Wingdings" w:hAnsi="Wingdings" w:cs="Wingdings"/>
    </w:rPr>
  </w:style>
  <w:style w:type="character" w:customStyle="1" w:styleId="WW8Num18z021">
    <w:name w:val="WW8Num18z021"/>
    <w:rsid w:val="00CD3530"/>
    <w:rPr>
      <w:rFonts w:ascii="Symbol" w:hAnsi="Symbol" w:cs="Symbol"/>
      <w:spacing w:val="4"/>
    </w:rPr>
  </w:style>
  <w:style w:type="character" w:customStyle="1" w:styleId="WW8Num19z021">
    <w:name w:val="WW8Num19z021"/>
    <w:rsid w:val="00CD3530"/>
    <w:rPr>
      <w:rFonts w:ascii="Symbol" w:hAnsi="Symbol" w:cs="Symbol"/>
      <w:spacing w:val="4"/>
      <w:shd w:val="clear" w:color="FFFFFF" w:fill="00FF00"/>
    </w:rPr>
  </w:style>
  <w:style w:type="character" w:customStyle="1" w:styleId="WW8Num20z021">
    <w:name w:val="WW8Num20z021"/>
    <w:rsid w:val="00CD3530"/>
    <w:rPr>
      <w:rFonts w:ascii="Symbol" w:hAnsi="Symbol" w:cs="Symbol"/>
      <w:spacing w:val="4"/>
      <w:szCs w:val="20"/>
    </w:rPr>
  </w:style>
  <w:style w:type="character" w:customStyle="1" w:styleId="WW8Num21z021">
    <w:name w:val="WW8Num21z021"/>
    <w:rsid w:val="00CD3530"/>
    <w:rPr>
      <w:rFonts w:ascii="Symbol" w:hAnsi="Symbol" w:cs="Symbol"/>
    </w:rPr>
  </w:style>
  <w:style w:type="character" w:customStyle="1" w:styleId="WW8Num22z021">
    <w:name w:val="WW8Num22z021"/>
    <w:rsid w:val="00CD3530"/>
    <w:rPr>
      <w:rFonts w:ascii="Wingdings" w:hAnsi="Wingdings" w:cs="Wingdings"/>
    </w:rPr>
  </w:style>
  <w:style w:type="character" w:customStyle="1" w:styleId="WW8Num23z021">
    <w:name w:val="WW8Num23z021"/>
    <w:rsid w:val="00CD3530"/>
    <w:rPr>
      <w:rFonts w:ascii="Symbol" w:eastAsia="Times New Roman" w:hAnsi="Symbol" w:cs="Symbol"/>
      <w:spacing w:val="4"/>
      <w:szCs w:val="20"/>
    </w:rPr>
  </w:style>
  <w:style w:type="character" w:customStyle="1" w:styleId="WW8Num24z021">
    <w:name w:val="WW8Num24z021"/>
    <w:rsid w:val="00CD3530"/>
  </w:style>
  <w:style w:type="character" w:customStyle="1" w:styleId="WW8Num25z021">
    <w:name w:val="WW8Num25z021"/>
    <w:rsid w:val="00CD3530"/>
    <w:rPr>
      <w:rFonts w:ascii="Symbol" w:hAnsi="Symbol" w:cs="Symbol"/>
      <w:color w:val="333333"/>
      <w:spacing w:val="4"/>
    </w:rPr>
  </w:style>
  <w:style w:type="character" w:customStyle="1" w:styleId="WW8Num25z121">
    <w:name w:val="WW8Num25z121"/>
    <w:rsid w:val="00CD3530"/>
    <w:rPr>
      <w:rFonts w:ascii="Courier New" w:hAnsi="Courier New" w:cs="Courier New"/>
    </w:rPr>
  </w:style>
  <w:style w:type="character" w:customStyle="1" w:styleId="WW8Num25z221">
    <w:name w:val="WW8Num25z221"/>
    <w:rsid w:val="00CD3530"/>
    <w:rPr>
      <w:rFonts w:ascii="Wingdings" w:hAnsi="Wingdings" w:cs="Wingdings"/>
      <w:spacing w:val="4"/>
      <w:lang w:val="en-US"/>
    </w:rPr>
  </w:style>
  <w:style w:type="character" w:customStyle="1" w:styleId="WW8Num26z021">
    <w:name w:val="WW8Num26z021"/>
    <w:rsid w:val="00CD3530"/>
    <w:rPr>
      <w:rFonts w:ascii="Wingdings" w:hAnsi="Wingdings" w:cs="Wingdings"/>
    </w:rPr>
  </w:style>
  <w:style w:type="character" w:customStyle="1" w:styleId="WW8Num27z021">
    <w:name w:val="WW8Num27z021"/>
    <w:rsid w:val="00CD3530"/>
    <w:rPr>
      <w:rFonts w:ascii="Symbol" w:hAnsi="Symbol" w:cs="Symbol"/>
      <w:spacing w:val="4"/>
    </w:rPr>
  </w:style>
  <w:style w:type="character" w:customStyle="1" w:styleId="WW8Num28z021">
    <w:name w:val="WW8Num28z021"/>
    <w:rsid w:val="00CD3530"/>
    <w:rPr>
      <w:rFonts w:ascii="Symbol" w:hAnsi="Symbol" w:cs="Symbol"/>
    </w:rPr>
  </w:style>
  <w:style w:type="character" w:customStyle="1" w:styleId="WW8Num29z021">
    <w:name w:val="WW8Num29z021"/>
    <w:rsid w:val="00CD3530"/>
    <w:rPr>
      <w:rFonts w:ascii="Wingdings" w:eastAsia="Times New Roman" w:hAnsi="Wingdings" w:cs="Wingdings"/>
      <w:spacing w:val="4"/>
      <w:szCs w:val="20"/>
    </w:rPr>
  </w:style>
  <w:style w:type="character" w:customStyle="1" w:styleId="WW8Num30z021">
    <w:name w:val="WW8Num30z021"/>
    <w:rsid w:val="00CD3530"/>
    <w:rPr>
      <w:rFonts w:ascii="Wingdings" w:hAnsi="Wingdings" w:cs="Wingdings"/>
    </w:rPr>
  </w:style>
  <w:style w:type="character" w:customStyle="1" w:styleId="WW8Num30z121">
    <w:name w:val="WW8Num30z121"/>
    <w:rsid w:val="00CD3530"/>
    <w:rPr>
      <w:rFonts w:ascii="Courier New" w:hAnsi="Courier New" w:cs="Courier New"/>
    </w:rPr>
  </w:style>
  <w:style w:type="character" w:customStyle="1" w:styleId="WW8Num30z421">
    <w:name w:val="WW8Num30z421"/>
    <w:rsid w:val="00CD3530"/>
    <w:rPr>
      <w:rFonts w:ascii="Courier New" w:hAnsi="Courier New" w:cs="Courier New"/>
    </w:rPr>
  </w:style>
  <w:style w:type="character" w:customStyle="1" w:styleId="WW8Num31z021">
    <w:name w:val="WW8Num31z021"/>
    <w:rsid w:val="00CD3530"/>
    <w:rPr>
      <w:rFonts w:ascii="Symbol" w:hAnsi="Symbol" w:cs="Symbol"/>
      <w:color w:val="333333"/>
      <w:spacing w:val="4"/>
    </w:rPr>
  </w:style>
  <w:style w:type="character" w:customStyle="1" w:styleId="WW8Num32z021">
    <w:name w:val="WW8Num32z021"/>
    <w:rsid w:val="00CD3530"/>
    <w:rPr>
      <w:rFonts w:ascii="Wingdings" w:hAnsi="Wingdings" w:cs="Wingdings"/>
    </w:rPr>
  </w:style>
  <w:style w:type="character" w:customStyle="1" w:styleId="WW8Num33z021">
    <w:name w:val="WW8Num33z021"/>
    <w:rsid w:val="00CD3530"/>
    <w:rPr>
      <w:rFonts w:ascii="Wingdings" w:eastAsia="Times New Roman" w:hAnsi="Wingdings" w:cs="Wingdings"/>
      <w:spacing w:val="4"/>
      <w:szCs w:val="22"/>
      <w:lang w:val="pt-BR"/>
    </w:rPr>
  </w:style>
  <w:style w:type="character" w:customStyle="1" w:styleId="WW8Num34z021">
    <w:name w:val="WW8Num34z021"/>
    <w:rsid w:val="00CD3530"/>
    <w:rPr>
      <w:rFonts w:ascii="Wingdings" w:hAnsi="Wingdings" w:cs="Wingdings"/>
    </w:rPr>
  </w:style>
  <w:style w:type="character" w:customStyle="1" w:styleId="WW8Num35z021">
    <w:name w:val="WW8Num35z021"/>
    <w:rsid w:val="00CD3530"/>
    <w:rPr>
      <w:rFonts w:ascii="Symbol" w:hAnsi="Symbol" w:cs="Symbol"/>
    </w:rPr>
  </w:style>
  <w:style w:type="character" w:customStyle="1" w:styleId="WW8Num36z021">
    <w:name w:val="WW8Num36z021"/>
    <w:rsid w:val="00CD3530"/>
    <w:rPr>
      <w:rFonts w:ascii="Wingdings" w:hAnsi="Wingdings" w:cs="Wingdings"/>
    </w:rPr>
  </w:style>
  <w:style w:type="character" w:customStyle="1" w:styleId="WW8Num37z021">
    <w:name w:val="WW8Num37z021"/>
    <w:rsid w:val="00CD3530"/>
    <w:rPr>
      <w:rFonts w:ascii="Symbol" w:hAnsi="Symbol" w:cs="Symbol"/>
      <w:spacing w:val="4"/>
    </w:rPr>
  </w:style>
  <w:style w:type="character" w:customStyle="1" w:styleId="WW8Num38z021">
    <w:name w:val="WW8Num38z021"/>
    <w:rsid w:val="00CD3530"/>
    <w:rPr>
      <w:rFonts w:ascii="Symbol" w:hAnsi="Symbol" w:cs="Symbol"/>
      <w:spacing w:val="4"/>
    </w:rPr>
  </w:style>
  <w:style w:type="character" w:customStyle="1" w:styleId="WW8Num38z121">
    <w:name w:val="WW8Num38z121"/>
    <w:rsid w:val="00CD3530"/>
    <w:rPr>
      <w:rFonts w:ascii="Courier New" w:hAnsi="Courier New" w:cs="Courier New"/>
    </w:rPr>
  </w:style>
  <w:style w:type="character" w:customStyle="1" w:styleId="WW8Num38z221">
    <w:name w:val="WW8Num38z221"/>
    <w:rsid w:val="00CD3530"/>
    <w:rPr>
      <w:rFonts w:ascii="Wingdings" w:hAnsi="Wingdings" w:cs="Wingdings"/>
    </w:rPr>
  </w:style>
  <w:style w:type="character" w:customStyle="1" w:styleId="WW8Num38z421">
    <w:name w:val="WW8Num38z421"/>
    <w:rsid w:val="00CD3530"/>
    <w:rPr>
      <w:sz w:val="22"/>
    </w:rPr>
  </w:style>
  <w:style w:type="character" w:customStyle="1" w:styleId="WW8Num38z621">
    <w:name w:val="WW8Num38z621"/>
    <w:rsid w:val="00CD3530"/>
  </w:style>
  <w:style w:type="character" w:customStyle="1" w:styleId="WW8Num39z021">
    <w:name w:val="WW8Num39z021"/>
    <w:rsid w:val="00CD3530"/>
    <w:rPr>
      <w:rFonts w:ascii="Symbol" w:eastAsia="Times New Roman" w:hAnsi="Symbol" w:cs="Symbol"/>
      <w:spacing w:val="4"/>
      <w:szCs w:val="22"/>
      <w:lang w:val="pt-BR"/>
    </w:rPr>
  </w:style>
  <w:style w:type="character" w:customStyle="1" w:styleId="WW8Num40z021">
    <w:name w:val="WW8Num40z021"/>
    <w:rsid w:val="00CD3530"/>
    <w:rPr>
      <w:rFonts w:ascii="Wingdings" w:hAnsi="Wingdings" w:cs="Wingdings"/>
    </w:rPr>
  </w:style>
  <w:style w:type="character" w:customStyle="1" w:styleId="WW8Num41z021">
    <w:name w:val="WW8Num41z021"/>
    <w:rsid w:val="00CD3530"/>
    <w:rPr>
      <w:rFonts w:ascii="Wingdings" w:hAnsi="Wingdings" w:cs="Wingdings"/>
    </w:rPr>
  </w:style>
  <w:style w:type="character" w:customStyle="1" w:styleId="WW8Num42z021">
    <w:name w:val="WW8Num42z021"/>
    <w:rsid w:val="00CD3530"/>
    <w:rPr>
      <w:rFonts w:ascii="Wingdings" w:eastAsia="Times New Roman" w:hAnsi="Wingdings" w:cs="Wingdings"/>
      <w:spacing w:val="4"/>
      <w:sz w:val="18"/>
      <w:szCs w:val="18"/>
    </w:rPr>
  </w:style>
  <w:style w:type="character" w:customStyle="1" w:styleId="WW8Num43z021">
    <w:name w:val="WW8Num43z021"/>
    <w:rsid w:val="00CD3530"/>
    <w:rPr>
      <w:rFonts w:ascii="Wingdings" w:hAnsi="Wingdings" w:cs="Wingdings"/>
      <w:spacing w:val="4"/>
    </w:rPr>
  </w:style>
  <w:style w:type="character" w:customStyle="1" w:styleId="WW8Num43z121">
    <w:name w:val="WW8Num43z121"/>
    <w:rsid w:val="00CD3530"/>
    <w:rPr>
      <w:rFonts w:ascii="Courier New" w:hAnsi="Courier New" w:cs="Courier New"/>
    </w:rPr>
  </w:style>
  <w:style w:type="character" w:customStyle="1" w:styleId="WW8Num43z221">
    <w:name w:val="WW8Num43z221"/>
    <w:rsid w:val="00CD3530"/>
    <w:rPr>
      <w:rFonts w:ascii="Wingdings" w:hAnsi="Wingdings" w:cs="Wingdings"/>
      <w:spacing w:val="4"/>
    </w:rPr>
  </w:style>
  <w:style w:type="character" w:customStyle="1" w:styleId="WW8Num44z021">
    <w:name w:val="WW8Num44z021"/>
    <w:rsid w:val="00CD3530"/>
  </w:style>
  <w:style w:type="character" w:customStyle="1" w:styleId="WW8Num45z021">
    <w:name w:val="WW8Num45z021"/>
    <w:rsid w:val="00CD3530"/>
    <w:rPr>
      <w:rFonts w:ascii="Symbol" w:hAnsi="Symbol" w:cs="Symbol"/>
    </w:rPr>
  </w:style>
  <w:style w:type="character" w:customStyle="1" w:styleId="WW8Num46z021">
    <w:name w:val="WW8Num46z021"/>
    <w:rsid w:val="00CD3530"/>
    <w:rPr>
      <w:rFonts w:ascii="Wingdings" w:eastAsia="Times New Roman" w:hAnsi="Wingdings" w:cs="Wingdings"/>
      <w:spacing w:val="4"/>
      <w:szCs w:val="20"/>
    </w:rPr>
  </w:style>
  <w:style w:type="character" w:customStyle="1" w:styleId="WW8Num47z021">
    <w:name w:val="WW8Num47z021"/>
    <w:rsid w:val="00CD3530"/>
    <w:rPr>
      <w:rFonts w:ascii="Wingdings" w:hAnsi="Wingdings" w:cs="Wingdings"/>
    </w:rPr>
  </w:style>
  <w:style w:type="character" w:customStyle="1" w:styleId="WW8Num48z021">
    <w:name w:val="WW8Num48z021"/>
    <w:rsid w:val="00CD3530"/>
    <w:rPr>
      <w:rFonts w:ascii="Symbol" w:hAnsi="Symbol" w:cs="Symbol"/>
    </w:rPr>
  </w:style>
  <w:style w:type="character" w:customStyle="1" w:styleId="WW8Num49z021">
    <w:name w:val="WW8Num49z021"/>
    <w:rsid w:val="00CD3530"/>
    <w:rPr>
      <w:rFonts w:ascii="Wingdings" w:eastAsia="Times New Roman" w:hAnsi="Wingdings" w:cs="Wingdings"/>
      <w:spacing w:val="4"/>
      <w:sz w:val="18"/>
      <w:szCs w:val="18"/>
    </w:rPr>
  </w:style>
  <w:style w:type="character" w:customStyle="1" w:styleId="WW8Num49z121">
    <w:name w:val="WW8Num49z121"/>
    <w:rsid w:val="00CD3530"/>
    <w:rPr>
      <w:rFonts w:ascii="Courier New" w:hAnsi="Courier New" w:cs="Courier New"/>
    </w:rPr>
  </w:style>
  <w:style w:type="character" w:customStyle="1" w:styleId="WW8Num49z221">
    <w:name w:val="WW8Num49z221"/>
    <w:rsid w:val="00CD3530"/>
    <w:rPr>
      <w:rFonts w:ascii="Wingdings" w:hAnsi="Wingdings" w:cs="Wingdings"/>
    </w:rPr>
  </w:style>
  <w:style w:type="character" w:customStyle="1" w:styleId="WW8Num50z021">
    <w:name w:val="WW8Num50z021"/>
    <w:rsid w:val="00CD3530"/>
    <w:rPr>
      <w:rFonts w:ascii="Symbol" w:hAnsi="Symbol" w:cs="Symbol"/>
      <w:spacing w:val="4"/>
    </w:rPr>
  </w:style>
  <w:style w:type="character" w:customStyle="1" w:styleId="WW8Num51z021">
    <w:name w:val="WW8Num51z021"/>
    <w:rsid w:val="00CD3530"/>
    <w:rPr>
      <w:rFonts w:eastAsia="Times New Roman"/>
      <w:spacing w:val="4"/>
      <w:szCs w:val="20"/>
    </w:rPr>
  </w:style>
  <w:style w:type="character" w:customStyle="1" w:styleId="WW8Num52z021">
    <w:name w:val="WW8Num52z021"/>
    <w:rsid w:val="00CD3530"/>
    <w:rPr>
      <w:rFonts w:ascii="Wingdings" w:hAnsi="Wingdings" w:cs="Wingdings"/>
    </w:rPr>
  </w:style>
  <w:style w:type="character" w:customStyle="1" w:styleId="WW8Num53z021">
    <w:name w:val="WW8Num53z021"/>
    <w:rsid w:val="00CD3530"/>
    <w:rPr>
      <w:rFonts w:ascii="Courier New" w:hAnsi="Courier New" w:cs="Courier New"/>
    </w:rPr>
  </w:style>
  <w:style w:type="character" w:customStyle="1" w:styleId="WW8Num54z021">
    <w:name w:val="WW8Num54z021"/>
    <w:rsid w:val="00CD3530"/>
    <w:rPr>
      <w:rFonts w:ascii="Wingdings" w:hAnsi="Wingdings" w:cs="Wingdings"/>
    </w:rPr>
  </w:style>
  <w:style w:type="character" w:customStyle="1" w:styleId="WW8Num55z021">
    <w:name w:val="WW8Num55z021"/>
    <w:rsid w:val="00CD3530"/>
    <w:rPr>
      <w:rFonts w:ascii="Wingdings" w:hAnsi="Wingdings" w:cs="Wingdings"/>
    </w:rPr>
  </w:style>
  <w:style w:type="character" w:customStyle="1" w:styleId="WW8Num56z021">
    <w:name w:val="WW8Num56z021"/>
    <w:rsid w:val="00CD3530"/>
    <w:rPr>
      <w:rFonts w:ascii="Wingdings" w:hAnsi="Wingdings" w:cs="Wingdings"/>
    </w:rPr>
  </w:style>
  <w:style w:type="character" w:customStyle="1" w:styleId="WW8Num57z021">
    <w:name w:val="WW8Num57z021"/>
    <w:rsid w:val="00CD3530"/>
    <w:rPr>
      <w:rFonts w:ascii="Symbol" w:hAnsi="Symbol" w:cs="Symbol"/>
      <w:spacing w:val="4"/>
    </w:rPr>
  </w:style>
  <w:style w:type="character" w:customStyle="1" w:styleId="WW8Num58z021">
    <w:name w:val="WW8Num58z021"/>
    <w:rsid w:val="00CD3530"/>
    <w:rPr>
      <w:rFonts w:ascii="Symbol" w:hAnsi="Symbol" w:cs="Symbol"/>
      <w:spacing w:val="4"/>
    </w:rPr>
  </w:style>
  <w:style w:type="character" w:customStyle="1" w:styleId="WW8Num59z021">
    <w:name w:val="WW8Num59z021"/>
    <w:rsid w:val="00CD3530"/>
    <w:rPr>
      <w:rFonts w:ascii="Symbol" w:hAnsi="Symbol" w:cs="Symbol"/>
      <w:spacing w:val="4"/>
      <w:szCs w:val="20"/>
    </w:rPr>
  </w:style>
  <w:style w:type="character" w:customStyle="1" w:styleId="WW8Num60z021">
    <w:name w:val="WW8Num60z021"/>
    <w:rsid w:val="00CD3530"/>
    <w:rPr>
      <w:rFonts w:ascii="Wingdings" w:hAnsi="Wingdings" w:cs="Wingdings"/>
    </w:rPr>
  </w:style>
  <w:style w:type="character" w:customStyle="1" w:styleId="WW8Num61z021">
    <w:name w:val="WW8Num61z021"/>
    <w:rsid w:val="00CD3530"/>
  </w:style>
  <w:style w:type="character" w:customStyle="1" w:styleId="WW8Num62z021">
    <w:name w:val="WW8Num62z021"/>
    <w:rsid w:val="00CD3530"/>
    <w:rPr>
      <w:spacing w:val="4"/>
    </w:rPr>
  </w:style>
  <w:style w:type="character" w:customStyle="1" w:styleId="WW8Num63z021">
    <w:name w:val="WW8Num63z021"/>
    <w:rsid w:val="00CD3530"/>
    <w:rPr>
      <w:rFonts w:ascii="Symbol" w:hAnsi="Symbol" w:cs="Symbol"/>
    </w:rPr>
  </w:style>
  <w:style w:type="character" w:customStyle="1" w:styleId="WW8Num64z021">
    <w:name w:val="WW8Num64z021"/>
    <w:rsid w:val="00CD3530"/>
    <w:rPr>
      <w:rFonts w:ascii="Wingdings" w:hAnsi="Wingdings" w:cs="Wingdings"/>
    </w:rPr>
  </w:style>
  <w:style w:type="character" w:customStyle="1" w:styleId="WW8Num65z021">
    <w:name w:val="WW8Num65z021"/>
    <w:rsid w:val="00CD3530"/>
  </w:style>
  <w:style w:type="character" w:customStyle="1" w:styleId="WW8Num66z021">
    <w:name w:val="WW8Num66z021"/>
    <w:rsid w:val="00CD3530"/>
    <w:rPr>
      <w:rFonts w:ascii="Wingdings" w:hAnsi="Wingdings" w:cs="Wingdings"/>
    </w:rPr>
  </w:style>
  <w:style w:type="character" w:customStyle="1" w:styleId="WW8Num67z021">
    <w:name w:val="WW8Num67z021"/>
    <w:rsid w:val="00CD3530"/>
    <w:rPr>
      <w:rFonts w:ascii="Wingdings" w:hAnsi="Wingdings" w:cs="Wingdings"/>
      <w:spacing w:val="4"/>
    </w:rPr>
  </w:style>
  <w:style w:type="character" w:customStyle="1" w:styleId="WW8Num68z021">
    <w:name w:val="WW8Num68z021"/>
    <w:rsid w:val="00CD3530"/>
    <w:rPr>
      <w:rFonts w:ascii="Wingdings" w:hAnsi="Wingdings" w:cs="Wingdings"/>
      <w:spacing w:val="4"/>
      <w:sz w:val="22"/>
      <w:szCs w:val="22"/>
      <w:lang w:val="pt-BR"/>
    </w:rPr>
  </w:style>
  <w:style w:type="character" w:customStyle="1" w:styleId="WW8Num69z021">
    <w:name w:val="WW8Num69z021"/>
    <w:rsid w:val="00CD3530"/>
    <w:rPr>
      <w:rFonts w:ascii="Wingdings" w:hAnsi="Wingdings" w:cs="Wingdings"/>
    </w:rPr>
  </w:style>
  <w:style w:type="character" w:customStyle="1" w:styleId="WW8Num70z021">
    <w:name w:val="WW8Num70z021"/>
    <w:rsid w:val="00CD3530"/>
    <w:rPr>
      <w:rFonts w:ascii="Wingdings" w:hAnsi="Wingdings" w:cs="Wingdings"/>
    </w:rPr>
  </w:style>
  <w:style w:type="character" w:customStyle="1" w:styleId="WW8Num71z021">
    <w:name w:val="WW8Num71z021"/>
    <w:rsid w:val="00CD3530"/>
  </w:style>
  <w:style w:type="character" w:customStyle="1" w:styleId="WW8Num72z021">
    <w:name w:val="WW8Num72z021"/>
    <w:rsid w:val="00CD3530"/>
    <w:rPr>
      <w:rFonts w:ascii="Wingdings" w:hAnsi="Wingdings" w:cs="Wingdings"/>
      <w:spacing w:val="4"/>
      <w:sz w:val="20"/>
      <w:szCs w:val="20"/>
    </w:rPr>
  </w:style>
  <w:style w:type="character" w:customStyle="1" w:styleId="WW8Num73z021">
    <w:name w:val="WW8Num73z021"/>
    <w:rsid w:val="00CD3530"/>
  </w:style>
  <w:style w:type="character" w:customStyle="1" w:styleId="WW8Num74z021">
    <w:name w:val="WW8Num74z021"/>
    <w:rsid w:val="00CD3530"/>
    <w:rPr>
      <w:rFonts w:ascii="Wingdings" w:hAnsi="Wingdings" w:cs="Wingdings"/>
      <w:spacing w:val="4"/>
    </w:rPr>
  </w:style>
  <w:style w:type="character" w:customStyle="1" w:styleId="WW8Num75z021">
    <w:name w:val="WW8Num75z021"/>
    <w:rsid w:val="00CD3530"/>
    <w:rPr>
      <w:rFonts w:ascii="Wingdings" w:hAnsi="Wingdings" w:cs="Wingdings"/>
    </w:rPr>
  </w:style>
  <w:style w:type="character" w:customStyle="1" w:styleId="WW8Num76z021">
    <w:name w:val="WW8Num76z021"/>
    <w:rsid w:val="00CD3530"/>
    <w:rPr>
      <w:rFonts w:ascii="Wingdings" w:hAnsi="Wingdings" w:cs="Wingdings"/>
    </w:rPr>
  </w:style>
  <w:style w:type="character" w:customStyle="1" w:styleId="WW8Num77z021">
    <w:name w:val="WW8Num77z021"/>
    <w:rsid w:val="00CD3530"/>
    <w:rPr>
      <w:rFonts w:ascii="Symbol" w:hAnsi="Symbol" w:cs="Symbol"/>
    </w:rPr>
  </w:style>
  <w:style w:type="character" w:customStyle="1" w:styleId="WW8Num78z021">
    <w:name w:val="WW8Num78z021"/>
    <w:rsid w:val="00CD3530"/>
    <w:rPr>
      <w:rFonts w:ascii="Wingdings" w:hAnsi="Wingdings" w:cs="Wingdings"/>
    </w:rPr>
  </w:style>
  <w:style w:type="character" w:customStyle="1" w:styleId="WW8Num79z021">
    <w:name w:val="WW8Num79z021"/>
    <w:rsid w:val="00CD3530"/>
  </w:style>
  <w:style w:type="character" w:customStyle="1" w:styleId="WW8Num80z021">
    <w:name w:val="WW8Num80z021"/>
    <w:rsid w:val="00CD3530"/>
    <w:rPr>
      <w:rFonts w:ascii="Wingdings" w:eastAsia="Times New Roman" w:hAnsi="Wingdings" w:cs="Wingdings"/>
      <w:spacing w:val="4"/>
      <w:szCs w:val="20"/>
    </w:rPr>
  </w:style>
  <w:style w:type="character" w:customStyle="1" w:styleId="WW8Num81z021">
    <w:name w:val="WW8Num81z021"/>
    <w:rsid w:val="00CD3530"/>
    <w:rPr>
      <w:rFonts w:ascii="Symbol" w:hAnsi="Symbol" w:cs="Symbol"/>
      <w:spacing w:val="4"/>
    </w:rPr>
  </w:style>
  <w:style w:type="character" w:customStyle="1" w:styleId="WW8Num82z021">
    <w:name w:val="WW8Num82z021"/>
    <w:rsid w:val="00CD3530"/>
    <w:rPr>
      <w:rFonts w:ascii="Wingdings" w:hAnsi="Wingdings" w:cs="Wingdings"/>
      <w:spacing w:val="4"/>
      <w:sz w:val="22"/>
      <w:szCs w:val="22"/>
    </w:rPr>
  </w:style>
  <w:style w:type="character" w:customStyle="1" w:styleId="WW8Num83z021">
    <w:name w:val="WW8Num83z021"/>
    <w:rsid w:val="00CD3530"/>
    <w:rPr>
      <w:rFonts w:ascii="Symbol" w:hAnsi="Symbol" w:cs="Symbol"/>
    </w:rPr>
  </w:style>
  <w:style w:type="character" w:customStyle="1" w:styleId="WW8Num84z021">
    <w:name w:val="WW8Num84z021"/>
    <w:rsid w:val="00CD3530"/>
    <w:rPr>
      <w:rFonts w:ascii="Symbol" w:hAnsi="Symbol" w:cs="Symbol"/>
    </w:rPr>
  </w:style>
  <w:style w:type="character" w:customStyle="1" w:styleId="WW8Num85z021">
    <w:name w:val="WW8Num85z021"/>
    <w:rsid w:val="00CD3530"/>
    <w:rPr>
      <w:rFonts w:ascii="Symbol" w:hAnsi="Symbol" w:cs="Symbol"/>
    </w:rPr>
  </w:style>
  <w:style w:type="character" w:customStyle="1" w:styleId="WW8Num86z021">
    <w:name w:val="WW8Num86z021"/>
    <w:rsid w:val="00CD3530"/>
    <w:rPr>
      <w:rFonts w:ascii="Wingdings" w:hAnsi="Wingdings" w:cs="Wingdings"/>
    </w:rPr>
  </w:style>
  <w:style w:type="character" w:customStyle="1" w:styleId="WW8Num87z021">
    <w:name w:val="WW8Num87z021"/>
    <w:rsid w:val="00CD3530"/>
    <w:rPr>
      <w:rFonts w:ascii="Wingdings" w:hAnsi="Wingdings" w:cs="Wingdings"/>
      <w:spacing w:val="4"/>
      <w:sz w:val="20"/>
      <w:szCs w:val="20"/>
    </w:rPr>
  </w:style>
  <w:style w:type="character" w:customStyle="1" w:styleId="WW8Num88z021">
    <w:name w:val="WW8Num88z021"/>
    <w:rsid w:val="00CD3530"/>
    <w:rPr>
      <w:spacing w:val="4"/>
    </w:rPr>
  </w:style>
  <w:style w:type="character" w:customStyle="1" w:styleId="WW8Num88z121">
    <w:name w:val="WW8Num88z121"/>
    <w:rsid w:val="00CD3530"/>
  </w:style>
  <w:style w:type="character" w:customStyle="1" w:styleId="WW8Num88z221">
    <w:name w:val="WW8Num88z221"/>
    <w:rsid w:val="00CD3530"/>
    <w:rPr>
      <w:rFonts w:cs="Arial"/>
      <w:spacing w:val="4"/>
    </w:rPr>
  </w:style>
  <w:style w:type="character" w:customStyle="1" w:styleId="WW8Num89z021">
    <w:name w:val="WW8Num89z021"/>
    <w:rsid w:val="00CD3530"/>
    <w:rPr>
      <w:rFonts w:ascii="Symbol" w:hAnsi="Symbol" w:cs="Symbol"/>
    </w:rPr>
  </w:style>
  <w:style w:type="character" w:customStyle="1" w:styleId="WW8Num90z021">
    <w:name w:val="WW8Num90z021"/>
    <w:rsid w:val="00CD3530"/>
    <w:rPr>
      <w:rFonts w:ascii="Wingdings" w:hAnsi="Wingdings" w:cs="Wingdings"/>
    </w:rPr>
  </w:style>
  <w:style w:type="character" w:customStyle="1" w:styleId="WW8Num91z021">
    <w:name w:val="WW8Num91z021"/>
    <w:rsid w:val="00CD3530"/>
  </w:style>
  <w:style w:type="character" w:customStyle="1" w:styleId="WW8Num92z021">
    <w:name w:val="WW8Num92z021"/>
    <w:rsid w:val="00CD3530"/>
    <w:rPr>
      <w:rFonts w:ascii="Symbol" w:hAnsi="Symbol" w:cs="Symbol"/>
    </w:rPr>
  </w:style>
  <w:style w:type="character" w:customStyle="1" w:styleId="WW8Num93z021">
    <w:name w:val="WW8Num93z021"/>
    <w:rsid w:val="00CD3530"/>
  </w:style>
  <w:style w:type="character" w:customStyle="1" w:styleId="WW8Num94z021">
    <w:name w:val="WW8Num94z021"/>
    <w:rsid w:val="00CD3530"/>
    <w:rPr>
      <w:rFonts w:ascii="Wingdings" w:hAnsi="Wingdings" w:cs="Wingdings"/>
      <w:color w:val="000000"/>
      <w:spacing w:val="4"/>
    </w:rPr>
  </w:style>
  <w:style w:type="character" w:customStyle="1" w:styleId="WW8Num95z021">
    <w:name w:val="WW8Num95z021"/>
    <w:rsid w:val="00CD3530"/>
  </w:style>
  <w:style w:type="character" w:customStyle="1" w:styleId="WW8Num96z021">
    <w:name w:val="WW8Num96z021"/>
    <w:rsid w:val="00CD3530"/>
    <w:rPr>
      <w:rFonts w:ascii="Symbol" w:hAnsi="Symbol" w:cs="Symbol"/>
    </w:rPr>
  </w:style>
  <w:style w:type="character" w:customStyle="1" w:styleId="WW8Num97z021">
    <w:name w:val="WW8Num97z021"/>
    <w:rsid w:val="00CD3530"/>
    <w:rPr>
      <w:rFonts w:ascii="Wingdings" w:hAnsi="Wingdings" w:cs="Wingdings"/>
    </w:rPr>
  </w:style>
  <w:style w:type="character" w:customStyle="1" w:styleId="WW8Num98z021">
    <w:name w:val="WW8Num98z021"/>
    <w:rsid w:val="00CD3530"/>
  </w:style>
  <w:style w:type="character" w:customStyle="1" w:styleId="WW8Num99z021">
    <w:name w:val="WW8Num99z021"/>
    <w:rsid w:val="00CD3530"/>
    <w:rPr>
      <w:rFonts w:ascii="Symbol" w:hAnsi="Symbol" w:cs="Symbol"/>
    </w:rPr>
  </w:style>
  <w:style w:type="character" w:customStyle="1" w:styleId="WW8Num100z021">
    <w:name w:val="WW8Num100z021"/>
    <w:rsid w:val="00CD3530"/>
    <w:rPr>
      <w:rFonts w:ascii="Symbol" w:hAnsi="Symbol" w:cs="Symbol"/>
    </w:rPr>
  </w:style>
  <w:style w:type="character" w:customStyle="1" w:styleId="WW8Num101z021">
    <w:name w:val="WW8Num101z021"/>
    <w:rsid w:val="00CD3530"/>
    <w:rPr>
      <w:rFonts w:ascii="Wingdings" w:hAnsi="Wingdings" w:cs="Wingdings"/>
    </w:rPr>
  </w:style>
  <w:style w:type="character" w:customStyle="1" w:styleId="WW8Num102z021">
    <w:name w:val="WW8Num102z021"/>
    <w:rsid w:val="00CD3530"/>
    <w:rPr>
      <w:rFonts w:ascii="Symbol" w:eastAsia="Times New Roman" w:hAnsi="Symbol" w:cs="Symbol"/>
      <w:spacing w:val="4"/>
      <w:szCs w:val="20"/>
    </w:rPr>
  </w:style>
  <w:style w:type="character" w:customStyle="1" w:styleId="WW8Num102z121">
    <w:name w:val="WW8Num102z121"/>
    <w:rsid w:val="00CD3530"/>
    <w:rPr>
      <w:rFonts w:ascii="Courier New" w:hAnsi="Courier New" w:cs="Courier New"/>
    </w:rPr>
  </w:style>
  <w:style w:type="character" w:customStyle="1" w:styleId="WW8Num102z421">
    <w:name w:val="WW8Num102z421"/>
    <w:rsid w:val="00CD3530"/>
    <w:rPr>
      <w:rFonts w:ascii="Courier New" w:hAnsi="Courier New" w:cs="Courier New"/>
    </w:rPr>
  </w:style>
  <w:style w:type="character" w:customStyle="1" w:styleId="WW8Num103z021">
    <w:name w:val="WW8Num103z021"/>
    <w:rsid w:val="00CD3530"/>
  </w:style>
  <w:style w:type="character" w:customStyle="1" w:styleId="WW8Num103z121">
    <w:name w:val="WW8Num103z121"/>
    <w:rsid w:val="00CD3530"/>
  </w:style>
  <w:style w:type="character" w:customStyle="1" w:styleId="WW8Num103z421">
    <w:name w:val="WW8Num103z421"/>
    <w:rsid w:val="00CD3530"/>
  </w:style>
  <w:style w:type="character" w:customStyle="1" w:styleId="WW8Num104z021">
    <w:name w:val="WW8Num104z021"/>
    <w:rsid w:val="00CD3530"/>
    <w:rPr>
      <w:rFonts w:ascii="Wingdings" w:hAnsi="Wingdings" w:cs="Wingdings"/>
    </w:rPr>
  </w:style>
  <w:style w:type="character" w:customStyle="1" w:styleId="WW8Num104z121">
    <w:name w:val="WW8Num104z121"/>
    <w:rsid w:val="00CD3530"/>
    <w:rPr>
      <w:rFonts w:ascii="Courier New" w:hAnsi="Courier New" w:cs="Courier New"/>
    </w:rPr>
  </w:style>
  <w:style w:type="character" w:customStyle="1" w:styleId="WW8Num104z421">
    <w:name w:val="WW8Num104z421"/>
    <w:rsid w:val="00CD3530"/>
    <w:rPr>
      <w:rFonts w:ascii="Courier New" w:hAnsi="Courier New" w:cs="Courier New"/>
    </w:rPr>
  </w:style>
  <w:style w:type="character" w:customStyle="1" w:styleId="WW8Num105z021">
    <w:name w:val="WW8Num105z021"/>
    <w:rsid w:val="00CD3530"/>
  </w:style>
  <w:style w:type="character" w:customStyle="1" w:styleId="WW8Num105z121">
    <w:name w:val="WW8Num105z121"/>
    <w:rsid w:val="00CD3530"/>
  </w:style>
  <w:style w:type="character" w:customStyle="1" w:styleId="WW8Num105z421">
    <w:name w:val="WW8Num105z421"/>
    <w:rsid w:val="00CD3530"/>
  </w:style>
  <w:style w:type="character" w:customStyle="1" w:styleId="WW8Num106z021">
    <w:name w:val="WW8Num106z021"/>
    <w:rsid w:val="00CD3530"/>
    <w:rPr>
      <w:rFonts w:ascii="Wingdings" w:hAnsi="Wingdings" w:cs="Wingdings"/>
    </w:rPr>
  </w:style>
  <w:style w:type="character" w:customStyle="1" w:styleId="WW8Num106z121">
    <w:name w:val="WW8Num106z121"/>
    <w:rsid w:val="00CD3530"/>
    <w:rPr>
      <w:rFonts w:ascii="Courier New" w:hAnsi="Courier New" w:cs="Courier New"/>
    </w:rPr>
  </w:style>
  <w:style w:type="character" w:customStyle="1" w:styleId="WW8Num106z421">
    <w:name w:val="WW8Num106z421"/>
    <w:rsid w:val="00CD3530"/>
    <w:rPr>
      <w:rFonts w:ascii="Courier New" w:hAnsi="Courier New" w:cs="Courier New"/>
    </w:rPr>
  </w:style>
  <w:style w:type="character" w:customStyle="1" w:styleId="WW8Num107z021">
    <w:name w:val="WW8Num107z021"/>
    <w:rsid w:val="00CD3530"/>
  </w:style>
  <w:style w:type="character" w:customStyle="1" w:styleId="WW8Num107z121">
    <w:name w:val="WW8Num107z121"/>
    <w:rsid w:val="00CD3530"/>
  </w:style>
  <w:style w:type="character" w:customStyle="1" w:styleId="WW8Num107z421">
    <w:name w:val="WW8Num107z421"/>
    <w:rsid w:val="00CD3530"/>
  </w:style>
  <w:style w:type="character" w:customStyle="1" w:styleId="WW8Num2z121">
    <w:name w:val="WW8Num2z121"/>
    <w:rsid w:val="00CD3530"/>
  </w:style>
  <w:style w:type="character" w:customStyle="1" w:styleId="WW8Num2z221">
    <w:name w:val="WW8Num2z221"/>
    <w:rsid w:val="00CD3530"/>
    <w:rPr>
      <w:lang w:val="pt-BR"/>
    </w:rPr>
  </w:style>
  <w:style w:type="character" w:customStyle="1" w:styleId="WW8Num2z321">
    <w:name w:val="WW8Num2z321"/>
    <w:rsid w:val="00CD3530"/>
  </w:style>
  <w:style w:type="character" w:customStyle="1" w:styleId="WW8Num2z521">
    <w:name w:val="WW8Num2z521"/>
    <w:rsid w:val="00CD3530"/>
  </w:style>
  <w:style w:type="character" w:customStyle="1" w:styleId="WW8Num2z621">
    <w:name w:val="WW8Num2z621"/>
    <w:rsid w:val="00CD3530"/>
  </w:style>
  <w:style w:type="character" w:customStyle="1" w:styleId="WW8Num2z721">
    <w:name w:val="WW8Num2z721"/>
    <w:rsid w:val="00CD3530"/>
  </w:style>
  <w:style w:type="character" w:customStyle="1" w:styleId="WW8Num2z821">
    <w:name w:val="WW8Num2z821"/>
    <w:rsid w:val="00CD3530"/>
  </w:style>
  <w:style w:type="character" w:customStyle="1" w:styleId="WW8Num5z121">
    <w:name w:val="WW8Num5z121"/>
    <w:rsid w:val="00CD3530"/>
  </w:style>
  <w:style w:type="character" w:customStyle="1" w:styleId="WW8Num5z221">
    <w:name w:val="WW8Num5z221"/>
    <w:rsid w:val="00CD3530"/>
  </w:style>
  <w:style w:type="character" w:customStyle="1" w:styleId="WW8Num5z321">
    <w:name w:val="WW8Num5z321"/>
    <w:rsid w:val="00CD3530"/>
  </w:style>
  <w:style w:type="character" w:customStyle="1" w:styleId="WW8Num5z421">
    <w:name w:val="WW8Num5z421"/>
    <w:rsid w:val="00CD3530"/>
  </w:style>
  <w:style w:type="character" w:customStyle="1" w:styleId="WW8Num5z521">
    <w:name w:val="WW8Num5z521"/>
    <w:rsid w:val="00CD3530"/>
  </w:style>
  <w:style w:type="character" w:customStyle="1" w:styleId="WW8Num5z621">
    <w:name w:val="WW8Num5z621"/>
    <w:rsid w:val="00CD3530"/>
  </w:style>
  <w:style w:type="character" w:customStyle="1" w:styleId="WW8Num5z721">
    <w:name w:val="WW8Num5z721"/>
    <w:rsid w:val="00CD3530"/>
  </w:style>
  <w:style w:type="character" w:customStyle="1" w:styleId="WW8Num5z821">
    <w:name w:val="WW8Num5z821"/>
    <w:rsid w:val="00CD3530"/>
  </w:style>
  <w:style w:type="character" w:customStyle="1" w:styleId="WW8Num6z121">
    <w:name w:val="WW8Num6z121"/>
    <w:rsid w:val="00CD3530"/>
  </w:style>
  <w:style w:type="character" w:customStyle="1" w:styleId="WW8Num6z221">
    <w:name w:val="WW8Num6z221"/>
    <w:rsid w:val="00CD3530"/>
  </w:style>
  <w:style w:type="character" w:customStyle="1" w:styleId="WW8Num6z321">
    <w:name w:val="WW8Num6z321"/>
    <w:rsid w:val="00CD3530"/>
  </w:style>
  <w:style w:type="character" w:customStyle="1" w:styleId="WW8Num6z421">
    <w:name w:val="WW8Num6z421"/>
    <w:rsid w:val="00CD3530"/>
  </w:style>
  <w:style w:type="character" w:customStyle="1" w:styleId="WW8Num6z521">
    <w:name w:val="WW8Num6z521"/>
    <w:rsid w:val="00CD3530"/>
  </w:style>
  <w:style w:type="character" w:customStyle="1" w:styleId="WW8Num6z621">
    <w:name w:val="WW8Num6z621"/>
    <w:rsid w:val="00CD3530"/>
  </w:style>
  <w:style w:type="character" w:customStyle="1" w:styleId="WW8Num6z721">
    <w:name w:val="WW8Num6z721"/>
    <w:rsid w:val="00CD3530"/>
  </w:style>
  <w:style w:type="character" w:customStyle="1" w:styleId="WW8Num6z821">
    <w:name w:val="WW8Num6z821"/>
    <w:rsid w:val="00CD3530"/>
  </w:style>
  <w:style w:type="character" w:customStyle="1" w:styleId="WW8Num7z121">
    <w:name w:val="WW8Num7z121"/>
    <w:rsid w:val="00CD3530"/>
    <w:rPr>
      <w:rFonts w:ascii="Courier New" w:hAnsi="Courier New" w:cs="Courier New"/>
    </w:rPr>
  </w:style>
  <w:style w:type="character" w:customStyle="1" w:styleId="WW8Num7z321">
    <w:name w:val="WW8Num7z321"/>
    <w:rsid w:val="00CD3530"/>
    <w:rPr>
      <w:rFonts w:ascii="Symbol" w:hAnsi="Symbol" w:cs="Symbol"/>
    </w:rPr>
  </w:style>
  <w:style w:type="character" w:customStyle="1" w:styleId="WW8Num8z221">
    <w:name w:val="WW8Num8z221"/>
    <w:rsid w:val="00CD3530"/>
    <w:rPr>
      <w:rFonts w:ascii="Wingdings" w:hAnsi="Wingdings" w:cs="Wingdings"/>
    </w:rPr>
  </w:style>
  <w:style w:type="character" w:customStyle="1" w:styleId="WW8Num8z321">
    <w:name w:val="WW8Num8z321"/>
    <w:rsid w:val="00CD3530"/>
    <w:rPr>
      <w:rFonts w:ascii="Symbol" w:hAnsi="Symbol" w:cs="Symbol"/>
    </w:rPr>
  </w:style>
  <w:style w:type="character" w:customStyle="1" w:styleId="WW8Num9z121">
    <w:name w:val="WW8Num9z121"/>
    <w:rsid w:val="00CD3530"/>
    <w:rPr>
      <w:rFonts w:ascii="Courier New" w:hAnsi="Courier New" w:cs="Courier New"/>
    </w:rPr>
  </w:style>
  <w:style w:type="character" w:customStyle="1" w:styleId="WW8Num9z221">
    <w:name w:val="WW8Num9z221"/>
    <w:rsid w:val="00CD3530"/>
    <w:rPr>
      <w:rFonts w:ascii="Wingdings" w:hAnsi="Wingdings" w:cs="Wingdings"/>
    </w:rPr>
  </w:style>
  <w:style w:type="character" w:customStyle="1" w:styleId="WW8Num10z121">
    <w:name w:val="WW8Num10z121"/>
    <w:rsid w:val="00CD3530"/>
    <w:rPr>
      <w:rFonts w:ascii="Courier New" w:hAnsi="Courier New" w:cs="Courier New"/>
    </w:rPr>
  </w:style>
  <w:style w:type="character" w:customStyle="1" w:styleId="WW8Num10z221">
    <w:name w:val="WW8Num10z221"/>
    <w:rsid w:val="00CD3530"/>
    <w:rPr>
      <w:rFonts w:ascii="Wingdings" w:hAnsi="Wingdings" w:cs="Wingdings"/>
    </w:rPr>
  </w:style>
  <w:style w:type="character" w:customStyle="1" w:styleId="WW8Num11z121">
    <w:name w:val="WW8Num11z121"/>
    <w:rsid w:val="00CD3530"/>
    <w:rPr>
      <w:rFonts w:ascii="Courier New" w:hAnsi="Courier New" w:cs="Courier New"/>
    </w:rPr>
  </w:style>
  <w:style w:type="character" w:customStyle="1" w:styleId="WW8Num11z221">
    <w:name w:val="WW8Num11z221"/>
    <w:rsid w:val="00CD3530"/>
    <w:rPr>
      <w:rFonts w:ascii="Wingdings" w:hAnsi="Wingdings" w:cs="Wingdings"/>
    </w:rPr>
  </w:style>
  <w:style w:type="character" w:customStyle="1" w:styleId="WW8Num12z121">
    <w:name w:val="WW8Num12z121"/>
    <w:rsid w:val="00CD3530"/>
    <w:rPr>
      <w:rFonts w:ascii="Courier New" w:hAnsi="Courier New" w:cs="Courier New"/>
    </w:rPr>
  </w:style>
  <w:style w:type="character" w:customStyle="1" w:styleId="WW8Num12z221">
    <w:name w:val="WW8Num12z221"/>
    <w:rsid w:val="00CD3530"/>
    <w:rPr>
      <w:rFonts w:ascii="Wingdings" w:hAnsi="Wingdings" w:cs="Wingdings"/>
    </w:rPr>
  </w:style>
  <w:style w:type="character" w:customStyle="1" w:styleId="WW8Num13z121">
    <w:name w:val="WW8Num13z121"/>
    <w:rsid w:val="00CD3530"/>
    <w:rPr>
      <w:rFonts w:ascii="Courier New" w:hAnsi="Courier New" w:cs="Courier New"/>
    </w:rPr>
  </w:style>
  <w:style w:type="character" w:customStyle="1" w:styleId="WW8Num13z321">
    <w:name w:val="WW8Num13z321"/>
    <w:rsid w:val="00CD3530"/>
    <w:rPr>
      <w:rFonts w:ascii="Symbol" w:hAnsi="Symbol" w:cs="Symbol"/>
    </w:rPr>
  </w:style>
  <w:style w:type="character" w:customStyle="1" w:styleId="WW8Num14z121">
    <w:name w:val="WW8Num14z121"/>
    <w:rsid w:val="00CD3530"/>
    <w:rPr>
      <w:rFonts w:ascii="Courier New" w:hAnsi="Courier New" w:cs="Courier New"/>
    </w:rPr>
  </w:style>
  <w:style w:type="character" w:customStyle="1" w:styleId="WW8Num14z221">
    <w:name w:val="WW8Num14z221"/>
    <w:rsid w:val="00CD3530"/>
    <w:rPr>
      <w:rFonts w:ascii="Wingdings" w:hAnsi="Wingdings" w:cs="Wingdings"/>
    </w:rPr>
  </w:style>
  <w:style w:type="character" w:customStyle="1" w:styleId="WW8Num15z121">
    <w:name w:val="WW8Num15z121"/>
    <w:rsid w:val="00CD3530"/>
    <w:rPr>
      <w:rFonts w:ascii="Courier New" w:hAnsi="Courier New" w:cs="Courier New"/>
    </w:rPr>
  </w:style>
  <w:style w:type="character" w:customStyle="1" w:styleId="WW8Num15z221">
    <w:name w:val="WW8Num15z221"/>
    <w:rsid w:val="00CD3530"/>
    <w:rPr>
      <w:rFonts w:ascii="Wingdings" w:hAnsi="Wingdings" w:cs="Wingdings"/>
    </w:rPr>
  </w:style>
  <w:style w:type="character" w:customStyle="1" w:styleId="WW8Num16z121">
    <w:name w:val="WW8Num16z121"/>
    <w:rsid w:val="00CD3530"/>
    <w:rPr>
      <w:rFonts w:ascii="Courier New" w:hAnsi="Courier New" w:cs="Courier New"/>
    </w:rPr>
  </w:style>
  <w:style w:type="character" w:customStyle="1" w:styleId="WW8Num16z221">
    <w:name w:val="WW8Num16z221"/>
    <w:rsid w:val="00CD3530"/>
    <w:rPr>
      <w:rFonts w:ascii="Wingdings" w:hAnsi="Wingdings" w:cs="Wingdings"/>
    </w:rPr>
  </w:style>
  <w:style w:type="character" w:customStyle="1" w:styleId="WW8Num17z121">
    <w:name w:val="WW8Num17z121"/>
    <w:rsid w:val="00CD3530"/>
    <w:rPr>
      <w:rFonts w:ascii="Courier New" w:hAnsi="Courier New" w:cs="Courier New"/>
    </w:rPr>
  </w:style>
  <w:style w:type="character" w:customStyle="1" w:styleId="WW8Num17z321">
    <w:name w:val="WW8Num17z321"/>
    <w:rsid w:val="00CD3530"/>
    <w:rPr>
      <w:rFonts w:ascii="Symbol" w:hAnsi="Symbol" w:cs="Symbol"/>
    </w:rPr>
  </w:style>
  <w:style w:type="character" w:customStyle="1" w:styleId="WW8Num18z121">
    <w:name w:val="WW8Num18z121"/>
    <w:rsid w:val="00CD3530"/>
    <w:rPr>
      <w:rFonts w:ascii="Courier New" w:hAnsi="Courier New" w:cs="Courier New"/>
    </w:rPr>
  </w:style>
  <w:style w:type="character" w:customStyle="1" w:styleId="WW8Num18z221">
    <w:name w:val="WW8Num18z221"/>
    <w:rsid w:val="00CD3530"/>
    <w:rPr>
      <w:rFonts w:ascii="Wingdings" w:hAnsi="Wingdings" w:cs="Wingdings"/>
    </w:rPr>
  </w:style>
  <w:style w:type="character" w:customStyle="1" w:styleId="WW8Num19z121">
    <w:name w:val="WW8Num19z121"/>
    <w:rsid w:val="00CD3530"/>
    <w:rPr>
      <w:rFonts w:ascii="Courier New" w:hAnsi="Courier New" w:cs="Courier New"/>
    </w:rPr>
  </w:style>
  <w:style w:type="character" w:customStyle="1" w:styleId="WW8Num19z221">
    <w:name w:val="WW8Num19z221"/>
    <w:rsid w:val="00CD3530"/>
    <w:rPr>
      <w:rFonts w:ascii="Wingdings" w:hAnsi="Wingdings" w:cs="Wingdings"/>
    </w:rPr>
  </w:style>
  <w:style w:type="character" w:customStyle="1" w:styleId="WW8Num20z121">
    <w:name w:val="WW8Num20z121"/>
    <w:rsid w:val="00CD3530"/>
  </w:style>
  <w:style w:type="character" w:customStyle="1" w:styleId="WW8Num20z221">
    <w:name w:val="WW8Num20z221"/>
    <w:rsid w:val="00CD3530"/>
  </w:style>
  <w:style w:type="character" w:customStyle="1" w:styleId="WW8Num20z321">
    <w:name w:val="WW8Num20z321"/>
    <w:rsid w:val="00CD3530"/>
  </w:style>
  <w:style w:type="character" w:customStyle="1" w:styleId="WW8Num20z421">
    <w:name w:val="WW8Num20z421"/>
    <w:rsid w:val="00CD3530"/>
  </w:style>
  <w:style w:type="character" w:customStyle="1" w:styleId="WW8Num20z521">
    <w:name w:val="WW8Num20z521"/>
    <w:rsid w:val="00CD3530"/>
  </w:style>
  <w:style w:type="character" w:customStyle="1" w:styleId="WW8Num20z621">
    <w:name w:val="WW8Num20z621"/>
    <w:rsid w:val="00CD3530"/>
  </w:style>
  <w:style w:type="character" w:customStyle="1" w:styleId="WW8Num20z721">
    <w:name w:val="WW8Num20z721"/>
    <w:rsid w:val="00CD3530"/>
  </w:style>
  <w:style w:type="character" w:customStyle="1" w:styleId="WW8Num20z821">
    <w:name w:val="WW8Num20z821"/>
    <w:rsid w:val="00CD3530"/>
  </w:style>
  <w:style w:type="character" w:customStyle="1" w:styleId="WW8Num21z121">
    <w:name w:val="WW8Num21z121"/>
    <w:rsid w:val="00CD3530"/>
    <w:rPr>
      <w:rFonts w:ascii="Courier New" w:hAnsi="Courier New" w:cs="Courier New"/>
    </w:rPr>
  </w:style>
  <w:style w:type="character" w:customStyle="1" w:styleId="WW8Num21z221">
    <w:name w:val="WW8Num21z221"/>
    <w:rsid w:val="00CD3530"/>
    <w:rPr>
      <w:rFonts w:ascii="Wingdings" w:hAnsi="Wingdings" w:cs="Wingdings"/>
    </w:rPr>
  </w:style>
  <w:style w:type="character" w:customStyle="1" w:styleId="WW8Num22z121">
    <w:name w:val="WW8Num22z121"/>
    <w:rsid w:val="00CD3530"/>
    <w:rPr>
      <w:rFonts w:ascii="Courier New" w:hAnsi="Courier New" w:cs="Courier New"/>
    </w:rPr>
  </w:style>
  <w:style w:type="character" w:customStyle="1" w:styleId="WW8Num22z321">
    <w:name w:val="WW8Num22z321"/>
    <w:rsid w:val="00CD3530"/>
    <w:rPr>
      <w:rFonts w:ascii="Symbol" w:hAnsi="Symbol" w:cs="Symbol"/>
    </w:rPr>
  </w:style>
  <w:style w:type="character" w:customStyle="1" w:styleId="WW8Num23z121">
    <w:name w:val="WW8Num23z121"/>
    <w:rsid w:val="00CD3530"/>
    <w:rPr>
      <w:rFonts w:ascii="Courier New" w:hAnsi="Courier New" w:cs="Courier New"/>
    </w:rPr>
  </w:style>
  <w:style w:type="character" w:customStyle="1" w:styleId="WW8Num23z221">
    <w:name w:val="WW8Num23z221"/>
    <w:rsid w:val="00CD3530"/>
    <w:rPr>
      <w:rFonts w:ascii="Wingdings" w:hAnsi="Wingdings" w:cs="Wingdings"/>
    </w:rPr>
  </w:style>
  <w:style w:type="character" w:customStyle="1" w:styleId="WW8Num24z121">
    <w:name w:val="WW8Num24z121"/>
    <w:rsid w:val="00CD3530"/>
  </w:style>
  <w:style w:type="character" w:customStyle="1" w:styleId="WW8Num24z221">
    <w:name w:val="WW8Num24z221"/>
    <w:rsid w:val="00CD3530"/>
  </w:style>
  <w:style w:type="character" w:customStyle="1" w:styleId="WW8Num24z321">
    <w:name w:val="WW8Num24z321"/>
    <w:rsid w:val="00CD3530"/>
  </w:style>
  <w:style w:type="character" w:customStyle="1" w:styleId="WW8Num24z421">
    <w:name w:val="WW8Num24z421"/>
    <w:rsid w:val="00CD3530"/>
  </w:style>
  <w:style w:type="character" w:customStyle="1" w:styleId="WW8Num24z521">
    <w:name w:val="WW8Num24z521"/>
    <w:rsid w:val="00CD3530"/>
  </w:style>
  <w:style w:type="character" w:customStyle="1" w:styleId="WW8Num24z621">
    <w:name w:val="WW8Num24z621"/>
    <w:rsid w:val="00CD3530"/>
  </w:style>
  <w:style w:type="character" w:customStyle="1" w:styleId="WW8Num24z721">
    <w:name w:val="WW8Num24z721"/>
    <w:rsid w:val="00CD3530"/>
  </w:style>
  <w:style w:type="character" w:customStyle="1" w:styleId="WW8Num24z821">
    <w:name w:val="WW8Num24z821"/>
    <w:rsid w:val="00CD3530"/>
  </w:style>
  <w:style w:type="character" w:customStyle="1" w:styleId="WW8Num26z121">
    <w:name w:val="WW8Num26z121"/>
    <w:rsid w:val="00CD3530"/>
    <w:rPr>
      <w:rFonts w:ascii="Courier New" w:hAnsi="Courier New" w:cs="Courier New"/>
    </w:rPr>
  </w:style>
  <w:style w:type="character" w:customStyle="1" w:styleId="WW8Num26z321">
    <w:name w:val="WW8Num26z321"/>
    <w:rsid w:val="00CD3530"/>
    <w:rPr>
      <w:rFonts w:ascii="Symbol" w:hAnsi="Symbol" w:cs="Symbol"/>
    </w:rPr>
  </w:style>
  <w:style w:type="character" w:customStyle="1" w:styleId="WW8Num27z121">
    <w:name w:val="WW8Num27z121"/>
    <w:rsid w:val="00CD3530"/>
    <w:rPr>
      <w:rFonts w:ascii="Courier New" w:hAnsi="Courier New" w:cs="Courier New"/>
    </w:rPr>
  </w:style>
  <w:style w:type="character" w:customStyle="1" w:styleId="WW8Num27z221">
    <w:name w:val="WW8Num27z221"/>
    <w:rsid w:val="00CD3530"/>
    <w:rPr>
      <w:rFonts w:ascii="Wingdings" w:hAnsi="Wingdings" w:cs="Wingdings"/>
    </w:rPr>
  </w:style>
  <w:style w:type="character" w:customStyle="1" w:styleId="WW8Num28z121">
    <w:name w:val="WW8Num28z121"/>
    <w:rsid w:val="00CD3530"/>
    <w:rPr>
      <w:rFonts w:ascii="Courier New" w:hAnsi="Courier New" w:cs="Courier New"/>
    </w:rPr>
  </w:style>
  <w:style w:type="character" w:customStyle="1" w:styleId="WW8Num28z221">
    <w:name w:val="WW8Num28z221"/>
    <w:rsid w:val="00CD3530"/>
    <w:rPr>
      <w:rFonts w:ascii="Wingdings" w:hAnsi="Wingdings" w:cs="Wingdings"/>
    </w:rPr>
  </w:style>
  <w:style w:type="character" w:customStyle="1" w:styleId="WW8Num29z121">
    <w:name w:val="WW8Num29z121"/>
    <w:rsid w:val="00CD3530"/>
    <w:rPr>
      <w:rFonts w:ascii="Symbol" w:hAnsi="Symbol" w:cs="Symbol"/>
    </w:rPr>
  </w:style>
  <w:style w:type="character" w:customStyle="1" w:styleId="WW8Num29z421">
    <w:name w:val="WW8Num29z421"/>
    <w:rsid w:val="00CD3530"/>
    <w:rPr>
      <w:rFonts w:ascii="Courier New" w:hAnsi="Courier New" w:cs="Courier New"/>
    </w:rPr>
  </w:style>
  <w:style w:type="character" w:customStyle="1" w:styleId="WW8Num30z321">
    <w:name w:val="WW8Num30z321"/>
    <w:rsid w:val="00CD3530"/>
    <w:rPr>
      <w:rFonts w:ascii="Symbol" w:hAnsi="Symbol" w:cs="Symbol"/>
    </w:rPr>
  </w:style>
  <w:style w:type="character" w:customStyle="1" w:styleId="WW8Num31z121">
    <w:name w:val="WW8Num31z121"/>
    <w:rsid w:val="00CD3530"/>
    <w:rPr>
      <w:rFonts w:ascii="Courier New" w:hAnsi="Courier New" w:cs="Courier New"/>
      <w:spacing w:val="4"/>
    </w:rPr>
  </w:style>
  <w:style w:type="character" w:customStyle="1" w:styleId="WW8Num31z221">
    <w:name w:val="WW8Num31z221"/>
    <w:rsid w:val="00CD3530"/>
    <w:rPr>
      <w:rFonts w:ascii="Wingdings" w:hAnsi="Wingdings" w:cs="Wingdings"/>
      <w:spacing w:val="4"/>
      <w:lang w:val="en-US"/>
    </w:rPr>
  </w:style>
  <w:style w:type="character" w:customStyle="1" w:styleId="WW8Num32z121">
    <w:name w:val="WW8Num32z121"/>
    <w:rsid w:val="00CD3530"/>
    <w:rPr>
      <w:rFonts w:ascii="Courier New" w:hAnsi="Courier New" w:cs="Courier New"/>
    </w:rPr>
  </w:style>
  <w:style w:type="character" w:customStyle="1" w:styleId="WW8Num32z321">
    <w:name w:val="WW8Num32z321"/>
    <w:rsid w:val="00CD3530"/>
    <w:rPr>
      <w:rFonts w:ascii="Symbol" w:hAnsi="Symbol" w:cs="Symbol"/>
    </w:rPr>
  </w:style>
  <w:style w:type="character" w:customStyle="1" w:styleId="WW8Num33z121">
    <w:name w:val="WW8Num33z121"/>
    <w:rsid w:val="00CD3530"/>
    <w:rPr>
      <w:rFonts w:ascii="Courier New" w:hAnsi="Courier New" w:cs="Courier New"/>
    </w:rPr>
  </w:style>
  <w:style w:type="character" w:customStyle="1" w:styleId="WW8Num33z321">
    <w:name w:val="WW8Num33z321"/>
    <w:rsid w:val="00CD3530"/>
    <w:rPr>
      <w:rFonts w:ascii="Symbol" w:hAnsi="Symbol" w:cs="Symbol"/>
    </w:rPr>
  </w:style>
  <w:style w:type="character" w:customStyle="1" w:styleId="WW8Num34z121">
    <w:name w:val="WW8Num34z121"/>
    <w:rsid w:val="00CD3530"/>
    <w:rPr>
      <w:rFonts w:ascii="Courier New" w:hAnsi="Courier New" w:cs="Courier New"/>
    </w:rPr>
  </w:style>
  <w:style w:type="character" w:customStyle="1" w:styleId="WW8Num34z321">
    <w:name w:val="WW8Num34z321"/>
    <w:rsid w:val="00CD3530"/>
    <w:rPr>
      <w:rFonts w:ascii="Symbol" w:hAnsi="Symbol" w:cs="Symbol"/>
    </w:rPr>
  </w:style>
  <w:style w:type="character" w:customStyle="1" w:styleId="WW8Num35z121">
    <w:name w:val="WW8Num35z121"/>
    <w:rsid w:val="00CD3530"/>
    <w:rPr>
      <w:rFonts w:ascii="Arial Narrow" w:eastAsia="Times New Roman" w:hAnsi="Arial Narrow" w:cs="Arial"/>
    </w:rPr>
  </w:style>
  <w:style w:type="character" w:customStyle="1" w:styleId="WW8Num35z221">
    <w:name w:val="WW8Num35z221"/>
    <w:rsid w:val="00CD3530"/>
    <w:rPr>
      <w:rFonts w:ascii="Wingdings" w:hAnsi="Wingdings" w:cs="Wingdings"/>
    </w:rPr>
  </w:style>
  <w:style w:type="character" w:customStyle="1" w:styleId="WW8Num35z421">
    <w:name w:val="WW8Num35z421"/>
    <w:rsid w:val="00CD3530"/>
    <w:rPr>
      <w:sz w:val="22"/>
    </w:rPr>
  </w:style>
  <w:style w:type="character" w:customStyle="1" w:styleId="WW8Num35z721">
    <w:name w:val="WW8Num35z721"/>
    <w:rsid w:val="00CD3530"/>
    <w:rPr>
      <w:rFonts w:ascii="Courier New" w:hAnsi="Courier New" w:cs="Courier New"/>
    </w:rPr>
  </w:style>
  <w:style w:type="character" w:customStyle="1" w:styleId="WW8Num36z121">
    <w:name w:val="WW8Num36z121"/>
    <w:rsid w:val="00CD3530"/>
    <w:rPr>
      <w:rFonts w:ascii="Symbol" w:eastAsia="Times New Roman" w:hAnsi="Symbol" w:cs="Symbol"/>
      <w:spacing w:val="4"/>
      <w:szCs w:val="20"/>
    </w:rPr>
  </w:style>
  <w:style w:type="character" w:customStyle="1" w:styleId="WW8Num36z421">
    <w:name w:val="WW8Num36z421"/>
    <w:rsid w:val="00CD3530"/>
    <w:rPr>
      <w:rFonts w:ascii="Courier New" w:hAnsi="Courier New" w:cs="Courier New"/>
    </w:rPr>
  </w:style>
  <w:style w:type="character" w:customStyle="1" w:styleId="WW8Num37z121">
    <w:name w:val="WW8Num37z121"/>
    <w:rsid w:val="00CD3530"/>
    <w:rPr>
      <w:rFonts w:ascii="Courier New" w:hAnsi="Courier New" w:cs="Courier New"/>
    </w:rPr>
  </w:style>
  <w:style w:type="character" w:customStyle="1" w:styleId="WW8Num37z221">
    <w:name w:val="WW8Num37z221"/>
    <w:rsid w:val="00CD3530"/>
    <w:rPr>
      <w:rFonts w:ascii="Wingdings" w:hAnsi="Wingdings" w:cs="Wingdings"/>
    </w:rPr>
  </w:style>
  <w:style w:type="character" w:customStyle="1" w:styleId="WW8Num39z121">
    <w:name w:val="WW8Num39z121"/>
    <w:rsid w:val="00CD3530"/>
    <w:rPr>
      <w:rFonts w:ascii="Courier New" w:hAnsi="Courier New" w:cs="Courier New"/>
    </w:rPr>
  </w:style>
  <w:style w:type="character" w:customStyle="1" w:styleId="WW8Num39z221">
    <w:name w:val="WW8Num39z221"/>
    <w:rsid w:val="00CD3530"/>
    <w:rPr>
      <w:rFonts w:ascii="Wingdings" w:hAnsi="Wingdings" w:cs="Wingdings"/>
    </w:rPr>
  </w:style>
  <w:style w:type="character" w:customStyle="1" w:styleId="WW8Num40z121">
    <w:name w:val="WW8Num40z121"/>
    <w:rsid w:val="00CD3530"/>
    <w:rPr>
      <w:rFonts w:ascii="Courier New" w:hAnsi="Courier New" w:cs="Courier New"/>
    </w:rPr>
  </w:style>
  <w:style w:type="character" w:customStyle="1" w:styleId="WW8Num40z321">
    <w:name w:val="WW8Num40z321"/>
    <w:rsid w:val="00CD3530"/>
    <w:rPr>
      <w:rFonts w:ascii="Symbol" w:hAnsi="Symbol" w:cs="Symbol"/>
    </w:rPr>
  </w:style>
  <w:style w:type="character" w:customStyle="1" w:styleId="WW8Num41z121">
    <w:name w:val="WW8Num41z121"/>
    <w:rsid w:val="00CD3530"/>
    <w:rPr>
      <w:rFonts w:ascii="Courier New" w:hAnsi="Courier New" w:cs="Courier New"/>
    </w:rPr>
  </w:style>
  <w:style w:type="character" w:customStyle="1" w:styleId="WW8Num41z321">
    <w:name w:val="WW8Num41z321"/>
    <w:rsid w:val="00CD3530"/>
    <w:rPr>
      <w:rFonts w:ascii="Symbol" w:hAnsi="Symbol" w:cs="Symbol"/>
    </w:rPr>
  </w:style>
  <w:style w:type="character" w:customStyle="1" w:styleId="WW8Num42z121">
    <w:name w:val="WW8Num42z121"/>
    <w:rsid w:val="00CD3530"/>
    <w:rPr>
      <w:rFonts w:ascii="Courier New" w:hAnsi="Courier New" w:cs="Courier New"/>
    </w:rPr>
  </w:style>
  <w:style w:type="character" w:customStyle="1" w:styleId="WW8Num42z321">
    <w:name w:val="WW8Num42z321"/>
    <w:rsid w:val="00CD3530"/>
    <w:rPr>
      <w:rFonts w:ascii="Symbol" w:hAnsi="Symbol" w:cs="Symbol"/>
    </w:rPr>
  </w:style>
  <w:style w:type="character" w:customStyle="1" w:styleId="WW8Num43z321">
    <w:name w:val="WW8Num43z321"/>
    <w:rsid w:val="00CD3530"/>
    <w:rPr>
      <w:rFonts w:ascii="Symbol" w:hAnsi="Symbol" w:cs="Symbol"/>
    </w:rPr>
  </w:style>
  <w:style w:type="character" w:customStyle="1" w:styleId="WW8Num44z121">
    <w:name w:val="WW8Num44z121"/>
    <w:rsid w:val="00CD3530"/>
  </w:style>
  <w:style w:type="character" w:customStyle="1" w:styleId="WW8Num44z221">
    <w:name w:val="WW8Num44z221"/>
    <w:rsid w:val="00CD3530"/>
  </w:style>
  <w:style w:type="character" w:customStyle="1" w:styleId="WW8Num44z321">
    <w:name w:val="WW8Num44z321"/>
    <w:rsid w:val="00CD3530"/>
  </w:style>
  <w:style w:type="character" w:customStyle="1" w:styleId="WW8Num44z421">
    <w:name w:val="WW8Num44z421"/>
    <w:rsid w:val="00CD3530"/>
  </w:style>
  <w:style w:type="character" w:customStyle="1" w:styleId="WW8Num44z521">
    <w:name w:val="WW8Num44z521"/>
    <w:rsid w:val="00CD3530"/>
  </w:style>
  <w:style w:type="character" w:customStyle="1" w:styleId="WW8Num44z621">
    <w:name w:val="WW8Num44z621"/>
    <w:rsid w:val="00CD3530"/>
  </w:style>
  <w:style w:type="character" w:customStyle="1" w:styleId="WW8Num44z721">
    <w:name w:val="WW8Num44z721"/>
    <w:rsid w:val="00CD3530"/>
  </w:style>
  <w:style w:type="character" w:customStyle="1" w:styleId="WW8Num44z821">
    <w:name w:val="WW8Num44z821"/>
    <w:rsid w:val="00CD3530"/>
  </w:style>
  <w:style w:type="character" w:customStyle="1" w:styleId="WW8Num45z121">
    <w:name w:val="WW8Num45z121"/>
    <w:rsid w:val="00CD3530"/>
    <w:rPr>
      <w:rFonts w:ascii="Courier New" w:hAnsi="Courier New" w:cs="Courier New"/>
    </w:rPr>
  </w:style>
  <w:style w:type="character" w:customStyle="1" w:styleId="WW8Num45z221">
    <w:name w:val="WW8Num45z221"/>
    <w:rsid w:val="00CD3530"/>
    <w:rPr>
      <w:rFonts w:ascii="Wingdings" w:hAnsi="Wingdings" w:cs="Wingdings"/>
    </w:rPr>
  </w:style>
  <w:style w:type="character" w:customStyle="1" w:styleId="WW8Num45z421">
    <w:name w:val="WW8Num45z421"/>
    <w:rsid w:val="00CD3530"/>
    <w:rPr>
      <w:sz w:val="22"/>
    </w:rPr>
  </w:style>
  <w:style w:type="character" w:customStyle="1" w:styleId="WW8Num45z621">
    <w:name w:val="WW8Num45z621"/>
    <w:rsid w:val="00CD3530"/>
  </w:style>
  <w:style w:type="character" w:customStyle="1" w:styleId="WW8Num46z121">
    <w:name w:val="WW8Num46z121"/>
    <w:rsid w:val="00CD3530"/>
    <w:rPr>
      <w:rFonts w:ascii="Courier New" w:hAnsi="Courier New" w:cs="Courier New"/>
    </w:rPr>
  </w:style>
  <w:style w:type="character" w:customStyle="1" w:styleId="WW8Num46z321">
    <w:name w:val="WW8Num46z321"/>
    <w:rsid w:val="00CD3530"/>
    <w:rPr>
      <w:rFonts w:ascii="Symbol" w:hAnsi="Symbol" w:cs="Symbol"/>
    </w:rPr>
  </w:style>
  <w:style w:type="character" w:customStyle="1" w:styleId="WW8Num47z121">
    <w:name w:val="WW8Num47z121"/>
    <w:rsid w:val="00CD3530"/>
    <w:rPr>
      <w:rFonts w:ascii="Courier New" w:hAnsi="Courier New" w:cs="Courier New"/>
    </w:rPr>
  </w:style>
  <w:style w:type="character" w:customStyle="1" w:styleId="WW8Num47z321">
    <w:name w:val="WW8Num47z321"/>
    <w:rsid w:val="00CD3530"/>
    <w:rPr>
      <w:rFonts w:ascii="Symbol" w:hAnsi="Symbol" w:cs="Symbol"/>
    </w:rPr>
  </w:style>
  <w:style w:type="character" w:customStyle="1" w:styleId="WW8Num48z121">
    <w:name w:val="WW8Num48z121"/>
    <w:rsid w:val="00CD3530"/>
    <w:rPr>
      <w:rFonts w:ascii="Courier New" w:hAnsi="Courier New" w:cs="Courier New"/>
    </w:rPr>
  </w:style>
  <w:style w:type="character" w:customStyle="1" w:styleId="WW8Num48z221">
    <w:name w:val="WW8Num48z221"/>
    <w:rsid w:val="00CD3530"/>
    <w:rPr>
      <w:rFonts w:ascii="Wingdings" w:hAnsi="Wingdings" w:cs="Wingdings"/>
    </w:rPr>
  </w:style>
  <w:style w:type="character" w:customStyle="1" w:styleId="WW8Num49z321">
    <w:name w:val="WW8Num49z321"/>
    <w:rsid w:val="00CD3530"/>
    <w:rPr>
      <w:rFonts w:ascii="Symbol" w:hAnsi="Symbol" w:cs="Symbol"/>
    </w:rPr>
  </w:style>
  <w:style w:type="character" w:customStyle="1" w:styleId="WW8Num50z121">
    <w:name w:val="WW8Num50z121"/>
    <w:rsid w:val="00CD3530"/>
    <w:rPr>
      <w:rFonts w:ascii="Courier New" w:hAnsi="Courier New" w:cs="Courier New"/>
    </w:rPr>
  </w:style>
  <w:style w:type="character" w:customStyle="1" w:styleId="WW8Num50z221">
    <w:name w:val="WW8Num50z221"/>
    <w:rsid w:val="00CD3530"/>
    <w:rPr>
      <w:rFonts w:ascii="Wingdings" w:hAnsi="Wingdings" w:cs="Wingdings"/>
      <w:spacing w:val="4"/>
    </w:rPr>
  </w:style>
  <w:style w:type="character" w:customStyle="1" w:styleId="WW8Num51z121">
    <w:name w:val="WW8Num51z121"/>
    <w:rsid w:val="00CD3530"/>
  </w:style>
  <w:style w:type="character" w:customStyle="1" w:styleId="WW8Num51z221">
    <w:name w:val="WW8Num51z221"/>
    <w:rsid w:val="00CD3530"/>
    <w:rPr>
      <w:lang w:val="pt-BR"/>
    </w:rPr>
  </w:style>
  <w:style w:type="character" w:customStyle="1" w:styleId="WW8Num51z321">
    <w:name w:val="WW8Num51z321"/>
    <w:rsid w:val="00CD3530"/>
  </w:style>
  <w:style w:type="character" w:customStyle="1" w:styleId="WW8Num51z521">
    <w:name w:val="WW8Num51z521"/>
    <w:rsid w:val="00CD3530"/>
  </w:style>
  <w:style w:type="character" w:customStyle="1" w:styleId="WW8Num51z621">
    <w:name w:val="WW8Num51z621"/>
    <w:rsid w:val="00CD3530"/>
  </w:style>
  <w:style w:type="character" w:customStyle="1" w:styleId="WW8Num51z721">
    <w:name w:val="WW8Num51z721"/>
    <w:rsid w:val="00CD3530"/>
  </w:style>
  <w:style w:type="character" w:customStyle="1" w:styleId="WW8Num51z821">
    <w:name w:val="WW8Num51z821"/>
    <w:rsid w:val="00CD3530"/>
  </w:style>
  <w:style w:type="character" w:customStyle="1" w:styleId="WW8Num52z121">
    <w:name w:val="WW8Num52z121"/>
    <w:rsid w:val="00CD3530"/>
    <w:rPr>
      <w:rFonts w:ascii="Courier New" w:hAnsi="Courier New" w:cs="Courier New"/>
    </w:rPr>
  </w:style>
  <w:style w:type="character" w:customStyle="1" w:styleId="WW8Num52z321">
    <w:name w:val="WW8Num52z321"/>
    <w:rsid w:val="00CD3530"/>
    <w:rPr>
      <w:rFonts w:ascii="Symbol" w:hAnsi="Symbol" w:cs="Symbol"/>
    </w:rPr>
  </w:style>
  <w:style w:type="character" w:customStyle="1" w:styleId="WW8Num53z221">
    <w:name w:val="WW8Num53z221"/>
    <w:rsid w:val="00CD3530"/>
    <w:rPr>
      <w:rFonts w:ascii="Wingdings" w:hAnsi="Wingdings" w:cs="Wingdings"/>
    </w:rPr>
  </w:style>
  <w:style w:type="character" w:customStyle="1" w:styleId="WW8Num53z321">
    <w:name w:val="WW8Num53z321"/>
    <w:rsid w:val="00CD3530"/>
    <w:rPr>
      <w:rFonts w:ascii="Symbol" w:hAnsi="Symbol" w:cs="Symbol"/>
    </w:rPr>
  </w:style>
  <w:style w:type="character" w:customStyle="1" w:styleId="WW8Num54z121">
    <w:name w:val="WW8Num54z121"/>
    <w:rsid w:val="00CD3530"/>
    <w:rPr>
      <w:rFonts w:ascii="Courier New" w:hAnsi="Courier New" w:cs="Courier New"/>
    </w:rPr>
  </w:style>
  <w:style w:type="character" w:customStyle="1" w:styleId="WW8Num54z321">
    <w:name w:val="WW8Num54z321"/>
    <w:rsid w:val="00CD3530"/>
    <w:rPr>
      <w:rFonts w:ascii="Symbol" w:hAnsi="Symbol" w:cs="Symbol"/>
    </w:rPr>
  </w:style>
  <w:style w:type="character" w:customStyle="1" w:styleId="WW8Num55z121">
    <w:name w:val="WW8Num55z121"/>
    <w:rsid w:val="00CD3530"/>
    <w:rPr>
      <w:rFonts w:ascii="Courier New" w:hAnsi="Courier New" w:cs="Courier New"/>
    </w:rPr>
  </w:style>
  <w:style w:type="character" w:customStyle="1" w:styleId="WW8Num55z321">
    <w:name w:val="WW8Num55z321"/>
    <w:rsid w:val="00CD3530"/>
    <w:rPr>
      <w:rFonts w:ascii="Symbol" w:hAnsi="Symbol" w:cs="Symbol"/>
    </w:rPr>
  </w:style>
  <w:style w:type="character" w:customStyle="1" w:styleId="WW8Num56z121">
    <w:name w:val="WW8Num56z121"/>
    <w:rsid w:val="00CD3530"/>
    <w:rPr>
      <w:rFonts w:ascii="Courier New" w:hAnsi="Courier New" w:cs="Courier New"/>
    </w:rPr>
  </w:style>
  <w:style w:type="character" w:customStyle="1" w:styleId="WW8Num56z321">
    <w:name w:val="WW8Num56z321"/>
    <w:rsid w:val="00CD3530"/>
    <w:rPr>
      <w:rFonts w:ascii="Symbol" w:hAnsi="Symbol" w:cs="Symbol"/>
    </w:rPr>
  </w:style>
  <w:style w:type="character" w:customStyle="1" w:styleId="WW8Num57z121">
    <w:name w:val="WW8Num57z121"/>
    <w:rsid w:val="00CD3530"/>
    <w:rPr>
      <w:rFonts w:ascii="Courier New" w:hAnsi="Courier New" w:cs="Courier New"/>
    </w:rPr>
  </w:style>
  <w:style w:type="character" w:customStyle="1" w:styleId="WW8Num57z221">
    <w:name w:val="WW8Num57z221"/>
    <w:rsid w:val="00CD3530"/>
    <w:rPr>
      <w:rFonts w:ascii="Wingdings" w:hAnsi="Wingdings" w:cs="Wingdings"/>
    </w:rPr>
  </w:style>
  <w:style w:type="character" w:customStyle="1" w:styleId="WW8Num58z121">
    <w:name w:val="WW8Num58z121"/>
    <w:rsid w:val="00CD3530"/>
    <w:rPr>
      <w:rFonts w:ascii="Courier New" w:hAnsi="Courier New" w:cs="Courier New"/>
    </w:rPr>
  </w:style>
  <w:style w:type="character" w:customStyle="1" w:styleId="WW8Num58z221">
    <w:name w:val="WW8Num58z221"/>
    <w:rsid w:val="00CD3530"/>
    <w:rPr>
      <w:rFonts w:ascii="Wingdings" w:hAnsi="Wingdings" w:cs="Wingdings"/>
    </w:rPr>
  </w:style>
  <w:style w:type="character" w:customStyle="1" w:styleId="WW8Num59z121">
    <w:name w:val="WW8Num59z121"/>
    <w:rsid w:val="00CD3530"/>
    <w:rPr>
      <w:rFonts w:ascii="Courier New" w:hAnsi="Courier New" w:cs="Courier New"/>
    </w:rPr>
  </w:style>
  <w:style w:type="character" w:customStyle="1" w:styleId="WW8Num59z221">
    <w:name w:val="WW8Num59z221"/>
    <w:rsid w:val="00CD3530"/>
    <w:rPr>
      <w:rFonts w:ascii="Wingdings" w:hAnsi="Wingdings" w:cs="Wingdings"/>
    </w:rPr>
  </w:style>
  <w:style w:type="character" w:customStyle="1" w:styleId="WW8Num60z121">
    <w:name w:val="WW8Num60z121"/>
    <w:rsid w:val="00CD3530"/>
    <w:rPr>
      <w:rFonts w:ascii="Courier New" w:hAnsi="Courier New" w:cs="Courier New"/>
    </w:rPr>
  </w:style>
  <w:style w:type="character" w:customStyle="1" w:styleId="WW8Num60z321">
    <w:name w:val="WW8Num60z321"/>
    <w:rsid w:val="00CD3530"/>
    <w:rPr>
      <w:rFonts w:ascii="Symbol" w:hAnsi="Symbol" w:cs="Symbol"/>
    </w:rPr>
  </w:style>
  <w:style w:type="character" w:customStyle="1" w:styleId="WW8Num61z121">
    <w:name w:val="WW8Num61z121"/>
    <w:rsid w:val="00CD3530"/>
  </w:style>
  <w:style w:type="character" w:customStyle="1" w:styleId="WW8Num61z221">
    <w:name w:val="WW8Num61z221"/>
    <w:rsid w:val="00CD3530"/>
  </w:style>
  <w:style w:type="character" w:customStyle="1" w:styleId="WW8Num61z321">
    <w:name w:val="WW8Num61z321"/>
    <w:rsid w:val="00CD3530"/>
  </w:style>
  <w:style w:type="character" w:customStyle="1" w:styleId="WW8Num61z421">
    <w:name w:val="WW8Num61z421"/>
    <w:rsid w:val="00CD3530"/>
  </w:style>
  <w:style w:type="character" w:customStyle="1" w:styleId="WW8Num61z521">
    <w:name w:val="WW8Num61z521"/>
    <w:rsid w:val="00CD3530"/>
  </w:style>
  <w:style w:type="character" w:customStyle="1" w:styleId="WW8Num61z621">
    <w:name w:val="WW8Num61z621"/>
    <w:rsid w:val="00CD3530"/>
  </w:style>
  <w:style w:type="character" w:customStyle="1" w:styleId="WW8Num61z721">
    <w:name w:val="WW8Num61z721"/>
    <w:rsid w:val="00CD3530"/>
  </w:style>
  <w:style w:type="character" w:customStyle="1" w:styleId="WW8Num61z821">
    <w:name w:val="WW8Num61z821"/>
    <w:rsid w:val="00CD3530"/>
  </w:style>
  <w:style w:type="character" w:customStyle="1" w:styleId="WW8Num62z121">
    <w:name w:val="WW8Num62z121"/>
    <w:rsid w:val="00CD3530"/>
  </w:style>
  <w:style w:type="character" w:customStyle="1" w:styleId="WW8Num62z221">
    <w:name w:val="WW8Num62z221"/>
    <w:rsid w:val="00CD3530"/>
  </w:style>
  <w:style w:type="character" w:customStyle="1" w:styleId="WW8Num62z321">
    <w:name w:val="WW8Num62z321"/>
    <w:rsid w:val="00CD3530"/>
  </w:style>
  <w:style w:type="character" w:customStyle="1" w:styleId="WW8Num62z421">
    <w:name w:val="WW8Num62z421"/>
    <w:rsid w:val="00CD3530"/>
  </w:style>
  <w:style w:type="character" w:customStyle="1" w:styleId="WW8Num62z521">
    <w:name w:val="WW8Num62z521"/>
    <w:rsid w:val="00CD3530"/>
  </w:style>
  <w:style w:type="character" w:customStyle="1" w:styleId="WW8Num62z621">
    <w:name w:val="WW8Num62z621"/>
    <w:rsid w:val="00CD3530"/>
  </w:style>
  <w:style w:type="character" w:customStyle="1" w:styleId="WW8Num62z721">
    <w:name w:val="WW8Num62z721"/>
    <w:rsid w:val="00CD3530"/>
  </w:style>
  <w:style w:type="character" w:customStyle="1" w:styleId="WW8Num62z821">
    <w:name w:val="WW8Num62z821"/>
    <w:rsid w:val="00CD3530"/>
  </w:style>
  <w:style w:type="character" w:customStyle="1" w:styleId="WW8Num63z121">
    <w:name w:val="WW8Num63z121"/>
    <w:rsid w:val="00CD3530"/>
    <w:rPr>
      <w:rFonts w:ascii="Courier New" w:hAnsi="Courier New" w:cs="Courier New"/>
    </w:rPr>
  </w:style>
  <w:style w:type="character" w:customStyle="1" w:styleId="WW8Num63z221">
    <w:name w:val="WW8Num63z221"/>
    <w:rsid w:val="00CD3530"/>
    <w:rPr>
      <w:rFonts w:ascii="Wingdings" w:hAnsi="Wingdings" w:cs="Wingdings"/>
    </w:rPr>
  </w:style>
  <w:style w:type="character" w:customStyle="1" w:styleId="WW8Num64z121">
    <w:name w:val="WW8Num64z121"/>
    <w:rsid w:val="00CD3530"/>
    <w:rPr>
      <w:rFonts w:ascii="Symbol" w:hAnsi="Symbol" w:cs="Symbol"/>
    </w:rPr>
  </w:style>
  <w:style w:type="character" w:customStyle="1" w:styleId="WW8Num64z421">
    <w:name w:val="WW8Num64z421"/>
    <w:rsid w:val="00CD3530"/>
    <w:rPr>
      <w:rFonts w:ascii="Courier New" w:hAnsi="Courier New" w:cs="Courier New"/>
    </w:rPr>
  </w:style>
  <w:style w:type="character" w:customStyle="1" w:styleId="WW8Num65z121">
    <w:name w:val="WW8Num65z121"/>
    <w:rsid w:val="00CD3530"/>
  </w:style>
  <w:style w:type="character" w:customStyle="1" w:styleId="WW8Num65z221">
    <w:name w:val="WW8Num65z221"/>
    <w:rsid w:val="00CD3530"/>
  </w:style>
  <w:style w:type="character" w:customStyle="1" w:styleId="WW8Num65z321">
    <w:name w:val="WW8Num65z321"/>
    <w:rsid w:val="00CD3530"/>
  </w:style>
  <w:style w:type="character" w:customStyle="1" w:styleId="WW8Num65z421">
    <w:name w:val="WW8Num65z421"/>
    <w:rsid w:val="00CD3530"/>
  </w:style>
  <w:style w:type="character" w:customStyle="1" w:styleId="WW8Num65z521">
    <w:name w:val="WW8Num65z521"/>
    <w:rsid w:val="00CD3530"/>
  </w:style>
  <w:style w:type="character" w:customStyle="1" w:styleId="WW8Num65z621">
    <w:name w:val="WW8Num65z621"/>
    <w:rsid w:val="00CD3530"/>
  </w:style>
  <w:style w:type="character" w:customStyle="1" w:styleId="WW8Num65z721">
    <w:name w:val="WW8Num65z721"/>
    <w:rsid w:val="00CD3530"/>
  </w:style>
  <w:style w:type="character" w:customStyle="1" w:styleId="WW8Num65z821">
    <w:name w:val="WW8Num65z821"/>
    <w:rsid w:val="00CD3530"/>
  </w:style>
  <w:style w:type="character" w:customStyle="1" w:styleId="WW8Num66z121">
    <w:name w:val="WW8Num66z121"/>
    <w:rsid w:val="00CD3530"/>
    <w:rPr>
      <w:rFonts w:ascii="Courier New" w:hAnsi="Courier New" w:cs="Courier New"/>
    </w:rPr>
  </w:style>
  <w:style w:type="character" w:customStyle="1" w:styleId="WW8Num66z321">
    <w:name w:val="WW8Num66z321"/>
    <w:rsid w:val="00CD3530"/>
    <w:rPr>
      <w:rFonts w:ascii="Symbol" w:hAnsi="Symbol" w:cs="Symbol"/>
    </w:rPr>
  </w:style>
  <w:style w:type="character" w:customStyle="1" w:styleId="WW8Num67z121">
    <w:name w:val="WW8Num67z121"/>
    <w:rsid w:val="00CD3530"/>
    <w:rPr>
      <w:rFonts w:ascii="Courier New" w:hAnsi="Courier New" w:cs="Courier New"/>
    </w:rPr>
  </w:style>
  <w:style w:type="character" w:customStyle="1" w:styleId="WW8Num67z321">
    <w:name w:val="WW8Num67z321"/>
    <w:rsid w:val="00CD3530"/>
    <w:rPr>
      <w:rFonts w:ascii="Symbol" w:hAnsi="Symbol" w:cs="Symbol"/>
    </w:rPr>
  </w:style>
  <w:style w:type="character" w:customStyle="1" w:styleId="WW8Num68z121">
    <w:name w:val="WW8Num68z121"/>
    <w:rsid w:val="00CD3530"/>
    <w:rPr>
      <w:rFonts w:ascii="Courier New" w:hAnsi="Courier New" w:cs="Courier New"/>
    </w:rPr>
  </w:style>
  <w:style w:type="character" w:customStyle="1" w:styleId="WW8Num68z321">
    <w:name w:val="WW8Num68z321"/>
    <w:rsid w:val="00CD3530"/>
    <w:rPr>
      <w:rFonts w:ascii="Symbol" w:hAnsi="Symbol" w:cs="Symbol"/>
    </w:rPr>
  </w:style>
  <w:style w:type="character" w:customStyle="1" w:styleId="WW8Num69z121">
    <w:name w:val="WW8Num69z121"/>
    <w:rsid w:val="00CD3530"/>
    <w:rPr>
      <w:rFonts w:ascii="Symbol" w:hAnsi="Symbol" w:cs="Symbol"/>
    </w:rPr>
  </w:style>
  <w:style w:type="character" w:customStyle="1" w:styleId="WW8Num69z421">
    <w:name w:val="WW8Num69z421"/>
    <w:rsid w:val="00CD3530"/>
    <w:rPr>
      <w:rFonts w:ascii="Courier New" w:hAnsi="Courier New" w:cs="Courier New"/>
    </w:rPr>
  </w:style>
  <w:style w:type="character" w:customStyle="1" w:styleId="WW8Num70z121">
    <w:name w:val="WW8Num70z121"/>
    <w:rsid w:val="00CD3530"/>
    <w:rPr>
      <w:rFonts w:ascii="Courier New" w:hAnsi="Courier New" w:cs="Courier New"/>
    </w:rPr>
  </w:style>
  <w:style w:type="character" w:customStyle="1" w:styleId="WW8Num70z321">
    <w:name w:val="WW8Num70z321"/>
    <w:rsid w:val="00CD3530"/>
    <w:rPr>
      <w:rFonts w:ascii="Symbol" w:hAnsi="Symbol" w:cs="Symbol"/>
    </w:rPr>
  </w:style>
  <w:style w:type="character" w:customStyle="1" w:styleId="WW8Num71z121">
    <w:name w:val="WW8Num71z121"/>
    <w:rsid w:val="00CD3530"/>
  </w:style>
  <w:style w:type="character" w:customStyle="1" w:styleId="WW8Num71z221">
    <w:name w:val="WW8Num71z221"/>
    <w:rsid w:val="00CD3530"/>
  </w:style>
  <w:style w:type="character" w:customStyle="1" w:styleId="WW8Num71z321">
    <w:name w:val="WW8Num71z321"/>
    <w:rsid w:val="00CD3530"/>
  </w:style>
  <w:style w:type="character" w:customStyle="1" w:styleId="WW8Num71z421">
    <w:name w:val="WW8Num71z421"/>
    <w:rsid w:val="00CD3530"/>
  </w:style>
  <w:style w:type="character" w:customStyle="1" w:styleId="WW8Num71z521">
    <w:name w:val="WW8Num71z521"/>
    <w:rsid w:val="00CD3530"/>
  </w:style>
  <w:style w:type="character" w:customStyle="1" w:styleId="WW8Num71z621">
    <w:name w:val="WW8Num71z621"/>
    <w:rsid w:val="00CD3530"/>
  </w:style>
  <w:style w:type="character" w:customStyle="1" w:styleId="WW8Num71z721">
    <w:name w:val="WW8Num71z721"/>
    <w:rsid w:val="00CD3530"/>
  </w:style>
  <w:style w:type="character" w:customStyle="1" w:styleId="WW8Num71z821">
    <w:name w:val="WW8Num71z821"/>
    <w:rsid w:val="00CD3530"/>
  </w:style>
  <w:style w:type="character" w:customStyle="1" w:styleId="WW8Num72z121">
    <w:name w:val="WW8Num72z121"/>
    <w:rsid w:val="00CD3530"/>
    <w:rPr>
      <w:rFonts w:ascii="Courier New" w:hAnsi="Courier New" w:cs="Courier New"/>
    </w:rPr>
  </w:style>
  <w:style w:type="character" w:customStyle="1" w:styleId="WW8Num72z321">
    <w:name w:val="WW8Num72z321"/>
    <w:rsid w:val="00CD3530"/>
    <w:rPr>
      <w:rFonts w:ascii="Symbol" w:hAnsi="Symbol" w:cs="Symbol"/>
    </w:rPr>
  </w:style>
  <w:style w:type="character" w:customStyle="1" w:styleId="WW8Num73z121">
    <w:name w:val="WW8Num73z121"/>
    <w:rsid w:val="00CD3530"/>
  </w:style>
  <w:style w:type="character" w:customStyle="1" w:styleId="WW8Num73z221">
    <w:name w:val="WW8Num73z221"/>
    <w:rsid w:val="00CD3530"/>
  </w:style>
  <w:style w:type="character" w:customStyle="1" w:styleId="WW8Num73z321">
    <w:name w:val="WW8Num73z321"/>
    <w:rsid w:val="00CD3530"/>
  </w:style>
  <w:style w:type="character" w:customStyle="1" w:styleId="WW8Num73z421">
    <w:name w:val="WW8Num73z421"/>
    <w:rsid w:val="00CD3530"/>
  </w:style>
  <w:style w:type="character" w:customStyle="1" w:styleId="WW8Num73z521">
    <w:name w:val="WW8Num73z521"/>
    <w:rsid w:val="00CD3530"/>
  </w:style>
  <w:style w:type="character" w:customStyle="1" w:styleId="WW8Num73z621">
    <w:name w:val="WW8Num73z621"/>
    <w:rsid w:val="00CD3530"/>
  </w:style>
  <w:style w:type="character" w:customStyle="1" w:styleId="WW8Num73z721">
    <w:name w:val="WW8Num73z721"/>
    <w:rsid w:val="00CD3530"/>
  </w:style>
  <w:style w:type="character" w:customStyle="1" w:styleId="WW8Num73z821">
    <w:name w:val="WW8Num73z821"/>
    <w:rsid w:val="00CD3530"/>
  </w:style>
  <w:style w:type="character" w:customStyle="1" w:styleId="WW8Num74z121">
    <w:name w:val="WW8Num74z121"/>
    <w:rsid w:val="00CD3530"/>
    <w:rPr>
      <w:rFonts w:ascii="Courier New" w:hAnsi="Courier New" w:cs="Courier New"/>
    </w:rPr>
  </w:style>
  <w:style w:type="character" w:customStyle="1" w:styleId="WW8Num74z321">
    <w:name w:val="WW8Num74z321"/>
    <w:rsid w:val="00CD3530"/>
    <w:rPr>
      <w:rFonts w:ascii="Symbol" w:hAnsi="Symbol" w:cs="Symbol"/>
    </w:rPr>
  </w:style>
  <w:style w:type="character" w:customStyle="1" w:styleId="WW8Num75z121">
    <w:name w:val="WW8Num75z121"/>
    <w:rsid w:val="00CD3530"/>
    <w:rPr>
      <w:rFonts w:ascii="Courier New" w:hAnsi="Courier New" w:cs="Courier New"/>
    </w:rPr>
  </w:style>
  <w:style w:type="character" w:customStyle="1" w:styleId="WW8Num75z321">
    <w:name w:val="WW8Num75z321"/>
    <w:rsid w:val="00CD3530"/>
    <w:rPr>
      <w:rFonts w:ascii="Symbol" w:hAnsi="Symbol" w:cs="Symbol"/>
    </w:rPr>
  </w:style>
  <w:style w:type="character" w:customStyle="1" w:styleId="WW8Num76z121">
    <w:name w:val="WW8Num76z121"/>
    <w:rsid w:val="00CD3530"/>
    <w:rPr>
      <w:rFonts w:ascii="Courier New" w:hAnsi="Courier New" w:cs="Courier New"/>
    </w:rPr>
  </w:style>
  <w:style w:type="character" w:customStyle="1" w:styleId="WW8Num76z321">
    <w:name w:val="WW8Num76z321"/>
    <w:rsid w:val="00CD3530"/>
    <w:rPr>
      <w:rFonts w:ascii="Symbol" w:hAnsi="Symbol" w:cs="Symbol"/>
    </w:rPr>
  </w:style>
  <w:style w:type="character" w:customStyle="1" w:styleId="WW8Num77z121">
    <w:name w:val="WW8Num77z121"/>
    <w:rsid w:val="00CD3530"/>
    <w:rPr>
      <w:rFonts w:ascii="Courier New" w:hAnsi="Courier New" w:cs="Courier New"/>
    </w:rPr>
  </w:style>
  <w:style w:type="character" w:customStyle="1" w:styleId="WW8Num77z221">
    <w:name w:val="WW8Num77z221"/>
    <w:rsid w:val="00CD3530"/>
    <w:rPr>
      <w:rFonts w:ascii="Wingdings" w:hAnsi="Wingdings" w:cs="Wingdings"/>
    </w:rPr>
  </w:style>
  <w:style w:type="character" w:customStyle="1" w:styleId="WW8Num78z121">
    <w:name w:val="WW8Num78z121"/>
    <w:rsid w:val="00CD3530"/>
    <w:rPr>
      <w:rFonts w:ascii="Courier New" w:hAnsi="Courier New" w:cs="Courier New"/>
    </w:rPr>
  </w:style>
  <w:style w:type="character" w:customStyle="1" w:styleId="WW8Num78z321">
    <w:name w:val="WW8Num78z321"/>
    <w:rsid w:val="00CD3530"/>
    <w:rPr>
      <w:rFonts w:ascii="Symbol" w:hAnsi="Symbol" w:cs="Symbol"/>
    </w:rPr>
  </w:style>
  <w:style w:type="character" w:customStyle="1" w:styleId="WW8Num79z121">
    <w:name w:val="WW8Num79z121"/>
    <w:rsid w:val="00CD3530"/>
  </w:style>
  <w:style w:type="character" w:customStyle="1" w:styleId="WW8Num79z221">
    <w:name w:val="WW8Num79z221"/>
    <w:rsid w:val="00CD3530"/>
  </w:style>
  <w:style w:type="character" w:customStyle="1" w:styleId="WW8Num79z321">
    <w:name w:val="WW8Num79z321"/>
    <w:rsid w:val="00CD3530"/>
  </w:style>
  <w:style w:type="character" w:customStyle="1" w:styleId="WW8Num79z421">
    <w:name w:val="WW8Num79z421"/>
    <w:rsid w:val="00CD3530"/>
  </w:style>
  <w:style w:type="character" w:customStyle="1" w:styleId="WW8Num79z521">
    <w:name w:val="WW8Num79z521"/>
    <w:rsid w:val="00CD3530"/>
  </w:style>
  <w:style w:type="character" w:customStyle="1" w:styleId="WW8Num79z621">
    <w:name w:val="WW8Num79z621"/>
    <w:rsid w:val="00CD3530"/>
  </w:style>
  <w:style w:type="character" w:customStyle="1" w:styleId="WW8Num79z721">
    <w:name w:val="WW8Num79z721"/>
    <w:rsid w:val="00CD3530"/>
  </w:style>
  <w:style w:type="character" w:customStyle="1" w:styleId="WW8Num79z821">
    <w:name w:val="WW8Num79z821"/>
    <w:rsid w:val="00CD3530"/>
  </w:style>
  <w:style w:type="character" w:customStyle="1" w:styleId="WW8Num80z121">
    <w:name w:val="WW8Num80z121"/>
    <w:rsid w:val="00CD3530"/>
    <w:rPr>
      <w:rFonts w:ascii="Courier New" w:hAnsi="Courier New" w:cs="Courier New"/>
    </w:rPr>
  </w:style>
  <w:style w:type="character" w:customStyle="1" w:styleId="WW8Num80z321">
    <w:name w:val="WW8Num80z321"/>
    <w:rsid w:val="00CD3530"/>
    <w:rPr>
      <w:rFonts w:ascii="Symbol" w:hAnsi="Symbol" w:cs="Symbol"/>
    </w:rPr>
  </w:style>
  <w:style w:type="character" w:customStyle="1" w:styleId="WW8Num81z121">
    <w:name w:val="WW8Num81z121"/>
    <w:rsid w:val="00CD3530"/>
    <w:rPr>
      <w:rFonts w:ascii="Courier New" w:hAnsi="Courier New" w:cs="Courier New"/>
    </w:rPr>
  </w:style>
  <w:style w:type="character" w:customStyle="1" w:styleId="WW8Num81z221">
    <w:name w:val="WW8Num81z221"/>
    <w:rsid w:val="00CD3530"/>
    <w:rPr>
      <w:rFonts w:ascii="Wingdings" w:hAnsi="Wingdings" w:cs="Wingdings"/>
    </w:rPr>
  </w:style>
  <w:style w:type="character" w:customStyle="1" w:styleId="WW8Num82z121">
    <w:name w:val="WW8Num82z121"/>
    <w:rsid w:val="00CD3530"/>
    <w:rPr>
      <w:rFonts w:ascii="Courier New" w:hAnsi="Courier New" w:cs="Courier New"/>
    </w:rPr>
  </w:style>
  <w:style w:type="character" w:customStyle="1" w:styleId="WW8Num82z321">
    <w:name w:val="WW8Num82z321"/>
    <w:rsid w:val="00CD3530"/>
    <w:rPr>
      <w:rFonts w:ascii="Symbol" w:hAnsi="Symbol" w:cs="Symbol"/>
    </w:rPr>
  </w:style>
  <w:style w:type="character" w:customStyle="1" w:styleId="WW8Num83z121">
    <w:name w:val="WW8Num83z121"/>
    <w:rsid w:val="00CD3530"/>
    <w:rPr>
      <w:rFonts w:ascii="Courier New" w:hAnsi="Courier New" w:cs="Courier New"/>
    </w:rPr>
  </w:style>
  <w:style w:type="character" w:customStyle="1" w:styleId="WW8Num83z221">
    <w:name w:val="WW8Num83z221"/>
    <w:rsid w:val="00CD3530"/>
    <w:rPr>
      <w:rFonts w:ascii="Wingdings" w:hAnsi="Wingdings" w:cs="Wingdings"/>
    </w:rPr>
  </w:style>
  <w:style w:type="character" w:customStyle="1" w:styleId="WW8Num84z121">
    <w:name w:val="WW8Num84z121"/>
    <w:rsid w:val="00CD3530"/>
    <w:rPr>
      <w:rFonts w:ascii="Courier New" w:hAnsi="Courier New" w:cs="Courier New"/>
    </w:rPr>
  </w:style>
  <w:style w:type="character" w:customStyle="1" w:styleId="WW8Num84z221">
    <w:name w:val="WW8Num84z221"/>
    <w:rsid w:val="00CD3530"/>
    <w:rPr>
      <w:rFonts w:ascii="Wingdings" w:hAnsi="Wingdings" w:cs="Wingdings"/>
    </w:rPr>
  </w:style>
  <w:style w:type="character" w:customStyle="1" w:styleId="WW8Num85z121">
    <w:name w:val="WW8Num85z121"/>
    <w:rsid w:val="00CD3530"/>
    <w:rPr>
      <w:rFonts w:ascii="Courier New" w:hAnsi="Courier New" w:cs="Courier New"/>
    </w:rPr>
  </w:style>
  <w:style w:type="character" w:customStyle="1" w:styleId="WW8Num85z221">
    <w:name w:val="WW8Num85z221"/>
    <w:rsid w:val="00CD3530"/>
    <w:rPr>
      <w:rFonts w:ascii="Wingdings" w:hAnsi="Wingdings" w:cs="Wingdings"/>
    </w:rPr>
  </w:style>
  <w:style w:type="character" w:customStyle="1" w:styleId="WW8Num86z121">
    <w:name w:val="WW8Num86z121"/>
    <w:rsid w:val="00CD3530"/>
    <w:rPr>
      <w:rFonts w:ascii="Courier New" w:hAnsi="Courier New" w:cs="Courier New"/>
    </w:rPr>
  </w:style>
  <w:style w:type="character" w:customStyle="1" w:styleId="WW8Num86z321">
    <w:name w:val="WW8Num86z321"/>
    <w:rsid w:val="00CD3530"/>
    <w:rPr>
      <w:rFonts w:ascii="Symbol" w:hAnsi="Symbol" w:cs="Symbol"/>
    </w:rPr>
  </w:style>
  <w:style w:type="character" w:customStyle="1" w:styleId="WW8Num87z121">
    <w:name w:val="WW8Num87z121"/>
    <w:rsid w:val="00CD3530"/>
    <w:rPr>
      <w:rFonts w:ascii="Courier New" w:hAnsi="Courier New" w:cs="Courier New"/>
    </w:rPr>
  </w:style>
  <w:style w:type="character" w:customStyle="1" w:styleId="WW8Num87z321">
    <w:name w:val="WW8Num87z321"/>
    <w:rsid w:val="00CD3530"/>
    <w:rPr>
      <w:rFonts w:ascii="Symbol" w:hAnsi="Symbol" w:cs="Symbol"/>
    </w:rPr>
  </w:style>
  <w:style w:type="character" w:customStyle="1" w:styleId="WW8Num88z321">
    <w:name w:val="WW8Num88z321"/>
    <w:rsid w:val="00CD3530"/>
  </w:style>
  <w:style w:type="character" w:customStyle="1" w:styleId="WW8Num88z421">
    <w:name w:val="WW8Num88z421"/>
    <w:rsid w:val="00CD3530"/>
  </w:style>
  <w:style w:type="character" w:customStyle="1" w:styleId="WW8Num88z521">
    <w:name w:val="WW8Num88z521"/>
    <w:rsid w:val="00CD3530"/>
  </w:style>
  <w:style w:type="character" w:customStyle="1" w:styleId="WW8Num88z621">
    <w:name w:val="WW8Num88z621"/>
    <w:rsid w:val="00CD3530"/>
  </w:style>
  <w:style w:type="character" w:customStyle="1" w:styleId="WW8Num88z721">
    <w:name w:val="WW8Num88z721"/>
    <w:rsid w:val="00CD3530"/>
  </w:style>
  <w:style w:type="character" w:customStyle="1" w:styleId="WW8Num88z821">
    <w:name w:val="WW8Num88z821"/>
    <w:rsid w:val="00CD3530"/>
  </w:style>
  <w:style w:type="character" w:customStyle="1" w:styleId="WW8Num89z121">
    <w:name w:val="WW8Num89z121"/>
    <w:rsid w:val="00CD3530"/>
    <w:rPr>
      <w:rFonts w:ascii="Courier New" w:hAnsi="Courier New" w:cs="Courier New"/>
    </w:rPr>
  </w:style>
  <w:style w:type="character" w:customStyle="1" w:styleId="WW8Num89z221">
    <w:name w:val="WW8Num89z221"/>
    <w:rsid w:val="00CD3530"/>
    <w:rPr>
      <w:rFonts w:ascii="Wingdings" w:hAnsi="Wingdings" w:cs="Wingdings"/>
    </w:rPr>
  </w:style>
  <w:style w:type="character" w:customStyle="1" w:styleId="WW8Num90z321">
    <w:name w:val="WW8Num90z321"/>
    <w:rsid w:val="00CD3530"/>
    <w:rPr>
      <w:rFonts w:ascii="Symbol" w:hAnsi="Symbol" w:cs="Symbol"/>
    </w:rPr>
  </w:style>
  <w:style w:type="character" w:customStyle="1" w:styleId="WW8Num90z421">
    <w:name w:val="WW8Num90z421"/>
    <w:rsid w:val="00CD3530"/>
    <w:rPr>
      <w:rFonts w:ascii="Courier New" w:hAnsi="Courier New" w:cs="Courier New"/>
    </w:rPr>
  </w:style>
  <w:style w:type="character" w:customStyle="1" w:styleId="WW8Num91z121">
    <w:name w:val="WW8Num91z121"/>
    <w:rsid w:val="00CD3530"/>
  </w:style>
  <w:style w:type="character" w:customStyle="1" w:styleId="WW8Num91z221">
    <w:name w:val="WW8Num91z221"/>
    <w:rsid w:val="00CD3530"/>
  </w:style>
  <w:style w:type="character" w:customStyle="1" w:styleId="WW8Num91z321">
    <w:name w:val="WW8Num91z321"/>
    <w:rsid w:val="00CD3530"/>
  </w:style>
  <w:style w:type="character" w:customStyle="1" w:styleId="WW8Num91z421">
    <w:name w:val="WW8Num91z421"/>
    <w:rsid w:val="00CD3530"/>
  </w:style>
  <w:style w:type="character" w:customStyle="1" w:styleId="WW8Num91z521">
    <w:name w:val="WW8Num91z521"/>
    <w:rsid w:val="00CD3530"/>
  </w:style>
  <w:style w:type="character" w:customStyle="1" w:styleId="WW8Num91z621">
    <w:name w:val="WW8Num91z621"/>
    <w:rsid w:val="00CD3530"/>
  </w:style>
  <w:style w:type="character" w:customStyle="1" w:styleId="WW8Num91z721">
    <w:name w:val="WW8Num91z721"/>
    <w:rsid w:val="00CD3530"/>
  </w:style>
  <w:style w:type="character" w:customStyle="1" w:styleId="WW8Num91z821">
    <w:name w:val="WW8Num91z821"/>
    <w:rsid w:val="00CD3530"/>
  </w:style>
  <w:style w:type="character" w:customStyle="1" w:styleId="WW8Num92z121">
    <w:name w:val="WW8Num92z121"/>
    <w:rsid w:val="00CD3530"/>
    <w:rPr>
      <w:rFonts w:ascii="Courier New" w:hAnsi="Courier New" w:cs="Courier New"/>
    </w:rPr>
  </w:style>
  <w:style w:type="character" w:customStyle="1" w:styleId="WW8Num92z221">
    <w:name w:val="WW8Num92z221"/>
    <w:rsid w:val="00CD3530"/>
    <w:rPr>
      <w:rFonts w:ascii="Wingdings" w:hAnsi="Wingdings" w:cs="Wingdings"/>
    </w:rPr>
  </w:style>
  <w:style w:type="character" w:customStyle="1" w:styleId="WW8Num93z121">
    <w:name w:val="WW8Num93z121"/>
    <w:rsid w:val="00CD3530"/>
    <w:rPr>
      <w:rFonts w:ascii="Courier New" w:hAnsi="Courier New" w:cs="Courier New"/>
    </w:rPr>
  </w:style>
  <w:style w:type="character" w:customStyle="1" w:styleId="WW8Num93z221">
    <w:name w:val="WW8Num93z221"/>
    <w:rsid w:val="00CD3530"/>
    <w:rPr>
      <w:rFonts w:ascii="Wingdings" w:hAnsi="Wingdings" w:cs="Wingdings"/>
    </w:rPr>
  </w:style>
  <w:style w:type="character" w:customStyle="1" w:styleId="WW8Num93z321">
    <w:name w:val="WW8Num93z321"/>
    <w:rsid w:val="00CD3530"/>
    <w:rPr>
      <w:rFonts w:ascii="Symbol" w:hAnsi="Symbol" w:cs="Symbol"/>
    </w:rPr>
  </w:style>
  <w:style w:type="character" w:customStyle="1" w:styleId="WW8Num94z121">
    <w:name w:val="WW8Num94z121"/>
    <w:rsid w:val="00CD3530"/>
    <w:rPr>
      <w:rFonts w:ascii="Symbol" w:hAnsi="Symbol" w:cs="Symbol"/>
    </w:rPr>
  </w:style>
  <w:style w:type="character" w:customStyle="1" w:styleId="WW8Num94z421">
    <w:name w:val="WW8Num94z421"/>
    <w:rsid w:val="00CD3530"/>
    <w:rPr>
      <w:rFonts w:ascii="Courier New" w:hAnsi="Courier New" w:cs="Courier New"/>
    </w:rPr>
  </w:style>
  <w:style w:type="character" w:customStyle="1" w:styleId="WW8Num95z121">
    <w:name w:val="WW8Num95z121"/>
    <w:rsid w:val="00CD3530"/>
  </w:style>
  <w:style w:type="character" w:customStyle="1" w:styleId="WW8Num95z221">
    <w:name w:val="WW8Num95z221"/>
    <w:rsid w:val="00CD3530"/>
  </w:style>
  <w:style w:type="character" w:customStyle="1" w:styleId="WW8Num95z321">
    <w:name w:val="WW8Num95z321"/>
    <w:rsid w:val="00CD3530"/>
  </w:style>
  <w:style w:type="character" w:customStyle="1" w:styleId="WW8Num95z421">
    <w:name w:val="WW8Num95z421"/>
    <w:rsid w:val="00CD3530"/>
  </w:style>
  <w:style w:type="character" w:customStyle="1" w:styleId="WW8Num95z521">
    <w:name w:val="WW8Num95z521"/>
    <w:rsid w:val="00CD3530"/>
  </w:style>
  <w:style w:type="character" w:customStyle="1" w:styleId="WW8Num95z621">
    <w:name w:val="WW8Num95z621"/>
    <w:rsid w:val="00CD3530"/>
  </w:style>
  <w:style w:type="character" w:customStyle="1" w:styleId="WW8Num95z721">
    <w:name w:val="WW8Num95z721"/>
    <w:rsid w:val="00CD3530"/>
  </w:style>
  <w:style w:type="character" w:customStyle="1" w:styleId="WW8Num95z821">
    <w:name w:val="WW8Num95z821"/>
    <w:rsid w:val="00CD3530"/>
  </w:style>
  <w:style w:type="character" w:customStyle="1" w:styleId="WW8Num96z121">
    <w:name w:val="WW8Num96z121"/>
    <w:rsid w:val="00CD3530"/>
    <w:rPr>
      <w:rFonts w:ascii="Courier New" w:hAnsi="Courier New" w:cs="Courier New"/>
    </w:rPr>
  </w:style>
  <w:style w:type="character" w:customStyle="1" w:styleId="WW8Num96z221">
    <w:name w:val="WW8Num96z221"/>
    <w:rsid w:val="00CD3530"/>
    <w:rPr>
      <w:rFonts w:ascii="Wingdings" w:hAnsi="Wingdings" w:cs="Wingdings"/>
    </w:rPr>
  </w:style>
  <w:style w:type="character" w:customStyle="1" w:styleId="WW8Num97z121">
    <w:name w:val="WW8Num97z121"/>
    <w:rsid w:val="00CD3530"/>
    <w:rPr>
      <w:rFonts w:ascii="Courier New" w:hAnsi="Courier New" w:cs="Courier New"/>
    </w:rPr>
  </w:style>
  <w:style w:type="character" w:customStyle="1" w:styleId="WW8Num97z321">
    <w:name w:val="WW8Num97z321"/>
    <w:rsid w:val="00CD3530"/>
    <w:rPr>
      <w:rFonts w:ascii="Symbol" w:hAnsi="Symbol" w:cs="Symbol"/>
    </w:rPr>
  </w:style>
  <w:style w:type="character" w:customStyle="1" w:styleId="WW8Num98z121">
    <w:name w:val="WW8Num98z121"/>
    <w:rsid w:val="00CD3530"/>
  </w:style>
  <w:style w:type="character" w:customStyle="1" w:styleId="WW8Num98z221">
    <w:name w:val="WW8Num98z221"/>
    <w:rsid w:val="00CD3530"/>
  </w:style>
  <w:style w:type="character" w:customStyle="1" w:styleId="WW8Num98z321">
    <w:name w:val="WW8Num98z321"/>
    <w:rsid w:val="00CD3530"/>
  </w:style>
  <w:style w:type="character" w:customStyle="1" w:styleId="WW8Num98z421">
    <w:name w:val="WW8Num98z421"/>
    <w:rsid w:val="00CD3530"/>
  </w:style>
  <w:style w:type="character" w:customStyle="1" w:styleId="WW8Num98z521">
    <w:name w:val="WW8Num98z521"/>
    <w:rsid w:val="00CD3530"/>
  </w:style>
  <w:style w:type="character" w:customStyle="1" w:styleId="WW8Num98z621">
    <w:name w:val="WW8Num98z621"/>
    <w:rsid w:val="00CD3530"/>
  </w:style>
  <w:style w:type="character" w:customStyle="1" w:styleId="WW8Num98z721">
    <w:name w:val="WW8Num98z721"/>
    <w:rsid w:val="00CD3530"/>
  </w:style>
  <w:style w:type="character" w:customStyle="1" w:styleId="WW8Num98z821">
    <w:name w:val="WW8Num98z821"/>
    <w:rsid w:val="00CD3530"/>
  </w:style>
  <w:style w:type="character" w:customStyle="1" w:styleId="WW8Num99z121">
    <w:name w:val="WW8Num99z121"/>
    <w:rsid w:val="00CD3530"/>
    <w:rPr>
      <w:rFonts w:ascii="Courier New" w:hAnsi="Courier New" w:cs="Courier New"/>
    </w:rPr>
  </w:style>
  <w:style w:type="character" w:customStyle="1" w:styleId="WW8Num99z221">
    <w:name w:val="WW8Num99z221"/>
    <w:rsid w:val="00CD3530"/>
    <w:rPr>
      <w:rFonts w:ascii="Wingdings" w:hAnsi="Wingdings" w:cs="Wingdings"/>
    </w:rPr>
  </w:style>
  <w:style w:type="character" w:customStyle="1" w:styleId="WW8Num100z121">
    <w:name w:val="WW8Num100z121"/>
    <w:rsid w:val="00CD3530"/>
    <w:rPr>
      <w:rFonts w:ascii="Courier New" w:hAnsi="Courier New" w:cs="Courier New"/>
    </w:rPr>
  </w:style>
  <w:style w:type="character" w:customStyle="1" w:styleId="WW8Num100z221">
    <w:name w:val="WW8Num100z221"/>
    <w:rsid w:val="00CD3530"/>
    <w:rPr>
      <w:rFonts w:ascii="Wingdings" w:hAnsi="Wingdings" w:cs="Wingdings"/>
    </w:rPr>
  </w:style>
  <w:style w:type="character" w:customStyle="1" w:styleId="WW8Num101z121">
    <w:name w:val="WW8Num101z121"/>
    <w:rsid w:val="00CD3530"/>
    <w:rPr>
      <w:rFonts w:ascii="Courier New" w:hAnsi="Courier New" w:cs="Courier New"/>
    </w:rPr>
  </w:style>
  <w:style w:type="character" w:customStyle="1" w:styleId="WW8Num101z321">
    <w:name w:val="WW8Num101z321"/>
    <w:rsid w:val="00CD3530"/>
    <w:rPr>
      <w:rFonts w:ascii="Symbol" w:hAnsi="Symbol" w:cs="Symbol"/>
    </w:rPr>
  </w:style>
  <w:style w:type="character" w:customStyle="1" w:styleId="WW8Num102z221">
    <w:name w:val="WW8Num102z221"/>
    <w:rsid w:val="00CD3530"/>
    <w:rPr>
      <w:rFonts w:ascii="Wingdings" w:hAnsi="Wingdings" w:cs="Wingdings"/>
    </w:rPr>
  </w:style>
  <w:style w:type="character" w:customStyle="1" w:styleId="WW8Num103z221">
    <w:name w:val="WW8Num103z221"/>
    <w:rsid w:val="00CD3530"/>
  </w:style>
  <w:style w:type="character" w:customStyle="1" w:styleId="WW8Num103z321">
    <w:name w:val="WW8Num103z321"/>
    <w:rsid w:val="00CD3530"/>
  </w:style>
  <w:style w:type="character" w:customStyle="1" w:styleId="WW8Num103z521">
    <w:name w:val="WW8Num103z521"/>
    <w:rsid w:val="00CD3530"/>
  </w:style>
  <w:style w:type="character" w:customStyle="1" w:styleId="WW8Num103z621">
    <w:name w:val="WW8Num103z621"/>
    <w:rsid w:val="00CD3530"/>
  </w:style>
  <w:style w:type="character" w:customStyle="1" w:styleId="WW8Num103z721">
    <w:name w:val="WW8Num103z721"/>
    <w:rsid w:val="00CD3530"/>
  </w:style>
  <w:style w:type="character" w:customStyle="1" w:styleId="WW8Num103z821">
    <w:name w:val="WW8Num103z821"/>
    <w:rsid w:val="00CD3530"/>
  </w:style>
  <w:style w:type="character" w:customStyle="1" w:styleId="WW8Num104z321">
    <w:name w:val="WW8Num104z321"/>
    <w:rsid w:val="00CD3530"/>
    <w:rPr>
      <w:rFonts w:ascii="Symbol" w:hAnsi="Symbol" w:cs="Symbol"/>
    </w:rPr>
  </w:style>
  <w:style w:type="character" w:customStyle="1" w:styleId="WW8Num105z221">
    <w:name w:val="WW8Num105z221"/>
    <w:rsid w:val="00CD3530"/>
  </w:style>
  <w:style w:type="character" w:customStyle="1" w:styleId="WW8Num105z321">
    <w:name w:val="WW8Num105z321"/>
    <w:rsid w:val="00CD3530"/>
  </w:style>
  <w:style w:type="character" w:customStyle="1" w:styleId="WW8Num105z521">
    <w:name w:val="WW8Num105z521"/>
    <w:rsid w:val="00CD3530"/>
  </w:style>
  <w:style w:type="character" w:customStyle="1" w:styleId="WW8Num105z621">
    <w:name w:val="WW8Num105z621"/>
    <w:rsid w:val="00CD3530"/>
  </w:style>
  <w:style w:type="character" w:customStyle="1" w:styleId="WW8Num105z721">
    <w:name w:val="WW8Num105z721"/>
    <w:rsid w:val="00CD3530"/>
  </w:style>
  <w:style w:type="character" w:customStyle="1" w:styleId="WW8Num105z821">
    <w:name w:val="WW8Num105z821"/>
    <w:rsid w:val="00CD3530"/>
  </w:style>
  <w:style w:type="character" w:customStyle="1" w:styleId="WW8Num106z321">
    <w:name w:val="WW8Num106z321"/>
    <w:rsid w:val="00CD3530"/>
    <w:rPr>
      <w:rFonts w:ascii="Symbol" w:hAnsi="Symbol" w:cs="Symbol"/>
    </w:rPr>
  </w:style>
  <w:style w:type="character" w:customStyle="1" w:styleId="WW8Num107z221">
    <w:name w:val="WW8Num107z221"/>
    <w:rsid w:val="00CD3530"/>
  </w:style>
  <w:style w:type="character" w:customStyle="1" w:styleId="WW8Num107z321">
    <w:name w:val="WW8Num107z321"/>
    <w:rsid w:val="00CD3530"/>
  </w:style>
  <w:style w:type="character" w:customStyle="1" w:styleId="WW8Num107z521">
    <w:name w:val="WW8Num107z521"/>
    <w:rsid w:val="00CD3530"/>
  </w:style>
  <w:style w:type="character" w:customStyle="1" w:styleId="WW8Num107z621">
    <w:name w:val="WW8Num107z621"/>
    <w:rsid w:val="00CD3530"/>
  </w:style>
  <w:style w:type="character" w:customStyle="1" w:styleId="WW8Num107z721">
    <w:name w:val="WW8Num107z721"/>
    <w:rsid w:val="00CD3530"/>
  </w:style>
  <w:style w:type="character" w:customStyle="1" w:styleId="WW8Num107z821">
    <w:name w:val="WW8Num107z821"/>
    <w:rsid w:val="00CD3530"/>
  </w:style>
  <w:style w:type="character" w:customStyle="1" w:styleId="WW8Num108z021">
    <w:name w:val="WW8Num108z021"/>
    <w:rsid w:val="00CD3530"/>
    <w:rPr>
      <w:rFonts w:ascii="Wingdings" w:hAnsi="Wingdings" w:cs="Wingdings"/>
    </w:rPr>
  </w:style>
  <w:style w:type="character" w:customStyle="1" w:styleId="WW8Num108z121">
    <w:name w:val="WW8Num108z121"/>
    <w:rsid w:val="00CD3530"/>
    <w:rPr>
      <w:rFonts w:ascii="Symbol" w:hAnsi="Symbol" w:cs="Symbol"/>
    </w:rPr>
  </w:style>
  <w:style w:type="character" w:customStyle="1" w:styleId="WW8Num108z421">
    <w:name w:val="WW8Num108z421"/>
    <w:rsid w:val="00CD3530"/>
    <w:rPr>
      <w:rFonts w:ascii="Courier New" w:hAnsi="Courier New" w:cs="Courier New"/>
    </w:rPr>
  </w:style>
  <w:style w:type="character" w:customStyle="1" w:styleId="WW8Num109z021">
    <w:name w:val="WW8Num109z021"/>
    <w:rsid w:val="00CD3530"/>
  </w:style>
  <w:style w:type="character" w:customStyle="1" w:styleId="WW8Num109z121">
    <w:name w:val="WW8Num109z121"/>
    <w:rsid w:val="00CD3530"/>
  </w:style>
  <w:style w:type="character" w:customStyle="1" w:styleId="WW8Num109z221">
    <w:name w:val="WW8Num109z221"/>
    <w:rsid w:val="00CD3530"/>
  </w:style>
  <w:style w:type="character" w:customStyle="1" w:styleId="WW8Num109z321">
    <w:name w:val="WW8Num109z321"/>
    <w:rsid w:val="00CD3530"/>
  </w:style>
  <w:style w:type="character" w:customStyle="1" w:styleId="WW8Num109z421">
    <w:name w:val="WW8Num109z421"/>
    <w:rsid w:val="00CD3530"/>
  </w:style>
  <w:style w:type="character" w:customStyle="1" w:styleId="WW8Num109z521">
    <w:name w:val="WW8Num109z521"/>
    <w:rsid w:val="00CD3530"/>
  </w:style>
  <w:style w:type="character" w:customStyle="1" w:styleId="WW8Num109z621">
    <w:name w:val="WW8Num109z621"/>
    <w:rsid w:val="00CD3530"/>
  </w:style>
  <w:style w:type="character" w:customStyle="1" w:styleId="WW8Num109z721">
    <w:name w:val="WW8Num109z721"/>
    <w:rsid w:val="00CD3530"/>
  </w:style>
  <w:style w:type="character" w:customStyle="1" w:styleId="WW8Num109z821">
    <w:name w:val="WW8Num109z821"/>
    <w:rsid w:val="00CD3530"/>
  </w:style>
  <w:style w:type="character" w:customStyle="1" w:styleId="WW8Num110z021">
    <w:name w:val="WW8Num110z021"/>
    <w:rsid w:val="00CD3530"/>
    <w:rPr>
      <w:rFonts w:ascii="Symbol" w:hAnsi="Symbol" w:cs="Symbol"/>
    </w:rPr>
  </w:style>
  <w:style w:type="character" w:customStyle="1" w:styleId="WW8Num110z121">
    <w:name w:val="WW8Num110z121"/>
    <w:rsid w:val="00CD3530"/>
    <w:rPr>
      <w:rFonts w:ascii="Courier New" w:hAnsi="Courier New" w:cs="Courier New"/>
    </w:rPr>
  </w:style>
  <w:style w:type="character" w:customStyle="1" w:styleId="WW8Num110z221">
    <w:name w:val="WW8Num110z221"/>
    <w:rsid w:val="00CD3530"/>
    <w:rPr>
      <w:rFonts w:ascii="Wingdings" w:hAnsi="Wingdings" w:cs="Wingdings"/>
    </w:rPr>
  </w:style>
  <w:style w:type="character" w:customStyle="1" w:styleId="WW8Num111z021">
    <w:name w:val="WW8Num111z021"/>
    <w:rsid w:val="00CD3530"/>
    <w:rPr>
      <w:rFonts w:ascii="Symbol" w:hAnsi="Symbol" w:cs="Symbol"/>
    </w:rPr>
  </w:style>
  <w:style w:type="character" w:customStyle="1" w:styleId="WW8Num111z121">
    <w:name w:val="WW8Num111z121"/>
    <w:rsid w:val="00CD3530"/>
    <w:rPr>
      <w:rFonts w:ascii="Courier New" w:hAnsi="Courier New" w:cs="Courier New"/>
    </w:rPr>
  </w:style>
  <w:style w:type="character" w:customStyle="1" w:styleId="WW8Num111z221">
    <w:name w:val="WW8Num111z221"/>
    <w:rsid w:val="00CD3530"/>
    <w:rPr>
      <w:rFonts w:ascii="Wingdings" w:hAnsi="Wingdings" w:cs="Wingdings"/>
    </w:rPr>
  </w:style>
  <w:style w:type="character" w:customStyle="1" w:styleId="WW8Num112z021">
    <w:name w:val="WW8Num112z021"/>
    <w:rsid w:val="00CD3530"/>
  </w:style>
  <w:style w:type="character" w:customStyle="1" w:styleId="WW8Num112z121">
    <w:name w:val="WW8Num112z121"/>
    <w:rsid w:val="00CD3530"/>
  </w:style>
  <w:style w:type="character" w:customStyle="1" w:styleId="WW8Num112z221">
    <w:name w:val="WW8Num112z221"/>
    <w:rsid w:val="00CD3530"/>
    <w:rPr>
      <w:rFonts w:ascii="Arial Narrow" w:eastAsia="Times New Roman" w:hAnsi="Arial Narrow" w:cs="Times New Roman"/>
    </w:rPr>
  </w:style>
  <w:style w:type="character" w:customStyle="1" w:styleId="WW8Num112z321">
    <w:name w:val="WW8Num112z321"/>
    <w:rsid w:val="00CD3530"/>
  </w:style>
  <w:style w:type="character" w:customStyle="1" w:styleId="WW8Num112z421">
    <w:name w:val="WW8Num112z421"/>
    <w:rsid w:val="00CD3530"/>
  </w:style>
  <w:style w:type="character" w:customStyle="1" w:styleId="WW8Num112z521">
    <w:name w:val="WW8Num112z521"/>
    <w:rsid w:val="00CD3530"/>
  </w:style>
  <w:style w:type="character" w:customStyle="1" w:styleId="WW8Num112z621">
    <w:name w:val="WW8Num112z621"/>
    <w:rsid w:val="00CD3530"/>
  </w:style>
  <w:style w:type="character" w:customStyle="1" w:styleId="WW8Num112z721">
    <w:name w:val="WW8Num112z721"/>
    <w:rsid w:val="00CD3530"/>
  </w:style>
  <w:style w:type="character" w:customStyle="1" w:styleId="WW8Num112z821">
    <w:name w:val="WW8Num112z821"/>
    <w:rsid w:val="00CD3530"/>
  </w:style>
  <w:style w:type="character" w:customStyle="1" w:styleId="WW8Num113z021">
    <w:name w:val="WW8Num113z021"/>
    <w:rsid w:val="00CD3530"/>
    <w:rPr>
      <w:rFonts w:ascii="Wingdings" w:hAnsi="Wingdings" w:cs="Wingdings"/>
    </w:rPr>
  </w:style>
  <w:style w:type="character" w:customStyle="1" w:styleId="WW8Num113z121">
    <w:name w:val="WW8Num113z121"/>
    <w:rsid w:val="00CD3530"/>
    <w:rPr>
      <w:rFonts w:ascii="Courier New" w:hAnsi="Courier New" w:cs="Courier New"/>
    </w:rPr>
  </w:style>
  <w:style w:type="character" w:customStyle="1" w:styleId="WW8Num113z321">
    <w:name w:val="WW8Num113z321"/>
    <w:rsid w:val="00CD3530"/>
    <w:rPr>
      <w:rFonts w:ascii="Symbol" w:hAnsi="Symbol" w:cs="Symbol"/>
    </w:rPr>
  </w:style>
  <w:style w:type="character" w:customStyle="1" w:styleId="WW8Num114z021">
    <w:name w:val="WW8Num114z021"/>
    <w:rsid w:val="00CD3530"/>
    <w:rPr>
      <w:rFonts w:ascii="Symbol" w:hAnsi="Symbol" w:cs="Symbol"/>
    </w:rPr>
  </w:style>
  <w:style w:type="character" w:customStyle="1" w:styleId="WW8Num114z121">
    <w:name w:val="WW8Num114z121"/>
    <w:rsid w:val="00CD3530"/>
    <w:rPr>
      <w:rFonts w:ascii="Courier New" w:hAnsi="Courier New" w:cs="Courier New"/>
    </w:rPr>
  </w:style>
  <w:style w:type="character" w:customStyle="1" w:styleId="WW8Num114z221">
    <w:name w:val="WW8Num114z221"/>
    <w:rsid w:val="00CD3530"/>
    <w:rPr>
      <w:rFonts w:ascii="Wingdings" w:hAnsi="Wingdings" w:cs="Wingdings"/>
    </w:rPr>
  </w:style>
  <w:style w:type="character" w:customStyle="1" w:styleId="WW8Num115z021">
    <w:name w:val="WW8Num115z021"/>
    <w:rsid w:val="00CD3530"/>
    <w:rPr>
      <w:rFonts w:ascii="Symbol" w:hAnsi="Symbol" w:cs="Symbol"/>
      <w:spacing w:val="4"/>
    </w:rPr>
  </w:style>
  <w:style w:type="character" w:customStyle="1" w:styleId="WW8Num115z121">
    <w:name w:val="WW8Num115z121"/>
    <w:rsid w:val="00CD3530"/>
    <w:rPr>
      <w:rFonts w:ascii="Courier New" w:hAnsi="Courier New" w:cs="Courier New"/>
    </w:rPr>
  </w:style>
  <w:style w:type="character" w:customStyle="1" w:styleId="WW8Num115z221">
    <w:name w:val="WW8Num115z221"/>
    <w:rsid w:val="00CD3530"/>
    <w:rPr>
      <w:rFonts w:ascii="Wingdings" w:hAnsi="Wingdings" w:cs="Wingdings"/>
      <w:spacing w:val="4"/>
    </w:rPr>
  </w:style>
  <w:style w:type="character" w:customStyle="1" w:styleId="WW8Num116z021">
    <w:name w:val="WW8Num116z021"/>
    <w:rsid w:val="00CD3530"/>
    <w:rPr>
      <w:b w:val="0"/>
    </w:rPr>
  </w:style>
  <w:style w:type="character" w:customStyle="1" w:styleId="WW8Num117z021">
    <w:name w:val="WW8Num117z021"/>
    <w:rsid w:val="00CD3530"/>
    <w:rPr>
      <w:rFonts w:ascii="Symbol" w:hAnsi="Symbol" w:cs="Symbol"/>
    </w:rPr>
  </w:style>
  <w:style w:type="character" w:customStyle="1" w:styleId="WW8Num117z121">
    <w:name w:val="WW8Num117z121"/>
    <w:rsid w:val="00CD3530"/>
    <w:rPr>
      <w:rFonts w:ascii="Courier New" w:hAnsi="Courier New" w:cs="Courier New"/>
    </w:rPr>
  </w:style>
  <w:style w:type="character" w:customStyle="1" w:styleId="WW8Num117z221">
    <w:name w:val="WW8Num117z221"/>
    <w:rsid w:val="00CD3530"/>
    <w:rPr>
      <w:rFonts w:ascii="Wingdings" w:hAnsi="Wingdings" w:cs="Wingdings"/>
    </w:rPr>
  </w:style>
  <w:style w:type="character" w:customStyle="1" w:styleId="WW8Num118z021">
    <w:name w:val="WW8Num118z021"/>
    <w:rsid w:val="00CD3530"/>
    <w:rPr>
      <w:rFonts w:ascii="Wingdings" w:hAnsi="Wingdings" w:cs="Wingdings"/>
    </w:rPr>
  </w:style>
  <w:style w:type="character" w:customStyle="1" w:styleId="WW8Num118z121">
    <w:name w:val="WW8Num118z121"/>
    <w:rsid w:val="00CD3530"/>
    <w:rPr>
      <w:rFonts w:ascii="Courier New" w:hAnsi="Courier New" w:cs="Courier New"/>
    </w:rPr>
  </w:style>
  <w:style w:type="character" w:customStyle="1" w:styleId="WW8Num118z321">
    <w:name w:val="WW8Num118z321"/>
    <w:rsid w:val="00CD3530"/>
    <w:rPr>
      <w:rFonts w:ascii="Symbol" w:hAnsi="Symbol" w:cs="Symbol"/>
    </w:rPr>
  </w:style>
  <w:style w:type="character" w:customStyle="1" w:styleId="WW8Num119z021">
    <w:name w:val="WW8Num119z021"/>
    <w:rsid w:val="00CD3530"/>
  </w:style>
  <w:style w:type="character" w:customStyle="1" w:styleId="WW8Num119z121">
    <w:name w:val="WW8Num119z121"/>
    <w:rsid w:val="00CD3530"/>
    <w:rPr>
      <w:rFonts w:ascii="Wingdings" w:hAnsi="Wingdings" w:cs="Wingdings"/>
    </w:rPr>
  </w:style>
  <w:style w:type="character" w:customStyle="1" w:styleId="WW8Num119z321">
    <w:name w:val="WW8Num119z321"/>
    <w:rsid w:val="00CD3530"/>
    <w:rPr>
      <w:rFonts w:ascii="Symbol" w:hAnsi="Symbol" w:cs="Symbol"/>
    </w:rPr>
  </w:style>
  <w:style w:type="character" w:customStyle="1" w:styleId="WW8Num119z421">
    <w:name w:val="WW8Num119z421"/>
    <w:rsid w:val="00CD3530"/>
    <w:rPr>
      <w:rFonts w:ascii="Courier New" w:hAnsi="Courier New" w:cs="Courier New"/>
    </w:rPr>
  </w:style>
  <w:style w:type="character" w:customStyle="1" w:styleId="WW8Num120z021">
    <w:name w:val="WW8Num120z021"/>
    <w:rsid w:val="00CD3530"/>
  </w:style>
  <w:style w:type="character" w:customStyle="1" w:styleId="WW8Num120z121">
    <w:name w:val="WW8Num120z121"/>
    <w:rsid w:val="00CD3530"/>
    <w:rPr>
      <w:rFonts w:ascii="Courier New" w:hAnsi="Courier New" w:cs="Courier New"/>
    </w:rPr>
  </w:style>
  <w:style w:type="character" w:customStyle="1" w:styleId="WW8Num120z221">
    <w:name w:val="WW8Num120z221"/>
    <w:rsid w:val="00CD3530"/>
    <w:rPr>
      <w:rFonts w:ascii="Wingdings" w:hAnsi="Wingdings" w:cs="Wingdings"/>
    </w:rPr>
  </w:style>
  <w:style w:type="character" w:customStyle="1" w:styleId="WW8Num120z321">
    <w:name w:val="WW8Num120z321"/>
    <w:rsid w:val="00CD3530"/>
    <w:rPr>
      <w:rFonts w:ascii="Symbol" w:hAnsi="Symbol" w:cs="Symbol"/>
    </w:rPr>
  </w:style>
  <w:style w:type="character" w:customStyle="1" w:styleId="WW8Num121z021">
    <w:name w:val="WW8Num121z021"/>
    <w:rsid w:val="00CD3530"/>
    <w:rPr>
      <w:rFonts w:ascii="Symbol" w:hAnsi="Symbol" w:cs="Symbol"/>
    </w:rPr>
  </w:style>
  <w:style w:type="character" w:customStyle="1" w:styleId="WW8Num121z121">
    <w:name w:val="WW8Num121z121"/>
    <w:rsid w:val="00CD3530"/>
    <w:rPr>
      <w:rFonts w:ascii="Courier New" w:hAnsi="Courier New" w:cs="Courier New"/>
    </w:rPr>
  </w:style>
  <w:style w:type="character" w:customStyle="1" w:styleId="WW8Num121z221">
    <w:name w:val="WW8Num121z221"/>
    <w:rsid w:val="00CD3530"/>
    <w:rPr>
      <w:rFonts w:ascii="Wingdings" w:hAnsi="Wingdings" w:cs="Wingdings"/>
    </w:rPr>
  </w:style>
  <w:style w:type="character" w:customStyle="1" w:styleId="WW8Num122z021">
    <w:name w:val="WW8Num122z021"/>
    <w:rsid w:val="00CD3530"/>
    <w:rPr>
      <w:rFonts w:ascii="Wingdings" w:hAnsi="Wingdings" w:cs="Wingdings"/>
    </w:rPr>
  </w:style>
  <w:style w:type="character" w:customStyle="1" w:styleId="WW8Num122z121">
    <w:name w:val="WW8Num122z121"/>
    <w:rsid w:val="00CD3530"/>
    <w:rPr>
      <w:rFonts w:ascii="Courier New" w:hAnsi="Courier New" w:cs="Courier New"/>
    </w:rPr>
  </w:style>
  <w:style w:type="character" w:customStyle="1" w:styleId="WW8Num122z321">
    <w:name w:val="WW8Num122z321"/>
    <w:rsid w:val="00CD3530"/>
    <w:rPr>
      <w:rFonts w:ascii="Symbol" w:hAnsi="Symbol" w:cs="Symbol"/>
    </w:rPr>
  </w:style>
  <w:style w:type="character" w:customStyle="1" w:styleId="WW8Num123z021">
    <w:name w:val="WW8Num123z021"/>
    <w:rsid w:val="00CD3530"/>
    <w:rPr>
      <w:rFonts w:ascii="Wingdings" w:hAnsi="Wingdings" w:cs="Wingdings"/>
    </w:rPr>
  </w:style>
  <w:style w:type="character" w:customStyle="1" w:styleId="WW8Num123z121">
    <w:name w:val="WW8Num123z121"/>
    <w:rsid w:val="00CD3530"/>
    <w:rPr>
      <w:rFonts w:ascii="Symbol" w:hAnsi="Symbol" w:cs="Symbol"/>
    </w:rPr>
  </w:style>
  <w:style w:type="character" w:customStyle="1" w:styleId="WW8Num123z421">
    <w:name w:val="WW8Num123z421"/>
    <w:rsid w:val="00CD3530"/>
    <w:rPr>
      <w:rFonts w:ascii="Courier New" w:hAnsi="Courier New" w:cs="Courier New"/>
    </w:rPr>
  </w:style>
  <w:style w:type="character" w:customStyle="1" w:styleId="WW8Num124z021">
    <w:name w:val="WW8Num124z021"/>
    <w:rsid w:val="00CD3530"/>
    <w:rPr>
      <w:spacing w:val="4"/>
    </w:rPr>
  </w:style>
  <w:style w:type="character" w:customStyle="1" w:styleId="WW8Num124z121">
    <w:name w:val="WW8Num124z121"/>
    <w:rsid w:val="00CD3530"/>
  </w:style>
  <w:style w:type="character" w:customStyle="1" w:styleId="WW8Num124z221">
    <w:name w:val="WW8Num124z221"/>
    <w:rsid w:val="00CD3530"/>
  </w:style>
  <w:style w:type="character" w:customStyle="1" w:styleId="WW8Num124z321">
    <w:name w:val="WW8Num124z321"/>
    <w:rsid w:val="00CD3530"/>
  </w:style>
  <w:style w:type="character" w:customStyle="1" w:styleId="WW8Num124z421">
    <w:name w:val="WW8Num124z421"/>
    <w:rsid w:val="00CD3530"/>
  </w:style>
  <w:style w:type="character" w:customStyle="1" w:styleId="WW8Num124z521">
    <w:name w:val="WW8Num124z521"/>
    <w:rsid w:val="00CD3530"/>
  </w:style>
  <w:style w:type="character" w:customStyle="1" w:styleId="WW8Num124z621">
    <w:name w:val="WW8Num124z621"/>
    <w:rsid w:val="00CD3530"/>
  </w:style>
  <w:style w:type="character" w:customStyle="1" w:styleId="WW8Num124z721">
    <w:name w:val="WW8Num124z721"/>
    <w:rsid w:val="00CD3530"/>
  </w:style>
  <w:style w:type="character" w:customStyle="1" w:styleId="WW8Num124z821">
    <w:name w:val="WW8Num124z821"/>
    <w:rsid w:val="00CD3530"/>
  </w:style>
  <w:style w:type="character" w:customStyle="1" w:styleId="WW8Num125z021">
    <w:name w:val="WW8Num125z021"/>
    <w:rsid w:val="00CD3530"/>
    <w:rPr>
      <w:rFonts w:ascii="Symbol" w:hAnsi="Symbol" w:cs="Symbol"/>
      <w:spacing w:val="4"/>
    </w:rPr>
  </w:style>
  <w:style w:type="character" w:customStyle="1" w:styleId="WW8Num125z121">
    <w:name w:val="WW8Num125z121"/>
    <w:rsid w:val="00CD3530"/>
    <w:rPr>
      <w:rFonts w:ascii="Courier New" w:hAnsi="Courier New" w:cs="Courier New"/>
    </w:rPr>
  </w:style>
  <w:style w:type="character" w:customStyle="1" w:styleId="WW8Num125z221">
    <w:name w:val="WW8Num125z221"/>
    <w:rsid w:val="00CD3530"/>
    <w:rPr>
      <w:rFonts w:ascii="Wingdings" w:hAnsi="Wingdings" w:cs="Wingdings"/>
    </w:rPr>
  </w:style>
  <w:style w:type="character" w:customStyle="1" w:styleId="WW8Num126z021">
    <w:name w:val="WW8Num126z021"/>
    <w:rsid w:val="00CD3530"/>
    <w:rPr>
      <w:rFonts w:ascii="Wingdings" w:hAnsi="Wingdings" w:cs="Wingdings"/>
    </w:rPr>
  </w:style>
  <w:style w:type="character" w:customStyle="1" w:styleId="WW8Num126z121">
    <w:name w:val="WW8Num126z121"/>
    <w:rsid w:val="00CD3530"/>
    <w:rPr>
      <w:rFonts w:ascii="Courier New" w:hAnsi="Courier New" w:cs="Courier New"/>
    </w:rPr>
  </w:style>
  <w:style w:type="character" w:customStyle="1" w:styleId="WW8Num126z321">
    <w:name w:val="WW8Num126z321"/>
    <w:rsid w:val="00CD3530"/>
    <w:rPr>
      <w:rFonts w:ascii="Symbol" w:hAnsi="Symbol" w:cs="Symbol"/>
    </w:rPr>
  </w:style>
  <w:style w:type="character" w:customStyle="1" w:styleId="WW8Num127z021">
    <w:name w:val="WW8Num127z021"/>
    <w:rsid w:val="00CD3530"/>
    <w:rPr>
      <w:rFonts w:ascii="Wingdings" w:hAnsi="Wingdings" w:cs="Wingdings"/>
    </w:rPr>
  </w:style>
  <w:style w:type="character" w:customStyle="1" w:styleId="WW8Num127z121">
    <w:name w:val="WW8Num127z121"/>
    <w:rsid w:val="00CD3530"/>
    <w:rPr>
      <w:rFonts w:ascii="Symbol" w:hAnsi="Symbol" w:cs="Symbol"/>
    </w:rPr>
  </w:style>
  <w:style w:type="character" w:customStyle="1" w:styleId="WW8Num127z421">
    <w:name w:val="WW8Num127z421"/>
    <w:rsid w:val="00CD3530"/>
    <w:rPr>
      <w:rFonts w:ascii="Courier New" w:hAnsi="Courier New" w:cs="Courier New"/>
    </w:rPr>
  </w:style>
  <w:style w:type="character" w:customStyle="1" w:styleId="WW8Num128z021">
    <w:name w:val="WW8Num128z021"/>
    <w:rsid w:val="00CD3530"/>
  </w:style>
  <w:style w:type="character" w:customStyle="1" w:styleId="WW8Num128z121">
    <w:name w:val="WW8Num128z121"/>
    <w:rsid w:val="00CD3530"/>
  </w:style>
  <w:style w:type="character" w:customStyle="1" w:styleId="WW8Num128z221">
    <w:name w:val="WW8Num128z221"/>
    <w:rsid w:val="00CD3530"/>
  </w:style>
  <w:style w:type="character" w:customStyle="1" w:styleId="WW8Num128z321">
    <w:name w:val="WW8Num128z321"/>
    <w:rsid w:val="00CD3530"/>
  </w:style>
  <w:style w:type="character" w:customStyle="1" w:styleId="WW8Num128z421">
    <w:name w:val="WW8Num128z421"/>
    <w:rsid w:val="00CD3530"/>
  </w:style>
  <w:style w:type="character" w:customStyle="1" w:styleId="WW8Num128z521">
    <w:name w:val="WW8Num128z521"/>
    <w:rsid w:val="00CD3530"/>
  </w:style>
  <w:style w:type="character" w:customStyle="1" w:styleId="WW8Num128z621">
    <w:name w:val="WW8Num128z621"/>
    <w:rsid w:val="00CD3530"/>
  </w:style>
  <w:style w:type="character" w:customStyle="1" w:styleId="WW8Num128z721">
    <w:name w:val="WW8Num128z721"/>
    <w:rsid w:val="00CD3530"/>
  </w:style>
  <w:style w:type="character" w:customStyle="1" w:styleId="WW8Num128z821">
    <w:name w:val="WW8Num128z821"/>
    <w:rsid w:val="00CD3530"/>
  </w:style>
  <w:style w:type="character" w:customStyle="1" w:styleId="WW8Num129z021">
    <w:name w:val="WW8Num129z021"/>
    <w:rsid w:val="00CD3530"/>
    <w:rPr>
      <w:rFonts w:ascii="Wingdings" w:hAnsi="Wingdings" w:cs="Wingdings"/>
    </w:rPr>
  </w:style>
  <w:style w:type="character" w:customStyle="1" w:styleId="WW8Num129z121">
    <w:name w:val="WW8Num129z121"/>
    <w:rsid w:val="00CD3530"/>
    <w:rPr>
      <w:rFonts w:ascii="Courier New" w:hAnsi="Courier New" w:cs="Courier New"/>
    </w:rPr>
  </w:style>
  <w:style w:type="character" w:customStyle="1" w:styleId="WW8Num129z321">
    <w:name w:val="WW8Num129z321"/>
    <w:rsid w:val="00CD3530"/>
    <w:rPr>
      <w:rFonts w:ascii="Symbol" w:hAnsi="Symbol" w:cs="Symbol"/>
    </w:rPr>
  </w:style>
  <w:style w:type="character" w:customStyle="1" w:styleId="WW8Num130z021">
    <w:name w:val="WW8Num130z021"/>
    <w:rsid w:val="00CD3530"/>
    <w:rPr>
      <w:rFonts w:ascii="Wingdings" w:hAnsi="Wingdings" w:cs="Wingdings"/>
    </w:rPr>
  </w:style>
  <w:style w:type="character" w:customStyle="1" w:styleId="WW8Num130z121">
    <w:name w:val="WW8Num130z121"/>
    <w:rsid w:val="00CD3530"/>
    <w:rPr>
      <w:rFonts w:ascii="Courier New" w:hAnsi="Courier New" w:cs="Courier New"/>
    </w:rPr>
  </w:style>
  <w:style w:type="character" w:customStyle="1" w:styleId="WW8Num130z321">
    <w:name w:val="WW8Num130z321"/>
    <w:rsid w:val="00CD3530"/>
    <w:rPr>
      <w:rFonts w:ascii="Symbol" w:hAnsi="Symbol" w:cs="Symbol"/>
    </w:rPr>
  </w:style>
  <w:style w:type="character" w:customStyle="1" w:styleId="WW8Num131z021">
    <w:name w:val="WW8Num131z021"/>
    <w:rsid w:val="00CD3530"/>
    <w:rPr>
      <w:rFonts w:ascii="Symbol" w:hAnsi="Symbol" w:cs="Symbol"/>
    </w:rPr>
  </w:style>
  <w:style w:type="character" w:customStyle="1" w:styleId="WW8Num131z121">
    <w:name w:val="WW8Num131z121"/>
    <w:rsid w:val="00CD3530"/>
    <w:rPr>
      <w:rFonts w:ascii="Courier New" w:hAnsi="Courier New" w:cs="Courier New"/>
    </w:rPr>
  </w:style>
  <w:style w:type="character" w:customStyle="1" w:styleId="WW8Num131z221">
    <w:name w:val="WW8Num131z221"/>
    <w:rsid w:val="00CD3530"/>
    <w:rPr>
      <w:rFonts w:ascii="Wingdings" w:hAnsi="Wingdings" w:cs="Wingdings"/>
    </w:rPr>
  </w:style>
  <w:style w:type="character" w:customStyle="1" w:styleId="WW8Num132z021">
    <w:name w:val="WW8Num132z021"/>
    <w:rsid w:val="00CD3530"/>
    <w:rPr>
      <w:rFonts w:ascii="Wingdings" w:hAnsi="Wingdings" w:cs="Wingdings"/>
    </w:rPr>
  </w:style>
  <w:style w:type="character" w:customStyle="1" w:styleId="WW8Num132z121">
    <w:name w:val="WW8Num132z121"/>
    <w:rsid w:val="00CD3530"/>
    <w:rPr>
      <w:rFonts w:ascii="Courier New" w:hAnsi="Courier New" w:cs="Courier New"/>
    </w:rPr>
  </w:style>
  <w:style w:type="character" w:customStyle="1" w:styleId="WW8Num132z321">
    <w:name w:val="WW8Num132z321"/>
    <w:rsid w:val="00CD3530"/>
    <w:rPr>
      <w:rFonts w:ascii="Symbol" w:hAnsi="Symbol" w:cs="Symbol"/>
    </w:rPr>
  </w:style>
  <w:style w:type="character" w:customStyle="1" w:styleId="WW8Num133z021">
    <w:name w:val="WW8Num133z021"/>
    <w:rsid w:val="00CD3530"/>
    <w:rPr>
      <w:rFonts w:ascii="Symbol" w:hAnsi="Symbol" w:cs="Symbol"/>
    </w:rPr>
  </w:style>
  <w:style w:type="character" w:customStyle="1" w:styleId="WW8Num133z121">
    <w:name w:val="WW8Num133z121"/>
    <w:rsid w:val="00CD3530"/>
    <w:rPr>
      <w:rFonts w:ascii="Courier New" w:hAnsi="Courier New" w:cs="Courier New"/>
    </w:rPr>
  </w:style>
  <w:style w:type="character" w:customStyle="1" w:styleId="WW8Num133z221">
    <w:name w:val="WW8Num133z221"/>
    <w:rsid w:val="00CD3530"/>
    <w:rPr>
      <w:rFonts w:ascii="Wingdings" w:hAnsi="Wingdings" w:cs="Wingdings"/>
    </w:rPr>
  </w:style>
  <w:style w:type="character" w:customStyle="1" w:styleId="WW8NumSt129z021">
    <w:name w:val="WW8NumSt129z021"/>
    <w:rsid w:val="00CD3530"/>
    <w:rPr>
      <w:rFonts w:ascii="Symbol" w:hAnsi="Symbol" w:cs="Symbol"/>
    </w:rPr>
  </w:style>
  <w:style w:type="character" w:customStyle="1" w:styleId="Fontepargpadro121">
    <w:name w:val="Fonte parág. padrão121"/>
    <w:rsid w:val="00CD3530"/>
  </w:style>
  <w:style w:type="character" w:customStyle="1" w:styleId="Ttulo1Char21">
    <w:name w:val="Título 1 Char21"/>
    <w:rsid w:val="00CD3530"/>
    <w:rPr>
      <w:rFonts w:ascii="Arial" w:eastAsia="Times New Roman" w:hAnsi="Arial" w:cs="Arial"/>
      <w:b/>
      <w:bCs/>
      <w:caps/>
      <w:sz w:val="36"/>
      <w:szCs w:val="36"/>
      <w:lang w:val="x-none"/>
    </w:rPr>
  </w:style>
  <w:style w:type="character" w:customStyle="1" w:styleId="Ttulo2Char21">
    <w:name w:val="Título 2 Char21"/>
    <w:rsid w:val="00CD3530"/>
    <w:rPr>
      <w:rFonts w:ascii="Arial Narrow" w:eastAsia="Times New Roman" w:hAnsi="Arial Narrow" w:cs="Arial Narrow"/>
      <w:b/>
      <w:bCs/>
      <w:caps/>
      <w:sz w:val="32"/>
      <w:szCs w:val="32"/>
      <w:lang w:val="x-none"/>
    </w:rPr>
  </w:style>
  <w:style w:type="character" w:customStyle="1" w:styleId="Ttulo3Char21">
    <w:name w:val="Título 3 Char21"/>
    <w:rsid w:val="00CD3530"/>
    <w:rPr>
      <w:rFonts w:ascii="Arial Narrow" w:eastAsia="Times New Roman" w:hAnsi="Arial Narrow" w:cs="Arial Narrow"/>
      <w:b/>
      <w:bCs/>
      <w:caps/>
      <w:sz w:val="28"/>
      <w:szCs w:val="28"/>
      <w:lang w:val="x-none"/>
    </w:rPr>
  </w:style>
  <w:style w:type="character" w:customStyle="1" w:styleId="Ttulo4Char21">
    <w:name w:val="Título 4 Char21"/>
    <w:rsid w:val="00CD3530"/>
    <w:rPr>
      <w:rFonts w:ascii="Arial Narrow" w:eastAsia="Times New Roman" w:hAnsi="Arial Narrow" w:cs="Arial Narrow"/>
      <w:b/>
      <w:bCs/>
      <w:iCs/>
      <w:smallCaps/>
      <w:sz w:val="28"/>
      <w:szCs w:val="24"/>
      <w:lang w:val="x-none"/>
    </w:rPr>
  </w:style>
  <w:style w:type="character" w:customStyle="1" w:styleId="Ttulo5Char21">
    <w:name w:val="Título 5 Char21"/>
    <w:rsid w:val="00CD3530"/>
    <w:rPr>
      <w:rFonts w:ascii="Arial Narrow" w:eastAsia="Times New Roman" w:hAnsi="Arial Narrow" w:cs="Arial Narrow"/>
      <w:b/>
      <w:smallCaps/>
      <w:sz w:val="24"/>
      <w:szCs w:val="24"/>
      <w:lang w:val="x-none"/>
    </w:rPr>
  </w:style>
  <w:style w:type="character" w:customStyle="1" w:styleId="Ttulo6Char21">
    <w:name w:val="Título 6 Char21"/>
    <w:rsid w:val="00CD3530"/>
    <w:rPr>
      <w:rFonts w:ascii="Arial Narrow" w:eastAsia="Times New Roman" w:hAnsi="Arial Narrow" w:cs="Arial Narrow"/>
      <w:b/>
      <w:i/>
      <w:iCs/>
      <w:sz w:val="22"/>
      <w:szCs w:val="22"/>
      <w:lang w:val="x-none"/>
    </w:rPr>
  </w:style>
  <w:style w:type="character" w:customStyle="1" w:styleId="Ttulo7Char21">
    <w:name w:val="Título 7 Char21"/>
    <w:rsid w:val="00CD3530"/>
    <w:rPr>
      <w:rFonts w:ascii="Cambria" w:eastAsia="Times New Roman" w:hAnsi="Cambria" w:cs="Cambria"/>
      <w:i/>
      <w:iCs/>
      <w:color w:val="404040"/>
      <w:szCs w:val="22"/>
      <w:lang w:val="x-none"/>
    </w:rPr>
  </w:style>
  <w:style w:type="character" w:customStyle="1" w:styleId="Ttulo8Char21">
    <w:name w:val="Título 8 Char21"/>
    <w:rsid w:val="00CD3530"/>
    <w:rPr>
      <w:rFonts w:ascii="Cambria" w:eastAsia="Times New Roman" w:hAnsi="Cambria" w:cs="Cambria"/>
      <w:color w:val="404040"/>
      <w:lang w:val="x-none"/>
    </w:rPr>
  </w:style>
  <w:style w:type="character" w:customStyle="1" w:styleId="Ttulo9Char21">
    <w:name w:val="Título 9 Char21"/>
    <w:rsid w:val="00CD3530"/>
    <w:rPr>
      <w:rFonts w:ascii="Cambria" w:eastAsia="Times New Roman" w:hAnsi="Cambria" w:cs="Cambria"/>
      <w:i/>
      <w:iCs/>
      <w:color w:val="404040"/>
      <w:lang w:val="x-none"/>
    </w:rPr>
  </w:style>
  <w:style w:type="character" w:customStyle="1" w:styleId="MapadoDocumentoChar21">
    <w:name w:val="Mapa do Documento Char21"/>
    <w:rsid w:val="00CD3530"/>
    <w:rPr>
      <w:rFonts w:ascii="Tahoma" w:eastAsia="Times New Roman" w:hAnsi="Tahoma" w:cs="Tahoma"/>
      <w:sz w:val="20"/>
      <w:szCs w:val="20"/>
      <w:shd w:val="clear" w:color="FFFFFF" w:fill="000080"/>
    </w:rPr>
  </w:style>
  <w:style w:type="character" w:customStyle="1" w:styleId="CabealhoChar31">
    <w:name w:val="Cabeçalho Char31"/>
    <w:rsid w:val="00CD3530"/>
    <w:rPr>
      <w:rFonts w:ascii="Swis721 BT" w:eastAsia="Times New Roman" w:hAnsi="Swis721 BT" w:cs="Times New Roman"/>
      <w:sz w:val="20"/>
      <w:szCs w:val="20"/>
    </w:rPr>
  </w:style>
  <w:style w:type="character" w:customStyle="1" w:styleId="RodapChar31">
    <w:name w:val="Rodapé Char31"/>
    <w:rsid w:val="00CD3530"/>
    <w:rPr>
      <w:rFonts w:ascii="Arial Narrow" w:eastAsia="Times New Roman" w:hAnsi="Arial Narrow" w:cs="Times New Roman"/>
      <w:sz w:val="16"/>
      <w:szCs w:val="20"/>
    </w:rPr>
  </w:style>
  <w:style w:type="character" w:customStyle="1" w:styleId="RecuodecorpodetextoChar21">
    <w:name w:val="Recuo de corpo de texto Char21"/>
    <w:rsid w:val="00CD3530"/>
    <w:rPr>
      <w:rFonts w:ascii="Arial Narrow" w:eastAsia="Times New Roman" w:hAnsi="Arial Narrow" w:cs="Times New Roman"/>
      <w:sz w:val="20"/>
      <w:szCs w:val="20"/>
    </w:rPr>
  </w:style>
  <w:style w:type="character" w:customStyle="1" w:styleId="CorpodetextoChar21">
    <w:name w:val="Corpo de texto Char21"/>
    <w:rsid w:val="00CD3530"/>
    <w:rPr>
      <w:rFonts w:ascii="Arial Narrow" w:eastAsia="Times New Roman" w:hAnsi="Arial Narrow" w:cs="Times New Roman"/>
      <w:i/>
      <w:iCs/>
      <w:sz w:val="20"/>
      <w:szCs w:val="20"/>
    </w:rPr>
  </w:style>
  <w:style w:type="character" w:customStyle="1" w:styleId="CitaoChar31">
    <w:name w:val="Citação Char31"/>
    <w:rsid w:val="00CD3530"/>
    <w:rPr>
      <w:rFonts w:ascii="Arial Narrow" w:eastAsia="Times New Roman" w:hAnsi="Arial Narrow" w:cs="Arial Narrow"/>
      <w:sz w:val="18"/>
      <w:lang w:val="x-none"/>
    </w:rPr>
  </w:style>
  <w:style w:type="character" w:customStyle="1" w:styleId="Hyperlink121">
    <w:name w:val="Hyperlink121"/>
    <w:rsid w:val="00CD3530"/>
    <w:rPr>
      <w:color w:val="0000FF"/>
      <w:u w:val="single"/>
    </w:rPr>
  </w:style>
  <w:style w:type="character" w:customStyle="1" w:styleId="TtulodoLivro121">
    <w:name w:val="Título do Livro121"/>
    <w:rsid w:val="00CD3530"/>
    <w:rPr>
      <w:rFonts w:ascii="Arial Narrow" w:hAnsi="Arial Narrow" w:cs="Arial Narrow"/>
      <w:b/>
      <w:spacing w:val="5"/>
    </w:rPr>
  </w:style>
  <w:style w:type="character" w:customStyle="1" w:styleId="Forte121">
    <w:name w:val="Forte121"/>
    <w:rsid w:val="00CD3530"/>
    <w:rPr>
      <w:rFonts w:ascii="Arial Narrow" w:hAnsi="Arial Narrow" w:cs="Arial Narrow"/>
      <w:b/>
      <w:bCs/>
      <w:color w:val="FF0000"/>
    </w:rPr>
  </w:style>
  <w:style w:type="character" w:customStyle="1" w:styleId="TtuloChar21">
    <w:name w:val="Título Char21"/>
    <w:rsid w:val="00CD3530"/>
    <w:rPr>
      <w:rFonts w:ascii="Arial" w:eastAsia="Times New Roman" w:hAnsi="Arial" w:cs="Times New Roman"/>
      <w:b/>
      <w:bCs/>
      <w:caps/>
      <w:sz w:val="32"/>
      <w:szCs w:val="32"/>
    </w:rPr>
  </w:style>
  <w:style w:type="character" w:customStyle="1" w:styleId="TextodebaloChar31">
    <w:name w:val="Texto de balão Char31"/>
    <w:rsid w:val="00CD3530"/>
    <w:rPr>
      <w:rFonts w:ascii="Tahoma" w:eastAsia="Times New Roman" w:hAnsi="Tahoma" w:cs="Tahoma"/>
      <w:sz w:val="16"/>
      <w:szCs w:val="16"/>
    </w:rPr>
  </w:style>
  <w:style w:type="character" w:customStyle="1" w:styleId="EndnoteCharacters21">
    <w:name w:val="Endnote Characters21"/>
    <w:rsid w:val="00CD3530"/>
    <w:rPr>
      <w:vertAlign w:val="superscript"/>
    </w:rPr>
  </w:style>
  <w:style w:type="character" w:customStyle="1" w:styleId="FootnoteCharacters31">
    <w:name w:val="Footnote Characters31"/>
    <w:rsid w:val="00CD3530"/>
    <w:rPr>
      <w:vertAlign w:val="superscript"/>
    </w:rPr>
  </w:style>
  <w:style w:type="character" w:customStyle="1" w:styleId="TextodenotaderodapChar31">
    <w:name w:val="Texto de nota de rodapé Char31"/>
    <w:uiPriority w:val="99"/>
    <w:rsid w:val="00CD3530"/>
    <w:rPr>
      <w:rFonts w:ascii="Arial Narrow" w:eastAsia="Times New Roman" w:hAnsi="Arial Narrow" w:cs="Times New Roman"/>
      <w:sz w:val="20"/>
      <w:szCs w:val="20"/>
    </w:rPr>
  </w:style>
  <w:style w:type="character" w:customStyle="1" w:styleId="HiperlinkVisitado121">
    <w:name w:val="HiperlinkVisitado121"/>
    <w:rsid w:val="00CD3530"/>
    <w:rPr>
      <w:color w:val="800080"/>
      <w:u w:val="single"/>
    </w:rPr>
  </w:style>
  <w:style w:type="character" w:customStyle="1" w:styleId="SemEspaamentoChar21">
    <w:name w:val="Sem Espaçamento Char21"/>
    <w:rsid w:val="00CD3530"/>
    <w:rPr>
      <w:rFonts w:ascii="Arial Black" w:eastAsia="Times New Roman" w:hAnsi="Arial Black" w:cs="Arial Black"/>
      <w:b/>
      <w:color w:val="548DD4"/>
      <w:sz w:val="36"/>
      <w:szCs w:val="36"/>
      <w:lang w:val="x-none" w:bidi="en-US"/>
    </w:rPr>
  </w:style>
  <w:style w:type="character" w:customStyle="1" w:styleId="TextodoEspaoReservado121">
    <w:name w:val="Texto do Espaço Reservado121"/>
    <w:rsid w:val="00CD3530"/>
    <w:rPr>
      <w:color w:val="808080"/>
    </w:rPr>
  </w:style>
  <w:style w:type="character" w:customStyle="1" w:styleId="ft21">
    <w:name w:val="ft21"/>
    <w:rsid w:val="00CD3530"/>
  </w:style>
  <w:style w:type="character" w:customStyle="1" w:styleId="TextosemFormataoChar21">
    <w:name w:val="Texto sem Formatação Char21"/>
    <w:rsid w:val="00CD3530"/>
    <w:rPr>
      <w:rFonts w:ascii="Consolas" w:eastAsia="Calibri" w:hAnsi="Consolas" w:cs="Consolas"/>
      <w:sz w:val="21"/>
      <w:szCs w:val="21"/>
    </w:rPr>
  </w:style>
  <w:style w:type="character" w:customStyle="1" w:styleId="Refdecomentrio121">
    <w:name w:val="Ref. de comentário121"/>
    <w:rsid w:val="00CD3530"/>
    <w:rPr>
      <w:sz w:val="16"/>
      <w:szCs w:val="16"/>
    </w:rPr>
  </w:style>
  <w:style w:type="character" w:customStyle="1" w:styleId="TextodecomentrioChar41">
    <w:name w:val="Texto de comentário Char41"/>
    <w:rsid w:val="00CD3530"/>
    <w:rPr>
      <w:rFonts w:ascii="Arial Narrow" w:hAnsi="Arial Narrow" w:cs="Arial Narrow"/>
    </w:rPr>
  </w:style>
  <w:style w:type="character" w:customStyle="1" w:styleId="AssuntodocomentrioChar31">
    <w:name w:val="Assunto do comentário Char31"/>
    <w:rsid w:val="00CD3530"/>
    <w:rPr>
      <w:rFonts w:ascii="Arial Narrow" w:hAnsi="Arial Narrow" w:cs="Arial Narrow"/>
      <w:b/>
      <w:bCs/>
    </w:rPr>
  </w:style>
  <w:style w:type="character" w:customStyle="1" w:styleId="TextodenotadefimChar21">
    <w:name w:val="Texto de nota de fim Char21"/>
    <w:rsid w:val="00CD3530"/>
    <w:rPr>
      <w:rFonts w:ascii="Arial Narrow" w:hAnsi="Arial Narrow" w:cs="Arial Narrow"/>
    </w:rPr>
  </w:style>
  <w:style w:type="character" w:customStyle="1" w:styleId="Refdenotaderodap121">
    <w:name w:val="Ref. de nota de rodapé121"/>
    <w:rsid w:val="00CD3530"/>
    <w:rPr>
      <w:vertAlign w:val="superscript"/>
    </w:rPr>
  </w:style>
  <w:style w:type="character" w:customStyle="1" w:styleId="IndexLink21">
    <w:name w:val="Index Link21"/>
    <w:rsid w:val="00CD3530"/>
  </w:style>
  <w:style w:type="character" w:customStyle="1" w:styleId="Refdenotadefim121">
    <w:name w:val="Ref. de nota de fim121"/>
    <w:rsid w:val="00CD3530"/>
    <w:rPr>
      <w:vertAlign w:val="superscript"/>
    </w:rPr>
  </w:style>
  <w:style w:type="paragraph" w:customStyle="1" w:styleId="texto21">
    <w:name w:val="texto21"/>
    <w:rsid w:val="00CD3530"/>
    <w:pPr>
      <w:spacing w:before="120" w:after="120"/>
      <w:ind w:left="720" w:hanging="360"/>
      <w:jc w:val="both"/>
    </w:pPr>
    <w:rPr>
      <w:rFonts w:ascii="Arial Narrow" w:hAnsi="Arial Narrow" w:cs="Arial Narrow"/>
      <w:b/>
    </w:rPr>
  </w:style>
  <w:style w:type="paragraph" w:customStyle="1" w:styleId="Tabelatexto31">
    <w:name w:val="Tabela_texto31"/>
    <w:rsid w:val="00CD3530"/>
    <w:pPr>
      <w:spacing w:after="40"/>
    </w:pPr>
    <w:rPr>
      <w:rFonts w:ascii="Arial Narrow" w:hAnsi="Arial Narrow"/>
      <w:spacing w:val="-2"/>
    </w:rPr>
  </w:style>
  <w:style w:type="paragraph" w:customStyle="1" w:styleId="Default21">
    <w:name w:val="Default21"/>
    <w:rsid w:val="00CD3530"/>
    <w:rPr>
      <w:rFonts w:ascii="Arial" w:hAnsi="Arial" w:cs="Arial"/>
      <w:color w:val="000000"/>
      <w:sz w:val="24"/>
      <w:szCs w:val="24"/>
    </w:rPr>
  </w:style>
  <w:style w:type="paragraph" w:customStyle="1" w:styleId="Reviso121">
    <w:name w:val="Revisão121"/>
    <w:rsid w:val="00CD3530"/>
    <w:rPr>
      <w:rFonts w:ascii="Arial Narrow" w:eastAsia="Calibri" w:hAnsi="Arial Narrow" w:cs="Arial Narrow"/>
      <w:sz w:val="22"/>
      <w:szCs w:val="22"/>
    </w:rPr>
  </w:style>
  <w:style w:type="character" w:customStyle="1" w:styleId="hps21">
    <w:name w:val="hps21"/>
    <w:rsid w:val="00CD3530"/>
  </w:style>
  <w:style w:type="character" w:customStyle="1" w:styleId="Refdecomentrio221">
    <w:name w:val="Ref. de comentário221"/>
    <w:semiHidden/>
    <w:unhideWhenUsed/>
    <w:rsid w:val="00CD3530"/>
    <w:rPr>
      <w:sz w:val="16"/>
      <w:szCs w:val="16"/>
    </w:rPr>
  </w:style>
  <w:style w:type="character" w:customStyle="1" w:styleId="TextodecomentrioChar121">
    <w:name w:val="Texto de comentário Char121"/>
    <w:semiHidden/>
    <w:rsid w:val="00CD3530"/>
    <w:rPr>
      <w:rFonts w:ascii="Arial Narrow" w:eastAsia="Calibri" w:hAnsi="Arial Narrow" w:cs="Arial Narrow"/>
    </w:rPr>
  </w:style>
  <w:style w:type="character" w:customStyle="1" w:styleId="apple-converted-space21">
    <w:name w:val="apple-converted-space21"/>
    <w:rsid w:val="00CD3530"/>
  </w:style>
  <w:style w:type="character" w:customStyle="1" w:styleId="CabealhoChar121">
    <w:name w:val="Cabeçalho Char121"/>
    <w:uiPriority w:val="99"/>
    <w:rsid w:val="00CD3530"/>
    <w:rPr>
      <w:rFonts w:ascii="Arial Narrow" w:eastAsia="Calibri" w:hAnsi="Arial Narrow" w:cs="Arial Narrow"/>
      <w:sz w:val="22"/>
      <w:szCs w:val="22"/>
    </w:rPr>
  </w:style>
  <w:style w:type="character" w:customStyle="1" w:styleId="RodapChar121">
    <w:name w:val="Rodapé Char121"/>
    <w:uiPriority w:val="99"/>
    <w:rsid w:val="00CD3530"/>
    <w:rPr>
      <w:rFonts w:ascii="Arial Narrow" w:eastAsia="Calibri" w:hAnsi="Arial Narrow" w:cs="Arial Narrow"/>
      <w:sz w:val="22"/>
      <w:szCs w:val="22"/>
    </w:rPr>
  </w:style>
  <w:style w:type="character" w:customStyle="1" w:styleId="TextodebaloChar121">
    <w:name w:val="Texto de balão Char121"/>
    <w:uiPriority w:val="99"/>
    <w:semiHidden/>
    <w:rsid w:val="00CD3530"/>
    <w:rPr>
      <w:rFonts w:ascii="Segoe UI" w:eastAsia="Calibri" w:hAnsi="Segoe UI" w:cs="Segoe UI"/>
      <w:sz w:val="18"/>
      <w:szCs w:val="18"/>
    </w:rPr>
  </w:style>
  <w:style w:type="character" w:customStyle="1" w:styleId="CitaoChar131">
    <w:name w:val="Citação Char131"/>
    <w:rsid w:val="00CD3530"/>
    <w:rPr>
      <w:rFonts w:ascii="Arial Narrow" w:hAnsi="Arial Narrow" w:cs="Arial Narrow"/>
      <w:sz w:val="18"/>
      <w:lang w:val="x-none" w:eastAsia="zh-CN"/>
    </w:rPr>
  </w:style>
  <w:style w:type="character" w:customStyle="1" w:styleId="Dirac61">
    <w:name w:val="Dirac61"/>
    <w:semiHidden/>
    <w:rsid w:val="00CD3530"/>
    <w:rPr>
      <w:rFonts w:ascii="Arial" w:hAnsi="Arial" w:cs="Arial"/>
      <w:color w:val="000080"/>
      <w:sz w:val="20"/>
      <w:szCs w:val="20"/>
    </w:rPr>
  </w:style>
  <w:style w:type="paragraph" w:customStyle="1" w:styleId="Produto152">
    <w:name w:val="Produto152"/>
    <w:basedOn w:val="Normal"/>
    <w:next w:val="Normal"/>
    <w:rsid w:val="00CD3530"/>
    <w:pPr>
      <w:spacing w:before="240"/>
      <w:ind w:left="720" w:hanging="360"/>
    </w:pPr>
    <w:rPr>
      <w:b/>
    </w:rPr>
  </w:style>
  <w:style w:type="paragraph" w:customStyle="1" w:styleId="arialnarrow11versaletetitulo4121">
    <w:name w:val="arial narrow 11 versalete titulo 4121"/>
    <w:basedOn w:val="Normal"/>
    <w:rsid w:val="00CD3530"/>
    <w:pPr>
      <w:ind w:left="284"/>
    </w:pPr>
    <w:rPr>
      <w:b/>
      <w:smallCaps/>
    </w:rPr>
  </w:style>
  <w:style w:type="paragraph" w:customStyle="1" w:styleId="Produto161">
    <w:name w:val="Produto161"/>
    <w:basedOn w:val="Normal"/>
    <w:next w:val="Normal"/>
    <w:rsid w:val="00CD3530"/>
    <w:pPr>
      <w:spacing w:before="240"/>
      <w:ind w:left="720" w:hanging="360"/>
    </w:pPr>
    <w:rPr>
      <w:b/>
    </w:rPr>
  </w:style>
  <w:style w:type="paragraph" w:customStyle="1" w:styleId="Produto211">
    <w:name w:val="Produto211"/>
    <w:basedOn w:val="Normal"/>
    <w:next w:val="Normal"/>
    <w:rsid w:val="00CD3530"/>
    <w:pPr>
      <w:spacing w:before="240"/>
      <w:ind w:left="720" w:hanging="360"/>
    </w:pPr>
    <w:rPr>
      <w:b/>
    </w:rPr>
  </w:style>
  <w:style w:type="paragraph" w:customStyle="1" w:styleId="Produto321">
    <w:name w:val="Produto321"/>
    <w:basedOn w:val="Normal"/>
    <w:next w:val="Normal"/>
    <w:rsid w:val="00CD3530"/>
    <w:pPr>
      <w:spacing w:before="240"/>
      <w:ind w:left="720" w:hanging="360"/>
    </w:pPr>
    <w:rPr>
      <w:b/>
    </w:rPr>
  </w:style>
  <w:style w:type="paragraph" w:customStyle="1" w:styleId="Produto411">
    <w:name w:val="Produto411"/>
    <w:basedOn w:val="Normal"/>
    <w:next w:val="Normal"/>
    <w:rsid w:val="00CD3530"/>
    <w:pPr>
      <w:spacing w:before="240"/>
    </w:pPr>
    <w:rPr>
      <w:b/>
    </w:rPr>
  </w:style>
  <w:style w:type="character" w:customStyle="1" w:styleId="TextodecomentrioChar221">
    <w:name w:val="Texto de comentário Char221"/>
    <w:uiPriority w:val="99"/>
    <w:semiHidden/>
    <w:rsid w:val="00CD3530"/>
    <w:rPr>
      <w:rFonts w:ascii="Arial Narrow" w:eastAsia="Calibri" w:hAnsi="Arial Narrow" w:cs="Arial Narrow"/>
    </w:rPr>
  </w:style>
  <w:style w:type="character" w:customStyle="1" w:styleId="TextodecomentrioChar2121">
    <w:name w:val="Texto de comentário Char2121"/>
    <w:uiPriority w:val="99"/>
    <w:semiHidden/>
    <w:rsid w:val="00CD3530"/>
    <w:rPr>
      <w:rFonts w:ascii="Arial Narrow" w:eastAsia="Calibri" w:hAnsi="Arial Narrow" w:cs="Arial Narrow"/>
    </w:rPr>
  </w:style>
  <w:style w:type="paragraph" w:customStyle="1" w:styleId="Produto511">
    <w:name w:val="Produto511"/>
    <w:basedOn w:val="Normal"/>
    <w:next w:val="Normal"/>
    <w:rsid w:val="00CD3530"/>
    <w:pPr>
      <w:spacing w:before="240"/>
      <w:ind w:left="720" w:hanging="360"/>
    </w:pPr>
    <w:rPr>
      <w:b/>
    </w:rPr>
  </w:style>
  <w:style w:type="character" w:customStyle="1" w:styleId="Dirac121">
    <w:name w:val="Dirac121"/>
    <w:semiHidden/>
    <w:rsid w:val="00CD3530"/>
    <w:rPr>
      <w:rFonts w:ascii="Arial" w:hAnsi="Arial" w:cs="Arial"/>
      <w:color w:val="000080"/>
      <w:sz w:val="20"/>
      <w:szCs w:val="20"/>
    </w:rPr>
  </w:style>
  <w:style w:type="paragraph" w:customStyle="1" w:styleId="Produto611">
    <w:name w:val="Produto611"/>
    <w:basedOn w:val="Normal"/>
    <w:next w:val="Normal"/>
    <w:rsid w:val="00CD3530"/>
    <w:pPr>
      <w:spacing w:before="240"/>
      <w:ind w:left="720" w:hanging="360"/>
    </w:pPr>
    <w:rPr>
      <w:b/>
    </w:rPr>
  </w:style>
  <w:style w:type="character" w:customStyle="1" w:styleId="Dirac211">
    <w:name w:val="Dirac211"/>
    <w:semiHidden/>
    <w:rsid w:val="00CD3530"/>
    <w:rPr>
      <w:rFonts w:ascii="Arial" w:hAnsi="Arial" w:cs="Arial"/>
      <w:color w:val="000080"/>
      <w:sz w:val="20"/>
      <w:szCs w:val="20"/>
    </w:rPr>
  </w:style>
  <w:style w:type="paragraph" w:customStyle="1" w:styleId="Produto711">
    <w:name w:val="Produto711"/>
    <w:basedOn w:val="Normal"/>
    <w:next w:val="Normal"/>
    <w:rsid w:val="00CD3530"/>
    <w:pPr>
      <w:spacing w:before="240"/>
      <w:ind w:left="720" w:hanging="360"/>
    </w:pPr>
    <w:rPr>
      <w:b/>
    </w:rPr>
  </w:style>
  <w:style w:type="character" w:customStyle="1" w:styleId="Dirac311">
    <w:name w:val="Dirac311"/>
    <w:semiHidden/>
    <w:rsid w:val="00CD3530"/>
    <w:rPr>
      <w:rFonts w:ascii="Arial" w:hAnsi="Arial" w:cs="Arial"/>
      <w:color w:val="000080"/>
      <w:sz w:val="20"/>
      <w:szCs w:val="20"/>
    </w:rPr>
  </w:style>
  <w:style w:type="character" w:customStyle="1" w:styleId="Dirac411">
    <w:name w:val="Dirac411"/>
    <w:semiHidden/>
    <w:rsid w:val="00CD3530"/>
    <w:rPr>
      <w:rFonts w:ascii="Arial" w:hAnsi="Arial" w:cs="Arial"/>
      <w:color w:val="000080"/>
      <w:sz w:val="20"/>
      <w:szCs w:val="20"/>
    </w:rPr>
  </w:style>
  <w:style w:type="character" w:customStyle="1" w:styleId="Dirac511">
    <w:name w:val="Dirac511"/>
    <w:semiHidden/>
    <w:rsid w:val="00CD3530"/>
    <w:rPr>
      <w:rFonts w:ascii="Arial" w:hAnsi="Arial" w:cs="Arial"/>
      <w:color w:val="000080"/>
      <w:sz w:val="20"/>
      <w:szCs w:val="20"/>
    </w:rPr>
  </w:style>
  <w:style w:type="paragraph" w:customStyle="1" w:styleId="Produto811">
    <w:name w:val="Produto811"/>
    <w:basedOn w:val="Normal"/>
    <w:next w:val="Normal"/>
    <w:rsid w:val="00CD3530"/>
    <w:pPr>
      <w:spacing w:before="240"/>
      <w:ind w:left="720" w:hanging="360"/>
    </w:pPr>
    <w:rPr>
      <w:b/>
    </w:rPr>
  </w:style>
  <w:style w:type="character" w:customStyle="1" w:styleId="CabealhoChar221">
    <w:name w:val="Cabeçalho Char221"/>
    <w:uiPriority w:val="99"/>
    <w:rsid w:val="00CD3530"/>
    <w:rPr>
      <w:rFonts w:ascii="Swis721 BT" w:eastAsia="Times New Roman" w:hAnsi="Swis721 BT" w:cs="Times New Roman"/>
      <w:sz w:val="20"/>
      <w:szCs w:val="20"/>
    </w:rPr>
  </w:style>
  <w:style w:type="character" w:customStyle="1" w:styleId="RodapChar221">
    <w:name w:val="Rodapé Char221"/>
    <w:uiPriority w:val="99"/>
    <w:rsid w:val="00CD3530"/>
    <w:rPr>
      <w:rFonts w:ascii="Arial Narrow" w:eastAsia="Times New Roman" w:hAnsi="Arial Narrow" w:cs="Times New Roman"/>
      <w:sz w:val="16"/>
      <w:szCs w:val="20"/>
    </w:rPr>
  </w:style>
  <w:style w:type="paragraph" w:customStyle="1" w:styleId="Produto911">
    <w:name w:val="Produto911"/>
    <w:basedOn w:val="Normal"/>
    <w:next w:val="Normal"/>
    <w:rsid w:val="00CD3530"/>
    <w:pPr>
      <w:spacing w:before="240"/>
      <w:ind w:left="720" w:hanging="360"/>
    </w:pPr>
    <w:rPr>
      <w:b/>
    </w:rPr>
  </w:style>
  <w:style w:type="character" w:customStyle="1" w:styleId="TextodenotaderodapChar121">
    <w:name w:val="Texto de nota de rodapé Char121"/>
    <w:uiPriority w:val="99"/>
    <w:rsid w:val="00CD3530"/>
    <w:rPr>
      <w:rFonts w:ascii="Arial Narrow" w:eastAsia="Times New Roman" w:hAnsi="Arial Narrow" w:cs="Times New Roman"/>
      <w:sz w:val="20"/>
      <w:szCs w:val="20"/>
    </w:rPr>
  </w:style>
  <w:style w:type="character" w:customStyle="1" w:styleId="TextodenotaderodapChar221">
    <w:name w:val="Texto de nota de rodapé Char221"/>
    <w:uiPriority w:val="99"/>
    <w:rsid w:val="00CD3530"/>
    <w:rPr>
      <w:rFonts w:ascii="Arial Narrow" w:hAnsi="Arial Narrow"/>
    </w:rPr>
  </w:style>
  <w:style w:type="paragraph" w:customStyle="1" w:styleId="Produto1011">
    <w:name w:val="Produto1011"/>
    <w:basedOn w:val="Normal"/>
    <w:next w:val="Normal"/>
    <w:rsid w:val="00CD3530"/>
    <w:pPr>
      <w:spacing w:before="240"/>
      <w:ind w:left="720" w:hanging="360"/>
    </w:pPr>
    <w:rPr>
      <w:b/>
    </w:rPr>
  </w:style>
  <w:style w:type="character" w:customStyle="1" w:styleId="AssuntodocomentrioChar121">
    <w:name w:val="Assunto do comentário Char121"/>
    <w:uiPriority w:val="99"/>
    <w:semiHidden/>
    <w:rsid w:val="00CD3530"/>
    <w:rPr>
      <w:rFonts w:ascii="Arial Narrow" w:eastAsia="Calibri" w:hAnsi="Arial Narrow" w:cs="Arial Narrow"/>
      <w:b/>
      <w:bCs/>
    </w:rPr>
  </w:style>
  <w:style w:type="character" w:customStyle="1" w:styleId="CabealhoChar131">
    <w:name w:val="Cabeçalho Char131"/>
    <w:uiPriority w:val="99"/>
    <w:rsid w:val="00CD3530"/>
    <w:rPr>
      <w:rFonts w:ascii="Arial Narrow" w:eastAsia="Calibri" w:hAnsi="Arial Narrow" w:cs="Arial Narrow"/>
      <w:sz w:val="22"/>
      <w:szCs w:val="22"/>
    </w:rPr>
  </w:style>
  <w:style w:type="paragraph" w:customStyle="1" w:styleId="Produto173">
    <w:name w:val="Produto173"/>
    <w:basedOn w:val="Normal"/>
    <w:next w:val="Normal"/>
    <w:rsid w:val="00CD3530"/>
    <w:pPr>
      <w:spacing w:before="240"/>
      <w:ind w:left="720" w:hanging="360"/>
    </w:pPr>
    <w:rPr>
      <w:b/>
    </w:rPr>
  </w:style>
  <w:style w:type="paragraph" w:customStyle="1" w:styleId="Produto184">
    <w:name w:val="Produto184"/>
    <w:basedOn w:val="Normal"/>
    <w:next w:val="Normal"/>
    <w:rsid w:val="00CD3530"/>
    <w:pPr>
      <w:spacing w:before="240"/>
      <w:ind w:left="720" w:hanging="360"/>
    </w:pPr>
    <w:rPr>
      <w:b/>
    </w:rPr>
  </w:style>
  <w:style w:type="character" w:customStyle="1" w:styleId="WW8Num1z031">
    <w:name w:val="WW8Num1z031"/>
    <w:rsid w:val="00CD3530"/>
  </w:style>
  <w:style w:type="character" w:customStyle="1" w:styleId="WW8Num1z131">
    <w:name w:val="WW8Num1z131"/>
    <w:rsid w:val="00CD3530"/>
  </w:style>
  <w:style w:type="character" w:customStyle="1" w:styleId="WW8Num1z231">
    <w:name w:val="WW8Num1z231"/>
    <w:rsid w:val="00CD3530"/>
    <w:rPr>
      <w:lang w:val="pt-BR"/>
    </w:rPr>
  </w:style>
  <w:style w:type="character" w:customStyle="1" w:styleId="WW8Num1z331">
    <w:name w:val="WW8Num1z331"/>
    <w:rsid w:val="00CD3530"/>
  </w:style>
  <w:style w:type="character" w:customStyle="1" w:styleId="WW8Num1z531">
    <w:name w:val="WW8Num1z531"/>
    <w:rsid w:val="00CD3530"/>
  </w:style>
  <w:style w:type="character" w:customStyle="1" w:styleId="WW8Num1z631">
    <w:name w:val="WW8Num1z631"/>
    <w:rsid w:val="00CD3530"/>
  </w:style>
  <w:style w:type="character" w:customStyle="1" w:styleId="WW8Num1z731">
    <w:name w:val="WW8Num1z731"/>
    <w:rsid w:val="00CD3530"/>
  </w:style>
  <w:style w:type="character" w:customStyle="1" w:styleId="WW8Num1z831">
    <w:name w:val="WW8Num1z831"/>
    <w:rsid w:val="00CD3530"/>
  </w:style>
  <w:style w:type="character" w:customStyle="1" w:styleId="WW8Num2z031">
    <w:name w:val="WW8Num2z031"/>
    <w:rsid w:val="00CD3530"/>
    <w:rPr>
      <w:rFonts w:ascii="Symbol" w:hAnsi="Symbol" w:cs="Symbol"/>
      <w:spacing w:val="4"/>
    </w:rPr>
  </w:style>
  <w:style w:type="character" w:customStyle="1" w:styleId="WW8Num3z031">
    <w:name w:val="WW8Num3z031"/>
    <w:rsid w:val="00CD3530"/>
    <w:rPr>
      <w:rFonts w:ascii="Symbol" w:eastAsia="Times New Roman" w:hAnsi="Symbol" w:cs="Symbol"/>
      <w:spacing w:val="4"/>
      <w:szCs w:val="20"/>
    </w:rPr>
  </w:style>
  <w:style w:type="character" w:customStyle="1" w:styleId="WW8Num4z031">
    <w:name w:val="WW8Num4z031"/>
    <w:rsid w:val="00CD3530"/>
    <w:rPr>
      <w:rFonts w:ascii="Wingdings" w:eastAsia="Times New Roman" w:hAnsi="Wingdings" w:cs="Wingdings"/>
      <w:spacing w:val="4"/>
      <w:szCs w:val="20"/>
    </w:rPr>
  </w:style>
  <w:style w:type="character" w:customStyle="1" w:styleId="WW8Num5z031">
    <w:name w:val="WW8Num5z031"/>
    <w:rsid w:val="00CD3530"/>
  </w:style>
  <w:style w:type="character" w:customStyle="1" w:styleId="WW8Num6z031">
    <w:name w:val="WW8Num6z031"/>
    <w:rsid w:val="00CD3530"/>
    <w:rPr>
      <w:spacing w:val="4"/>
    </w:rPr>
  </w:style>
  <w:style w:type="character" w:customStyle="1" w:styleId="WW8Num7z031">
    <w:name w:val="WW8Num7z031"/>
    <w:rsid w:val="00CD3530"/>
    <w:rPr>
      <w:rFonts w:ascii="Wingdings" w:hAnsi="Wingdings" w:cs="Wingdings"/>
      <w:spacing w:val="4"/>
      <w:szCs w:val="22"/>
    </w:rPr>
  </w:style>
  <w:style w:type="character" w:customStyle="1" w:styleId="WW8Num8z031">
    <w:name w:val="WW8Num8z031"/>
    <w:rsid w:val="00CD3530"/>
    <w:rPr>
      <w:rFonts w:ascii="Courier New" w:hAnsi="Courier New" w:cs="Courier New"/>
    </w:rPr>
  </w:style>
  <w:style w:type="character" w:customStyle="1" w:styleId="WW8Num9z031">
    <w:name w:val="WW8Num9z031"/>
    <w:rsid w:val="00CD3530"/>
    <w:rPr>
      <w:rFonts w:ascii="Symbol" w:hAnsi="Symbol" w:cs="Symbol"/>
      <w:spacing w:val="4"/>
    </w:rPr>
  </w:style>
  <w:style w:type="character" w:customStyle="1" w:styleId="WW8Num10z031">
    <w:name w:val="WW8Num10z031"/>
    <w:rsid w:val="00CD3530"/>
    <w:rPr>
      <w:rFonts w:ascii="Symbol" w:hAnsi="Symbol" w:cs="Symbol"/>
      <w:spacing w:val="4"/>
    </w:rPr>
  </w:style>
  <w:style w:type="character" w:customStyle="1" w:styleId="WW8Num11z031">
    <w:name w:val="WW8Num11z031"/>
    <w:rsid w:val="00CD3530"/>
    <w:rPr>
      <w:rFonts w:ascii="Symbol" w:hAnsi="Symbol" w:cs="Symbol"/>
    </w:rPr>
  </w:style>
  <w:style w:type="character" w:customStyle="1" w:styleId="WW8Num12z031">
    <w:name w:val="WW8Num12z031"/>
    <w:rsid w:val="00CD3530"/>
    <w:rPr>
      <w:rFonts w:ascii="Symbol" w:hAnsi="Symbol" w:cs="Symbol"/>
    </w:rPr>
  </w:style>
  <w:style w:type="character" w:customStyle="1" w:styleId="WW8Num13z031">
    <w:name w:val="WW8Num13z031"/>
    <w:rsid w:val="00CD3530"/>
    <w:rPr>
      <w:rFonts w:ascii="Wingdings" w:hAnsi="Wingdings" w:cs="Wingdings"/>
    </w:rPr>
  </w:style>
  <w:style w:type="character" w:customStyle="1" w:styleId="WW8Num14z031">
    <w:name w:val="WW8Num14z031"/>
    <w:rsid w:val="00CD3530"/>
    <w:rPr>
      <w:rFonts w:ascii="Symbol" w:hAnsi="Symbol" w:cs="Symbol"/>
    </w:rPr>
  </w:style>
  <w:style w:type="character" w:customStyle="1" w:styleId="WW8Num15z031">
    <w:name w:val="WW8Num15z031"/>
    <w:rsid w:val="00CD3530"/>
    <w:rPr>
      <w:rFonts w:ascii="Symbol" w:hAnsi="Symbol" w:cs="Symbol"/>
      <w:spacing w:val="4"/>
      <w:szCs w:val="20"/>
    </w:rPr>
  </w:style>
  <w:style w:type="character" w:customStyle="1" w:styleId="WW8Num16z031">
    <w:name w:val="WW8Num16z031"/>
    <w:rsid w:val="00CD3530"/>
    <w:rPr>
      <w:rFonts w:ascii="Symbol" w:hAnsi="Symbol" w:cs="Symbol"/>
      <w:spacing w:val="4"/>
    </w:rPr>
  </w:style>
  <w:style w:type="character" w:customStyle="1" w:styleId="WW8Num17z031">
    <w:name w:val="WW8Num17z031"/>
    <w:rsid w:val="00CD3530"/>
    <w:rPr>
      <w:rFonts w:ascii="Wingdings" w:hAnsi="Wingdings" w:cs="Wingdings"/>
    </w:rPr>
  </w:style>
  <w:style w:type="character" w:customStyle="1" w:styleId="WW8Num18z031">
    <w:name w:val="WW8Num18z031"/>
    <w:rsid w:val="00CD3530"/>
    <w:rPr>
      <w:rFonts w:ascii="Symbol" w:hAnsi="Symbol" w:cs="Symbol"/>
      <w:spacing w:val="4"/>
    </w:rPr>
  </w:style>
  <w:style w:type="character" w:customStyle="1" w:styleId="WW8Num19z031">
    <w:name w:val="WW8Num19z031"/>
    <w:rsid w:val="00CD3530"/>
    <w:rPr>
      <w:rFonts w:ascii="Symbol" w:hAnsi="Symbol" w:cs="Symbol"/>
      <w:spacing w:val="4"/>
      <w:shd w:val="clear" w:color="FFFFFF" w:fill="00FF00"/>
    </w:rPr>
  </w:style>
  <w:style w:type="character" w:customStyle="1" w:styleId="WW8Num20z031">
    <w:name w:val="WW8Num20z031"/>
    <w:rsid w:val="00CD3530"/>
    <w:rPr>
      <w:rFonts w:ascii="Symbol" w:hAnsi="Symbol" w:cs="Symbol"/>
      <w:spacing w:val="4"/>
      <w:szCs w:val="20"/>
    </w:rPr>
  </w:style>
  <w:style w:type="character" w:customStyle="1" w:styleId="WW8Num21z031">
    <w:name w:val="WW8Num21z031"/>
    <w:rsid w:val="00CD3530"/>
    <w:rPr>
      <w:rFonts w:ascii="Symbol" w:hAnsi="Symbol" w:cs="Symbol"/>
    </w:rPr>
  </w:style>
  <w:style w:type="character" w:customStyle="1" w:styleId="WW8Num22z031">
    <w:name w:val="WW8Num22z031"/>
    <w:rsid w:val="00CD3530"/>
    <w:rPr>
      <w:rFonts w:ascii="Wingdings" w:hAnsi="Wingdings" w:cs="Wingdings"/>
    </w:rPr>
  </w:style>
  <w:style w:type="character" w:customStyle="1" w:styleId="WW8Num23z031">
    <w:name w:val="WW8Num23z031"/>
    <w:rsid w:val="00CD3530"/>
    <w:rPr>
      <w:rFonts w:ascii="Symbol" w:eastAsia="Times New Roman" w:hAnsi="Symbol" w:cs="Symbol"/>
      <w:spacing w:val="4"/>
      <w:szCs w:val="20"/>
    </w:rPr>
  </w:style>
  <w:style w:type="character" w:customStyle="1" w:styleId="WW8Num24z031">
    <w:name w:val="WW8Num24z031"/>
    <w:rsid w:val="00CD3530"/>
  </w:style>
  <w:style w:type="character" w:customStyle="1" w:styleId="WW8Num25z031">
    <w:name w:val="WW8Num25z031"/>
    <w:rsid w:val="00CD3530"/>
    <w:rPr>
      <w:rFonts w:ascii="Symbol" w:hAnsi="Symbol" w:cs="Symbol"/>
      <w:color w:val="333333"/>
      <w:spacing w:val="4"/>
    </w:rPr>
  </w:style>
  <w:style w:type="character" w:customStyle="1" w:styleId="WW8Num25z131">
    <w:name w:val="WW8Num25z131"/>
    <w:rsid w:val="00CD3530"/>
    <w:rPr>
      <w:rFonts w:ascii="Courier New" w:hAnsi="Courier New" w:cs="Courier New"/>
    </w:rPr>
  </w:style>
  <w:style w:type="character" w:customStyle="1" w:styleId="WW8Num25z231">
    <w:name w:val="WW8Num25z231"/>
    <w:rsid w:val="00CD3530"/>
    <w:rPr>
      <w:rFonts w:ascii="Wingdings" w:hAnsi="Wingdings" w:cs="Wingdings"/>
      <w:spacing w:val="4"/>
      <w:lang w:val="en-US"/>
    </w:rPr>
  </w:style>
  <w:style w:type="character" w:customStyle="1" w:styleId="WW8Num26z031">
    <w:name w:val="WW8Num26z031"/>
    <w:rsid w:val="00CD3530"/>
    <w:rPr>
      <w:rFonts w:ascii="Wingdings" w:hAnsi="Wingdings" w:cs="Wingdings"/>
    </w:rPr>
  </w:style>
  <w:style w:type="character" w:customStyle="1" w:styleId="WW8Num27z031">
    <w:name w:val="WW8Num27z031"/>
    <w:rsid w:val="00CD3530"/>
    <w:rPr>
      <w:rFonts w:ascii="Symbol" w:hAnsi="Symbol" w:cs="Symbol"/>
      <w:spacing w:val="4"/>
    </w:rPr>
  </w:style>
  <w:style w:type="character" w:customStyle="1" w:styleId="WW8Num28z031">
    <w:name w:val="WW8Num28z031"/>
    <w:rsid w:val="00CD3530"/>
    <w:rPr>
      <w:rFonts w:ascii="Symbol" w:hAnsi="Symbol" w:cs="Symbol"/>
    </w:rPr>
  </w:style>
  <w:style w:type="character" w:customStyle="1" w:styleId="WW8Num29z031">
    <w:name w:val="WW8Num29z031"/>
    <w:rsid w:val="00CD3530"/>
    <w:rPr>
      <w:rFonts w:ascii="Wingdings" w:eastAsia="Times New Roman" w:hAnsi="Wingdings" w:cs="Wingdings"/>
      <w:spacing w:val="4"/>
      <w:szCs w:val="20"/>
    </w:rPr>
  </w:style>
  <w:style w:type="character" w:customStyle="1" w:styleId="WW8Num30z031">
    <w:name w:val="WW8Num30z031"/>
    <w:rsid w:val="00CD3530"/>
    <w:rPr>
      <w:rFonts w:ascii="Wingdings" w:hAnsi="Wingdings" w:cs="Wingdings"/>
    </w:rPr>
  </w:style>
  <w:style w:type="character" w:customStyle="1" w:styleId="WW8Num30z131">
    <w:name w:val="WW8Num30z131"/>
    <w:rsid w:val="00CD3530"/>
    <w:rPr>
      <w:rFonts w:ascii="Courier New" w:hAnsi="Courier New" w:cs="Courier New"/>
    </w:rPr>
  </w:style>
  <w:style w:type="character" w:customStyle="1" w:styleId="WW8Num30z431">
    <w:name w:val="WW8Num30z431"/>
    <w:rsid w:val="00CD3530"/>
    <w:rPr>
      <w:rFonts w:ascii="Courier New" w:hAnsi="Courier New" w:cs="Courier New"/>
    </w:rPr>
  </w:style>
  <w:style w:type="character" w:customStyle="1" w:styleId="WW8Num31z031">
    <w:name w:val="WW8Num31z031"/>
    <w:rsid w:val="00CD3530"/>
    <w:rPr>
      <w:rFonts w:ascii="Symbol" w:hAnsi="Symbol" w:cs="Symbol"/>
      <w:color w:val="333333"/>
      <w:spacing w:val="4"/>
    </w:rPr>
  </w:style>
  <w:style w:type="character" w:customStyle="1" w:styleId="WW8Num32z031">
    <w:name w:val="WW8Num32z031"/>
    <w:rsid w:val="00CD3530"/>
    <w:rPr>
      <w:rFonts w:ascii="Wingdings" w:hAnsi="Wingdings" w:cs="Wingdings"/>
    </w:rPr>
  </w:style>
  <w:style w:type="character" w:customStyle="1" w:styleId="WW8Num33z031">
    <w:name w:val="WW8Num33z031"/>
    <w:rsid w:val="00CD3530"/>
    <w:rPr>
      <w:rFonts w:ascii="Wingdings" w:eastAsia="Times New Roman" w:hAnsi="Wingdings" w:cs="Wingdings"/>
      <w:spacing w:val="4"/>
      <w:szCs w:val="22"/>
      <w:lang w:val="pt-BR"/>
    </w:rPr>
  </w:style>
  <w:style w:type="character" w:customStyle="1" w:styleId="WW8Num34z031">
    <w:name w:val="WW8Num34z031"/>
    <w:rsid w:val="00CD3530"/>
    <w:rPr>
      <w:rFonts w:ascii="Wingdings" w:hAnsi="Wingdings" w:cs="Wingdings"/>
    </w:rPr>
  </w:style>
  <w:style w:type="character" w:customStyle="1" w:styleId="WW8Num35z031">
    <w:name w:val="WW8Num35z031"/>
    <w:rsid w:val="00CD3530"/>
    <w:rPr>
      <w:rFonts w:ascii="Symbol" w:hAnsi="Symbol" w:cs="Symbol"/>
    </w:rPr>
  </w:style>
  <w:style w:type="character" w:customStyle="1" w:styleId="WW8Num36z031">
    <w:name w:val="WW8Num36z031"/>
    <w:rsid w:val="00CD3530"/>
    <w:rPr>
      <w:rFonts w:ascii="Wingdings" w:hAnsi="Wingdings" w:cs="Wingdings"/>
    </w:rPr>
  </w:style>
  <w:style w:type="character" w:customStyle="1" w:styleId="WW8Num37z031">
    <w:name w:val="WW8Num37z031"/>
    <w:rsid w:val="00CD3530"/>
    <w:rPr>
      <w:rFonts w:ascii="Symbol" w:hAnsi="Symbol" w:cs="Symbol"/>
      <w:spacing w:val="4"/>
    </w:rPr>
  </w:style>
  <w:style w:type="character" w:customStyle="1" w:styleId="WW8Num38z031">
    <w:name w:val="WW8Num38z031"/>
    <w:rsid w:val="00CD3530"/>
    <w:rPr>
      <w:rFonts w:ascii="Symbol" w:hAnsi="Symbol" w:cs="Symbol"/>
      <w:spacing w:val="4"/>
    </w:rPr>
  </w:style>
  <w:style w:type="character" w:customStyle="1" w:styleId="WW8Num38z131">
    <w:name w:val="WW8Num38z131"/>
    <w:rsid w:val="00CD3530"/>
    <w:rPr>
      <w:rFonts w:ascii="Courier New" w:hAnsi="Courier New" w:cs="Courier New"/>
    </w:rPr>
  </w:style>
  <w:style w:type="character" w:customStyle="1" w:styleId="WW8Num38z231">
    <w:name w:val="WW8Num38z231"/>
    <w:rsid w:val="00CD3530"/>
    <w:rPr>
      <w:rFonts w:ascii="Wingdings" w:hAnsi="Wingdings" w:cs="Wingdings"/>
    </w:rPr>
  </w:style>
  <w:style w:type="character" w:customStyle="1" w:styleId="WW8Num38z431">
    <w:name w:val="WW8Num38z431"/>
    <w:rsid w:val="00CD3530"/>
    <w:rPr>
      <w:sz w:val="22"/>
    </w:rPr>
  </w:style>
  <w:style w:type="character" w:customStyle="1" w:styleId="WW8Num38z631">
    <w:name w:val="WW8Num38z631"/>
    <w:rsid w:val="00CD3530"/>
  </w:style>
  <w:style w:type="character" w:customStyle="1" w:styleId="WW8Num39z031">
    <w:name w:val="WW8Num39z031"/>
    <w:rsid w:val="00CD3530"/>
    <w:rPr>
      <w:rFonts w:ascii="Symbol" w:eastAsia="Times New Roman" w:hAnsi="Symbol" w:cs="Symbol"/>
      <w:spacing w:val="4"/>
      <w:szCs w:val="22"/>
      <w:lang w:val="pt-BR"/>
    </w:rPr>
  </w:style>
  <w:style w:type="character" w:customStyle="1" w:styleId="WW8Num40z031">
    <w:name w:val="WW8Num40z031"/>
    <w:rsid w:val="00CD3530"/>
    <w:rPr>
      <w:rFonts w:ascii="Wingdings" w:hAnsi="Wingdings" w:cs="Wingdings"/>
    </w:rPr>
  </w:style>
  <w:style w:type="character" w:customStyle="1" w:styleId="WW8Num41z031">
    <w:name w:val="WW8Num41z031"/>
    <w:rsid w:val="00CD3530"/>
    <w:rPr>
      <w:rFonts w:ascii="Wingdings" w:hAnsi="Wingdings" w:cs="Wingdings"/>
    </w:rPr>
  </w:style>
  <w:style w:type="character" w:customStyle="1" w:styleId="WW8Num42z031">
    <w:name w:val="WW8Num42z031"/>
    <w:rsid w:val="00CD3530"/>
    <w:rPr>
      <w:rFonts w:ascii="Wingdings" w:eastAsia="Times New Roman" w:hAnsi="Wingdings" w:cs="Wingdings"/>
      <w:spacing w:val="4"/>
      <w:sz w:val="18"/>
      <w:szCs w:val="18"/>
    </w:rPr>
  </w:style>
  <w:style w:type="character" w:customStyle="1" w:styleId="WW8Num43z031">
    <w:name w:val="WW8Num43z031"/>
    <w:rsid w:val="00CD3530"/>
    <w:rPr>
      <w:rFonts w:ascii="Wingdings" w:hAnsi="Wingdings" w:cs="Wingdings"/>
      <w:spacing w:val="4"/>
    </w:rPr>
  </w:style>
  <w:style w:type="character" w:customStyle="1" w:styleId="WW8Num43z131">
    <w:name w:val="WW8Num43z131"/>
    <w:rsid w:val="00CD3530"/>
    <w:rPr>
      <w:rFonts w:ascii="Courier New" w:hAnsi="Courier New" w:cs="Courier New"/>
    </w:rPr>
  </w:style>
  <w:style w:type="character" w:customStyle="1" w:styleId="WW8Num43z231">
    <w:name w:val="WW8Num43z231"/>
    <w:rsid w:val="00CD3530"/>
    <w:rPr>
      <w:rFonts w:ascii="Wingdings" w:hAnsi="Wingdings" w:cs="Wingdings"/>
      <w:spacing w:val="4"/>
    </w:rPr>
  </w:style>
  <w:style w:type="character" w:customStyle="1" w:styleId="WW8Num44z031">
    <w:name w:val="WW8Num44z031"/>
    <w:rsid w:val="00CD3530"/>
  </w:style>
  <w:style w:type="character" w:customStyle="1" w:styleId="WW8Num45z031">
    <w:name w:val="WW8Num45z031"/>
    <w:rsid w:val="00CD3530"/>
    <w:rPr>
      <w:rFonts w:ascii="Symbol" w:hAnsi="Symbol" w:cs="Symbol"/>
    </w:rPr>
  </w:style>
  <w:style w:type="character" w:customStyle="1" w:styleId="WW8Num46z031">
    <w:name w:val="WW8Num46z031"/>
    <w:rsid w:val="00CD3530"/>
    <w:rPr>
      <w:rFonts w:ascii="Wingdings" w:eastAsia="Times New Roman" w:hAnsi="Wingdings" w:cs="Wingdings"/>
      <w:spacing w:val="4"/>
      <w:szCs w:val="20"/>
    </w:rPr>
  </w:style>
  <w:style w:type="character" w:customStyle="1" w:styleId="WW8Num47z031">
    <w:name w:val="WW8Num47z031"/>
    <w:rsid w:val="00CD3530"/>
    <w:rPr>
      <w:rFonts w:ascii="Wingdings" w:hAnsi="Wingdings" w:cs="Wingdings"/>
    </w:rPr>
  </w:style>
  <w:style w:type="character" w:customStyle="1" w:styleId="WW8Num48z031">
    <w:name w:val="WW8Num48z031"/>
    <w:rsid w:val="00CD3530"/>
    <w:rPr>
      <w:rFonts w:ascii="Symbol" w:hAnsi="Symbol" w:cs="Symbol"/>
    </w:rPr>
  </w:style>
  <w:style w:type="character" w:customStyle="1" w:styleId="WW8Num49z031">
    <w:name w:val="WW8Num49z031"/>
    <w:rsid w:val="00CD3530"/>
    <w:rPr>
      <w:rFonts w:ascii="Wingdings" w:eastAsia="Times New Roman" w:hAnsi="Wingdings" w:cs="Wingdings"/>
      <w:spacing w:val="4"/>
      <w:sz w:val="18"/>
      <w:szCs w:val="18"/>
    </w:rPr>
  </w:style>
  <w:style w:type="character" w:customStyle="1" w:styleId="WW8Num49z131">
    <w:name w:val="WW8Num49z131"/>
    <w:rsid w:val="00CD3530"/>
    <w:rPr>
      <w:rFonts w:ascii="Courier New" w:hAnsi="Courier New" w:cs="Courier New"/>
    </w:rPr>
  </w:style>
  <w:style w:type="character" w:customStyle="1" w:styleId="WW8Num49z231">
    <w:name w:val="WW8Num49z231"/>
    <w:rsid w:val="00CD3530"/>
    <w:rPr>
      <w:rFonts w:ascii="Wingdings" w:hAnsi="Wingdings" w:cs="Wingdings"/>
    </w:rPr>
  </w:style>
  <w:style w:type="character" w:customStyle="1" w:styleId="WW8Num50z031">
    <w:name w:val="WW8Num50z031"/>
    <w:rsid w:val="00CD3530"/>
    <w:rPr>
      <w:rFonts w:ascii="Symbol" w:hAnsi="Symbol" w:cs="Symbol"/>
      <w:spacing w:val="4"/>
    </w:rPr>
  </w:style>
  <w:style w:type="character" w:customStyle="1" w:styleId="WW8Num51z031">
    <w:name w:val="WW8Num51z031"/>
    <w:rsid w:val="00CD3530"/>
    <w:rPr>
      <w:rFonts w:eastAsia="Times New Roman"/>
      <w:spacing w:val="4"/>
      <w:szCs w:val="20"/>
    </w:rPr>
  </w:style>
  <w:style w:type="character" w:customStyle="1" w:styleId="WW8Num52z031">
    <w:name w:val="WW8Num52z031"/>
    <w:rsid w:val="00CD3530"/>
    <w:rPr>
      <w:rFonts w:ascii="Wingdings" w:hAnsi="Wingdings" w:cs="Wingdings"/>
    </w:rPr>
  </w:style>
  <w:style w:type="character" w:customStyle="1" w:styleId="WW8Num53z031">
    <w:name w:val="WW8Num53z031"/>
    <w:rsid w:val="00CD3530"/>
    <w:rPr>
      <w:rFonts w:ascii="Courier New" w:hAnsi="Courier New" w:cs="Courier New"/>
    </w:rPr>
  </w:style>
  <w:style w:type="character" w:customStyle="1" w:styleId="WW8Num54z031">
    <w:name w:val="WW8Num54z031"/>
    <w:rsid w:val="00CD3530"/>
    <w:rPr>
      <w:rFonts w:ascii="Wingdings" w:hAnsi="Wingdings" w:cs="Wingdings"/>
    </w:rPr>
  </w:style>
  <w:style w:type="character" w:customStyle="1" w:styleId="WW8Num55z031">
    <w:name w:val="WW8Num55z031"/>
    <w:rsid w:val="00CD3530"/>
    <w:rPr>
      <w:rFonts w:ascii="Wingdings" w:hAnsi="Wingdings" w:cs="Wingdings"/>
    </w:rPr>
  </w:style>
  <w:style w:type="character" w:customStyle="1" w:styleId="WW8Num56z031">
    <w:name w:val="WW8Num56z031"/>
    <w:rsid w:val="00CD3530"/>
    <w:rPr>
      <w:rFonts w:ascii="Wingdings" w:hAnsi="Wingdings" w:cs="Wingdings"/>
    </w:rPr>
  </w:style>
  <w:style w:type="character" w:customStyle="1" w:styleId="WW8Num57z031">
    <w:name w:val="WW8Num57z031"/>
    <w:rsid w:val="00CD3530"/>
    <w:rPr>
      <w:rFonts w:ascii="Symbol" w:hAnsi="Symbol" w:cs="Symbol"/>
      <w:spacing w:val="4"/>
    </w:rPr>
  </w:style>
  <w:style w:type="character" w:customStyle="1" w:styleId="WW8Num58z031">
    <w:name w:val="WW8Num58z031"/>
    <w:rsid w:val="00CD3530"/>
    <w:rPr>
      <w:rFonts w:ascii="Symbol" w:hAnsi="Symbol" w:cs="Symbol"/>
      <w:spacing w:val="4"/>
    </w:rPr>
  </w:style>
  <w:style w:type="character" w:customStyle="1" w:styleId="WW8Num59z031">
    <w:name w:val="WW8Num59z031"/>
    <w:rsid w:val="00CD3530"/>
    <w:rPr>
      <w:rFonts w:ascii="Symbol" w:hAnsi="Symbol" w:cs="Symbol"/>
      <w:spacing w:val="4"/>
      <w:szCs w:val="20"/>
    </w:rPr>
  </w:style>
  <w:style w:type="character" w:customStyle="1" w:styleId="WW8Num60z031">
    <w:name w:val="WW8Num60z031"/>
    <w:rsid w:val="00CD3530"/>
    <w:rPr>
      <w:rFonts w:ascii="Wingdings" w:hAnsi="Wingdings" w:cs="Wingdings"/>
    </w:rPr>
  </w:style>
  <w:style w:type="character" w:customStyle="1" w:styleId="WW8Num61z031">
    <w:name w:val="WW8Num61z031"/>
    <w:rsid w:val="00CD3530"/>
  </w:style>
  <w:style w:type="character" w:customStyle="1" w:styleId="WW8Num62z031">
    <w:name w:val="WW8Num62z031"/>
    <w:rsid w:val="00CD3530"/>
    <w:rPr>
      <w:spacing w:val="4"/>
    </w:rPr>
  </w:style>
  <w:style w:type="character" w:customStyle="1" w:styleId="WW8Num63z031">
    <w:name w:val="WW8Num63z031"/>
    <w:rsid w:val="00CD3530"/>
    <w:rPr>
      <w:rFonts w:ascii="Symbol" w:hAnsi="Symbol" w:cs="Symbol"/>
    </w:rPr>
  </w:style>
  <w:style w:type="character" w:customStyle="1" w:styleId="WW8Num64z031">
    <w:name w:val="WW8Num64z031"/>
    <w:rsid w:val="00CD3530"/>
    <w:rPr>
      <w:rFonts w:ascii="Wingdings" w:hAnsi="Wingdings" w:cs="Wingdings"/>
    </w:rPr>
  </w:style>
  <w:style w:type="character" w:customStyle="1" w:styleId="WW8Num65z031">
    <w:name w:val="WW8Num65z031"/>
    <w:rsid w:val="00CD3530"/>
  </w:style>
  <w:style w:type="character" w:customStyle="1" w:styleId="WW8Num66z031">
    <w:name w:val="WW8Num66z031"/>
    <w:rsid w:val="00CD3530"/>
    <w:rPr>
      <w:rFonts w:ascii="Wingdings" w:hAnsi="Wingdings" w:cs="Wingdings"/>
    </w:rPr>
  </w:style>
  <w:style w:type="character" w:customStyle="1" w:styleId="WW8Num67z031">
    <w:name w:val="WW8Num67z031"/>
    <w:rsid w:val="00CD3530"/>
    <w:rPr>
      <w:rFonts w:ascii="Wingdings" w:hAnsi="Wingdings" w:cs="Wingdings"/>
      <w:spacing w:val="4"/>
    </w:rPr>
  </w:style>
  <w:style w:type="character" w:customStyle="1" w:styleId="WW8Num68z031">
    <w:name w:val="WW8Num68z031"/>
    <w:rsid w:val="00CD3530"/>
    <w:rPr>
      <w:rFonts w:ascii="Wingdings" w:hAnsi="Wingdings" w:cs="Wingdings"/>
      <w:spacing w:val="4"/>
      <w:sz w:val="22"/>
      <w:szCs w:val="22"/>
      <w:lang w:val="pt-BR"/>
    </w:rPr>
  </w:style>
  <w:style w:type="character" w:customStyle="1" w:styleId="WW8Num69z031">
    <w:name w:val="WW8Num69z031"/>
    <w:rsid w:val="00CD3530"/>
    <w:rPr>
      <w:rFonts w:ascii="Wingdings" w:hAnsi="Wingdings" w:cs="Wingdings"/>
    </w:rPr>
  </w:style>
  <w:style w:type="character" w:customStyle="1" w:styleId="WW8Num70z031">
    <w:name w:val="WW8Num70z031"/>
    <w:rsid w:val="00CD3530"/>
    <w:rPr>
      <w:rFonts w:ascii="Wingdings" w:hAnsi="Wingdings" w:cs="Wingdings"/>
    </w:rPr>
  </w:style>
  <w:style w:type="character" w:customStyle="1" w:styleId="WW8Num71z031">
    <w:name w:val="WW8Num71z031"/>
    <w:rsid w:val="00CD3530"/>
  </w:style>
  <w:style w:type="character" w:customStyle="1" w:styleId="WW8Num72z031">
    <w:name w:val="WW8Num72z031"/>
    <w:rsid w:val="00CD3530"/>
    <w:rPr>
      <w:rFonts w:ascii="Wingdings" w:hAnsi="Wingdings" w:cs="Wingdings"/>
      <w:spacing w:val="4"/>
      <w:sz w:val="20"/>
      <w:szCs w:val="20"/>
    </w:rPr>
  </w:style>
  <w:style w:type="character" w:customStyle="1" w:styleId="WW8Num73z031">
    <w:name w:val="WW8Num73z031"/>
    <w:rsid w:val="00CD3530"/>
  </w:style>
  <w:style w:type="character" w:customStyle="1" w:styleId="WW8Num74z031">
    <w:name w:val="WW8Num74z031"/>
    <w:rsid w:val="00CD3530"/>
    <w:rPr>
      <w:rFonts w:ascii="Wingdings" w:hAnsi="Wingdings" w:cs="Wingdings"/>
      <w:spacing w:val="4"/>
    </w:rPr>
  </w:style>
  <w:style w:type="character" w:customStyle="1" w:styleId="WW8Num75z031">
    <w:name w:val="WW8Num75z031"/>
    <w:rsid w:val="00CD3530"/>
    <w:rPr>
      <w:rFonts w:ascii="Wingdings" w:hAnsi="Wingdings" w:cs="Wingdings"/>
    </w:rPr>
  </w:style>
  <w:style w:type="character" w:customStyle="1" w:styleId="WW8Num76z031">
    <w:name w:val="WW8Num76z031"/>
    <w:rsid w:val="00CD3530"/>
    <w:rPr>
      <w:rFonts w:ascii="Wingdings" w:hAnsi="Wingdings" w:cs="Wingdings"/>
    </w:rPr>
  </w:style>
  <w:style w:type="character" w:customStyle="1" w:styleId="WW8Num77z031">
    <w:name w:val="WW8Num77z031"/>
    <w:rsid w:val="00CD3530"/>
    <w:rPr>
      <w:rFonts w:ascii="Symbol" w:hAnsi="Symbol" w:cs="Symbol"/>
    </w:rPr>
  </w:style>
  <w:style w:type="character" w:customStyle="1" w:styleId="WW8Num78z031">
    <w:name w:val="WW8Num78z031"/>
    <w:rsid w:val="00CD3530"/>
    <w:rPr>
      <w:rFonts w:ascii="Wingdings" w:hAnsi="Wingdings" w:cs="Wingdings"/>
    </w:rPr>
  </w:style>
  <w:style w:type="character" w:customStyle="1" w:styleId="WW8Num79z031">
    <w:name w:val="WW8Num79z031"/>
    <w:rsid w:val="00CD3530"/>
  </w:style>
  <w:style w:type="character" w:customStyle="1" w:styleId="WW8Num80z031">
    <w:name w:val="WW8Num80z031"/>
    <w:rsid w:val="00CD3530"/>
    <w:rPr>
      <w:rFonts w:ascii="Wingdings" w:eastAsia="Times New Roman" w:hAnsi="Wingdings" w:cs="Wingdings"/>
      <w:spacing w:val="4"/>
      <w:szCs w:val="20"/>
    </w:rPr>
  </w:style>
  <w:style w:type="character" w:customStyle="1" w:styleId="WW8Num81z031">
    <w:name w:val="WW8Num81z031"/>
    <w:rsid w:val="00CD3530"/>
    <w:rPr>
      <w:rFonts w:ascii="Symbol" w:hAnsi="Symbol" w:cs="Symbol"/>
      <w:spacing w:val="4"/>
    </w:rPr>
  </w:style>
  <w:style w:type="character" w:customStyle="1" w:styleId="WW8Num82z031">
    <w:name w:val="WW8Num82z031"/>
    <w:rsid w:val="00CD3530"/>
    <w:rPr>
      <w:rFonts w:ascii="Wingdings" w:hAnsi="Wingdings" w:cs="Wingdings"/>
      <w:spacing w:val="4"/>
      <w:sz w:val="22"/>
      <w:szCs w:val="22"/>
    </w:rPr>
  </w:style>
  <w:style w:type="character" w:customStyle="1" w:styleId="WW8Num83z031">
    <w:name w:val="WW8Num83z031"/>
    <w:rsid w:val="00CD3530"/>
    <w:rPr>
      <w:rFonts w:ascii="Symbol" w:hAnsi="Symbol" w:cs="Symbol"/>
    </w:rPr>
  </w:style>
  <w:style w:type="character" w:customStyle="1" w:styleId="WW8Num84z031">
    <w:name w:val="WW8Num84z031"/>
    <w:rsid w:val="00CD3530"/>
    <w:rPr>
      <w:rFonts w:ascii="Symbol" w:hAnsi="Symbol" w:cs="Symbol"/>
    </w:rPr>
  </w:style>
  <w:style w:type="character" w:customStyle="1" w:styleId="WW8Num85z031">
    <w:name w:val="WW8Num85z031"/>
    <w:rsid w:val="00CD3530"/>
    <w:rPr>
      <w:rFonts w:ascii="Symbol" w:hAnsi="Symbol" w:cs="Symbol"/>
    </w:rPr>
  </w:style>
  <w:style w:type="character" w:customStyle="1" w:styleId="WW8Num86z031">
    <w:name w:val="WW8Num86z031"/>
    <w:rsid w:val="00CD3530"/>
    <w:rPr>
      <w:rFonts w:ascii="Wingdings" w:hAnsi="Wingdings" w:cs="Wingdings"/>
    </w:rPr>
  </w:style>
  <w:style w:type="character" w:customStyle="1" w:styleId="WW8Num87z031">
    <w:name w:val="WW8Num87z031"/>
    <w:rsid w:val="00CD3530"/>
    <w:rPr>
      <w:rFonts w:ascii="Wingdings" w:hAnsi="Wingdings" w:cs="Wingdings"/>
      <w:spacing w:val="4"/>
      <w:sz w:val="20"/>
      <w:szCs w:val="20"/>
    </w:rPr>
  </w:style>
  <w:style w:type="character" w:customStyle="1" w:styleId="WW8Num88z031">
    <w:name w:val="WW8Num88z031"/>
    <w:rsid w:val="00CD3530"/>
    <w:rPr>
      <w:spacing w:val="4"/>
    </w:rPr>
  </w:style>
  <w:style w:type="character" w:customStyle="1" w:styleId="WW8Num88z131">
    <w:name w:val="WW8Num88z131"/>
    <w:rsid w:val="00CD3530"/>
  </w:style>
  <w:style w:type="character" w:customStyle="1" w:styleId="WW8Num88z231">
    <w:name w:val="WW8Num88z231"/>
    <w:rsid w:val="00CD3530"/>
    <w:rPr>
      <w:rFonts w:cs="Arial"/>
      <w:spacing w:val="4"/>
    </w:rPr>
  </w:style>
  <w:style w:type="character" w:customStyle="1" w:styleId="WW8Num89z031">
    <w:name w:val="WW8Num89z031"/>
    <w:rsid w:val="00CD3530"/>
    <w:rPr>
      <w:rFonts w:ascii="Symbol" w:hAnsi="Symbol" w:cs="Symbol"/>
    </w:rPr>
  </w:style>
  <w:style w:type="character" w:customStyle="1" w:styleId="WW8Num90z031">
    <w:name w:val="WW8Num90z031"/>
    <w:rsid w:val="00CD3530"/>
    <w:rPr>
      <w:rFonts w:ascii="Wingdings" w:hAnsi="Wingdings" w:cs="Wingdings"/>
    </w:rPr>
  </w:style>
  <w:style w:type="character" w:customStyle="1" w:styleId="WW8Num91z031">
    <w:name w:val="WW8Num91z031"/>
    <w:rsid w:val="00CD3530"/>
  </w:style>
  <w:style w:type="character" w:customStyle="1" w:styleId="WW8Num92z031">
    <w:name w:val="WW8Num92z031"/>
    <w:rsid w:val="00CD3530"/>
    <w:rPr>
      <w:rFonts w:ascii="Symbol" w:hAnsi="Symbol" w:cs="Symbol"/>
    </w:rPr>
  </w:style>
  <w:style w:type="character" w:customStyle="1" w:styleId="WW8Num93z031">
    <w:name w:val="WW8Num93z031"/>
    <w:rsid w:val="00CD3530"/>
  </w:style>
  <w:style w:type="character" w:customStyle="1" w:styleId="WW8Num94z031">
    <w:name w:val="WW8Num94z031"/>
    <w:rsid w:val="00CD3530"/>
    <w:rPr>
      <w:rFonts w:ascii="Wingdings" w:hAnsi="Wingdings" w:cs="Wingdings"/>
      <w:color w:val="000000"/>
      <w:spacing w:val="4"/>
    </w:rPr>
  </w:style>
  <w:style w:type="character" w:customStyle="1" w:styleId="WW8Num95z031">
    <w:name w:val="WW8Num95z031"/>
    <w:rsid w:val="00CD3530"/>
  </w:style>
  <w:style w:type="character" w:customStyle="1" w:styleId="WW8Num96z031">
    <w:name w:val="WW8Num96z031"/>
    <w:rsid w:val="00CD3530"/>
    <w:rPr>
      <w:rFonts w:ascii="Symbol" w:hAnsi="Symbol" w:cs="Symbol"/>
    </w:rPr>
  </w:style>
  <w:style w:type="character" w:customStyle="1" w:styleId="WW8Num97z031">
    <w:name w:val="WW8Num97z031"/>
    <w:rsid w:val="00CD3530"/>
    <w:rPr>
      <w:rFonts w:ascii="Wingdings" w:hAnsi="Wingdings" w:cs="Wingdings"/>
    </w:rPr>
  </w:style>
  <w:style w:type="character" w:customStyle="1" w:styleId="WW8Num98z031">
    <w:name w:val="WW8Num98z031"/>
    <w:rsid w:val="00CD3530"/>
  </w:style>
  <w:style w:type="character" w:customStyle="1" w:styleId="WW8Num99z031">
    <w:name w:val="WW8Num99z031"/>
    <w:rsid w:val="00CD3530"/>
    <w:rPr>
      <w:rFonts w:ascii="Symbol" w:hAnsi="Symbol" w:cs="Symbol"/>
    </w:rPr>
  </w:style>
  <w:style w:type="character" w:customStyle="1" w:styleId="WW8Num100z031">
    <w:name w:val="WW8Num100z031"/>
    <w:rsid w:val="00CD3530"/>
    <w:rPr>
      <w:rFonts w:ascii="Symbol" w:hAnsi="Symbol" w:cs="Symbol"/>
    </w:rPr>
  </w:style>
  <w:style w:type="character" w:customStyle="1" w:styleId="WW8Num101z031">
    <w:name w:val="WW8Num101z031"/>
    <w:rsid w:val="00CD3530"/>
    <w:rPr>
      <w:rFonts w:ascii="Wingdings" w:hAnsi="Wingdings" w:cs="Wingdings"/>
    </w:rPr>
  </w:style>
  <w:style w:type="character" w:customStyle="1" w:styleId="WW8Num102z031">
    <w:name w:val="WW8Num102z031"/>
    <w:rsid w:val="00CD3530"/>
    <w:rPr>
      <w:rFonts w:ascii="Symbol" w:eastAsia="Times New Roman" w:hAnsi="Symbol" w:cs="Symbol"/>
      <w:spacing w:val="4"/>
      <w:szCs w:val="20"/>
    </w:rPr>
  </w:style>
  <w:style w:type="character" w:customStyle="1" w:styleId="WW8Num102z131">
    <w:name w:val="WW8Num102z131"/>
    <w:rsid w:val="00CD3530"/>
    <w:rPr>
      <w:rFonts w:ascii="Courier New" w:hAnsi="Courier New" w:cs="Courier New"/>
    </w:rPr>
  </w:style>
  <w:style w:type="character" w:customStyle="1" w:styleId="WW8Num102z431">
    <w:name w:val="WW8Num102z431"/>
    <w:rsid w:val="00CD3530"/>
    <w:rPr>
      <w:rFonts w:ascii="Courier New" w:hAnsi="Courier New" w:cs="Courier New"/>
    </w:rPr>
  </w:style>
  <w:style w:type="character" w:customStyle="1" w:styleId="WW8Num103z031">
    <w:name w:val="WW8Num103z031"/>
    <w:rsid w:val="00CD3530"/>
  </w:style>
  <w:style w:type="character" w:customStyle="1" w:styleId="WW8Num103z131">
    <w:name w:val="WW8Num103z131"/>
    <w:rsid w:val="00CD3530"/>
  </w:style>
  <w:style w:type="character" w:customStyle="1" w:styleId="WW8Num103z431">
    <w:name w:val="WW8Num103z431"/>
    <w:rsid w:val="00CD3530"/>
  </w:style>
  <w:style w:type="character" w:customStyle="1" w:styleId="WW8Num104z031">
    <w:name w:val="WW8Num104z031"/>
    <w:rsid w:val="00CD3530"/>
    <w:rPr>
      <w:rFonts w:ascii="Wingdings" w:hAnsi="Wingdings" w:cs="Wingdings"/>
    </w:rPr>
  </w:style>
  <w:style w:type="character" w:customStyle="1" w:styleId="WW8Num104z131">
    <w:name w:val="WW8Num104z131"/>
    <w:rsid w:val="00CD3530"/>
    <w:rPr>
      <w:rFonts w:ascii="Courier New" w:hAnsi="Courier New" w:cs="Courier New"/>
    </w:rPr>
  </w:style>
  <w:style w:type="character" w:customStyle="1" w:styleId="WW8Num104z431">
    <w:name w:val="WW8Num104z431"/>
    <w:rsid w:val="00CD3530"/>
    <w:rPr>
      <w:rFonts w:ascii="Courier New" w:hAnsi="Courier New" w:cs="Courier New"/>
    </w:rPr>
  </w:style>
  <w:style w:type="character" w:customStyle="1" w:styleId="WW8Num105z031">
    <w:name w:val="WW8Num105z031"/>
    <w:rsid w:val="00CD3530"/>
  </w:style>
  <w:style w:type="character" w:customStyle="1" w:styleId="WW8Num105z131">
    <w:name w:val="WW8Num105z131"/>
    <w:rsid w:val="00CD3530"/>
  </w:style>
  <w:style w:type="character" w:customStyle="1" w:styleId="WW8Num105z431">
    <w:name w:val="WW8Num105z431"/>
    <w:rsid w:val="00CD3530"/>
  </w:style>
  <w:style w:type="character" w:customStyle="1" w:styleId="WW8Num106z031">
    <w:name w:val="WW8Num106z031"/>
    <w:rsid w:val="00CD3530"/>
    <w:rPr>
      <w:rFonts w:ascii="Wingdings" w:hAnsi="Wingdings" w:cs="Wingdings"/>
    </w:rPr>
  </w:style>
  <w:style w:type="character" w:customStyle="1" w:styleId="WW8Num106z131">
    <w:name w:val="WW8Num106z131"/>
    <w:rsid w:val="00CD3530"/>
    <w:rPr>
      <w:rFonts w:ascii="Courier New" w:hAnsi="Courier New" w:cs="Courier New"/>
    </w:rPr>
  </w:style>
  <w:style w:type="character" w:customStyle="1" w:styleId="WW8Num106z431">
    <w:name w:val="WW8Num106z431"/>
    <w:rsid w:val="00CD3530"/>
    <w:rPr>
      <w:rFonts w:ascii="Courier New" w:hAnsi="Courier New" w:cs="Courier New"/>
    </w:rPr>
  </w:style>
  <w:style w:type="character" w:customStyle="1" w:styleId="WW8Num107z031">
    <w:name w:val="WW8Num107z031"/>
    <w:rsid w:val="00CD3530"/>
  </w:style>
  <w:style w:type="character" w:customStyle="1" w:styleId="WW8Num107z131">
    <w:name w:val="WW8Num107z131"/>
    <w:rsid w:val="00CD3530"/>
  </w:style>
  <w:style w:type="character" w:customStyle="1" w:styleId="WW8Num107z431">
    <w:name w:val="WW8Num107z431"/>
    <w:rsid w:val="00CD3530"/>
  </w:style>
  <w:style w:type="character" w:customStyle="1" w:styleId="WW8Num2z131">
    <w:name w:val="WW8Num2z131"/>
    <w:rsid w:val="00CD35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008090">
      <w:bodyDiv w:val="1"/>
      <w:marLeft w:val="0"/>
      <w:marRight w:val="0"/>
      <w:marTop w:val="0"/>
      <w:marBottom w:val="0"/>
      <w:divBdr>
        <w:top w:val="none" w:sz="0" w:space="0" w:color="auto"/>
        <w:left w:val="none" w:sz="0" w:space="0" w:color="auto"/>
        <w:bottom w:val="none" w:sz="0" w:space="0" w:color="auto"/>
        <w:right w:val="none" w:sz="0" w:space="0" w:color="auto"/>
      </w:divBdr>
    </w:div>
    <w:div w:id="622198802">
      <w:bodyDiv w:val="1"/>
      <w:marLeft w:val="0"/>
      <w:marRight w:val="0"/>
      <w:marTop w:val="0"/>
      <w:marBottom w:val="0"/>
      <w:divBdr>
        <w:top w:val="none" w:sz="0" w:space="0" w:color="auto"/>
        <w:left w:val="none" w:sz="0" w:space="0" w:color="auto"/>
        <w:bottom w:val="none" w:sz="0" w:space="0" w:color="auto"/>
        <w:right w:val="none" w:sz="0" w:space="0" w:color="auto"/>
      </w:divBdr>
    </w:div>
    <w:div w:id="652375459">
      <w:bodyDiv w:val="1"/>
      <w:marLeft w:val="0"/>
      <w:marRight w:val="0"/>
      <w:marTop w:val="0"/>
      <w:marBottom w:val="0"/>
      <w:divBdr>
        <w:top w:val="none" w:sz="0" w:space="0" w:color="auto"/>
        <w:left w:val="none" w:sz="0" w:space="0" w:color="auto"/>
        <w:bottom w:val="none" w:sz="0" w:space="0" w:color="auto"/>
        <w:right w:val="none" w:sz="0" w:space="0" w:color="auto"/>
      </w:divBdr>
    </w:div>
    <w:div w:id="968708331">
      <w:bodyDiv w:val="1"/>
      <w:marLeft w:val="0"/>
      <w:marRight w:val="0"/>
      <w:marTop w:val="0"/>
      <w:marBottom w:val="0"/>
      <w:divBdr>
        <w:top w:val="none" w:sz="0" w:space="0" w:color="auto"/>
        <w:left w:val="none" w:sz="0" w:space="0" w:color="auto"/>
        <w:bottom w:val="none" w:sz="0" w:space="0" w:color="auto"/>
        <w:right w:val="none" w:sz="0" w:space="0" w:color="auto"/>
      </w:divBdr>
    </w:div>
    <w:div w:id="1154103204">
      <w:bodyDiv w:val="1"/>
      <w:marLeft w:val="0"/>
      <w:marRight w:val="0"/>
      <w:marTop w:val="0"/>
      <w:marBottom w:val="0"/>
      <w:divBdr>
        <w:top w:val="none" w:sz="0" w:space="0" w:color="auto"/>
        <w:left w:val="none" w:sz="0" w:space="0" w:color="auto"/>
        <w:bottom w:val="none" w:sz="0" w:space="0" w:color="auto"/>
        <w:right w:val="none" w:sz="0" w:space="0" w:color="auto"/>
      </w:divBdr>
    </w:div>
    <w:div w:id="1386566980">
      <w:bodyDiv w:val="1"/>
      <w:marLeft w:val="0"/>
      <w:marRight w:val="0"/>
      <w:marTop w:val="0"/>
      <w:marBottom w:val="0"/>
      <w:divBdr>
        <w:top w:val="none" w:sz="0" w:space="0" w:color="auto"/>
        <w:left w:val="none" w:sz="0" w:space="0" w:color="auto"/>
        <w:bottom w:val="none" w:sz="0" w:space="0" w:color="auto"/>
        <w:right w:val="none" w:sz="0" w:space="0" w:color="auto"/>
      </w:divBdr>
    </w:div>
    <w:div w:id="1703361057">
      <w:bodyDiv w:val="1"/>
      <w:marLeft w:val="0"/>
      <w:marRight w:val="0"/>
      <w:marTop w:val="0"/>
      <w:marBottom w:val="0"/>
      <w:divBdr>
        <w:top w:val="none" w:sz="0" w:space="0" w:color="auto"/>
        <w:left w:val="none" w:sz="0" w:space="0" w:color="auto"/>
        <w:bottom w:val="none" w:sz="0" w:space="0" w:color="auto"/>
        <w:right w:val="none" w:sz="0" w:space="0" w:color="auto"/>
      </w:divBdr>
    </w:div>
    <w:div w:id="1992365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autodesk.com.br/products/autodesk-autocad/overview" TargetMode="External"/><Relationship Id="rId18" Type="http://schemas.openxmlformats.org/officeDocument/2006/relationships/hyperlink" Target="http://www.autodesk.com.br/products/autodesk-autocad-architecture/overview"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s://autodesk.secure.force.com/plocator/PLocatorMapViewBeta?id=a5z300000004JrVAAU&amp;cnt=Brazil&amp;lang=pt_br" TargetMode="External"/><Relationship Id="rId7" Type="http://schemas.openxmlformats.org/officeDocument/2006/relationships/endnotes" Target="endnotes.xml"/><Relationship Id="rId12" Type="http://schemas.openxmlformats.org/officeDocument/2006/relationships/hyperlink" Target="https://www.bimnapratica.com/single-post/orcamento-de-obra-em-BIM" TargetMode="External"/><Relationship Id="rId17" Type="http://schemas.openxmlformats.org/officeDocument/2006/relationships/hyperlink" Target="http://www.autodesk.com.br/products/autodesk-autocad/overview"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www.autodesk.com/products/autodesk-autocad-raster-design/overview" TargetMode="External"/><Relationship Id="rId20" Type="http://schemas.openxmlformats.org/officeDocument/2006/relationships/hyperlink" Target="https://autodesk.secure.force.com/plocator/PLocatorMapViewBeta?id=a5z300000004Eg8AAE&amp;cnt=Brazil&amp;lang=pt_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www.autodesk.com.br/products/autodesk-autocad-mep/overview" TargetMode="External"/><Relationship Id="rId23" Type="http://schemas.openxmlformats.org/officeDocument/2006/relationships/header" Target="header2.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autodesk.secure.force.com/plocator/PLocatorMapViewBeta?id=a5z300000004D6YAAU&amp;cnt=Brazil&amp;lang=pt_br"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autodesk.com.br/products/autodesk-autocad-architecture/overview" TargetMode="External"/><Relationship Id="rId22" Type="http://schemas.openxmlformats.org/officeDocument/2006/relationships/hyperlink" Target="https://autodesk.secure.force.com/plocator/PLocatorMapViewBeta?id=a5z3A000000IDajQAG&amp;cnt=Brazil&amp;lang=pt_br"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fiocruz.br"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fiocruz.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png"/><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lvia.araujo.FIOCRUZ\Documents\01_SA_BIM\CampanhaRevit\Renova&#231;&#227;o%20licen&#231;as%202018\_Modelo-servi&#231;os_20180706.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F8229B-C78A-4665-A2D3-F4A05F3A65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_Modelo-serviços_20180706.dotx</Template>
  <TotalTime>1</TotalTime>
  <Pages>15</Pages>
  <Words>5093</Words>
  <Characters>27503</Characters>
  <Application>Microsoft Office Word</Application>
  <DocSecurity>0</DocSecurity>
  <Lines>229</Lines>
  <Paragraphs>65</Paragraphs>
  <ScaleCrop>false</ScaleCrop>
  <HeadingPairs>
    <vt:vector size="2" baseType="variant">
      <vt:variant>
        <vt:lpstr>Título</vt:lpstr>
      </vt:variant>
      <vt:variant>
        <vt:i4>1</vt:i4>
      </vt:variant>
    </vt:vector>
  </HeadingPairs>
  <TitlesOfParts>
    <vt:vector size="1" baseType="lpstr">
      <vt:lpstr/>
    </vt:vector>
  </TitlesOfParts>
  <Company>GG</Company>
  <LinksUpToDate>false</LinksUpToDate>
  <CharactersWithSpaces>32531</CharactersWithSpaces>
  <SharedDoc>false</SharedDoc>
  <HLinks>
    <vt:vector size="870" baseType="variant">
      <vt:variant>
        <vt:i4>4325466</vt:i4>
      </vt:variant>
      <vt:variant>
        <vt:i4>861</vt:i4>
      </vt:variant>
      <vt:variant>
        <vt:i4>0</vt:i4>
      </vt:variant>
      <vt:variant>
        <vt:i4>5</vt:i4>
      </vt:variant>
      <vt:variant>
        <vt:lpwstr>http://www.pbeedifica.com.br/</vt:lpwstr>
      </vt:variant>
      <vt:variant>
        <vt:lpwstr/>
      </vt:variant>
      <vt:variant>
        <vt:i4>2818081</vt:i4>
      </vt:variant>
      <vt:variant>
        <vt:i4>858</vt:i4>
      </vt:variant>
      <vt:variant>
        <vt:i4>0</vt:i4>
      </vt:variant>
      <vt:variant>
        <vt:i4>5</vt:i4>
      </vt:variant>
      <vt:variant>
        <vt:lpwstr>http://www.processoaqua.com.br/</vt:lpwstr>
      </vt:variant>
      <vt:variant>
        <vt:lpwstr/>
      </vt:variant>
      <vt:variant>
        <vt:i4>1114173</vt:i4>
      </vt:variant>
      <vt:variant>
        <vt:i4>848</vt:i4>
      </vt:variant>
      <vt:variant>
        <vt:i4>0</vt:i4>
      </vt:variant>
      <vt:variant>
        <vt:i4>5</vt:i4>
      </vt:variant>
      <vt:variant>
        <vt:lpwstr/>
      </vt:variant>
      <vt:variant>
        <vt:lpwstr>_Toc512321855</vt:lpwstr>
      </vt:variant>
      <vt:variant>
        <vt:i4>1114173</vt:i4>
      </vt:variant>
      <vt:variant>
        <vt:i4>842</vt:i4>
      </vt:variant>
      <vt:variant>
        <vt:i4>0</vt:i4>
      </vt:variant>
      <vt:variant>
        <vt:i4>5</vt:i4>
      </vt:variant>
      <vt:variant>
        <vt:lpwstr/>
      </vt:variant>
      <vt:variant>
        <vt:lpwstr>_Toc512321854</vt:lpwstr>
      </vt:variant>
      <vt:variant>
        <vt:i4>1114173</vt:i4>
      </vt:variant>
      <vt:variant>
        <vt:i4>836</vt:i4>
      </vt:variant>
      <vt:variant>
        <vt:i4>0</vt:i4>
      </vt:variant>
      <vt:variant>
        <vt:i4>5</vt:i4>
      </vt:variant>
      <vt:variant>
        <vt:lpwstr/>
      </vt:variant>
      <vt:variant>
        <vt:lpwstr>_Toc512321853</vt:lpwstr>
      </vt:variant>
      <vt:variant>
        <vt:i4>1114173</vt:i4>
      </vt:variant>
      <vt:variant>
        <vt:i4>830</vt:i4>
      </vt:variant>
      <vt:variant>
        <vt:i4>0</vt:i4>
      </vt:variant>
      <vt:variant>
        <vt:i4>5</vt:i4>
      </vt:variant>
      <vt:variant>
        <vt:lpwstr/>
      </vt:variant>
      <vt:variant>
        <vt:lpwstr>_Toc512321852</vt:lpwstr>
      </vt:variant>
      <vt:variant>
        <vt:i4>1114173</vt:i4>
      </vt:variant>
      <vt:variant>
        <vt:i4>824</vt:i4>
      </vt:variant>
      <vt:variant>
        <vt:i4>0</vt:i4>
      </vt:variant>
      <vt:variant>
        <vt:i4>5</vt:i4>
      </vt:variant>
      <vt:variant>
        <vt:lpwstr/>
      </vt:variant>
      <vt:variant>
        <vt:lpwstr>_Toc512321851</vt:lpwstr>
      </vt:variant>
      <vt:variant>
        <vt:i4>1114173</vt:i4>
      </vt:variant>
      <vt:variant>
        <vt:i4>818</vt:i4>
      </vt:variant>
      <vt:variant>
        <vt:i4>0</vt:i4>
      </vt:variant>
      <vt:variant>
        <vt:i4>5</vt:i4>
      </vt:variant>
      <vt:variant>
        <vt:lpwstr/>
      </vt:variant>
      <vt:variant>
        <vt:lpwstr>_Toc512321850</vt:lpwstr>
      </vt:variant>
      <vt:variant>
        <vt:i4>1048637</vt:i4>
      </vt:variant>
      <vt:variant>
        <vt:i4>812</vt:i4>
      </vt:variant>
      <vt:variant>
        <vt:i4>0</vt:i4>
      </vt:variant>
      <vt:variant>
        <vt:i4>5</vt:i4>
      </vt:variant>
      <vt:variant>
        <vt:lpwstr/>
      </vt:variant>
      <vt:variant>
        <vt:lpwstr>_Toc512321849</vt:lpwstr>
      </vt:variant>
      <vt:variant>
        <vt:i4>1048637</vt:i4>
      </vt:variant>
      <vt:variant>
        <vt:i4>806</vt:i4>
      </vt:variant>
      <vt:variant>
        <vt:i4>0</vt:i4>
      </vt:variant>
      <vt:variant>
        <vt:i4>5</vt:i4>
      </vt:variant>
      <vt:variant>
        <vt:lpwstr/>
      </vt:variant>
      <vt:variant>
        <vt:lpwstr>_Toc512321848</vt:lpwstr>
      </vt:variant>
      <vt:variant>
        <vt:i4>1048637</vt:i4>
      </vt:variant>
      <vt:variant>
        <vt:i4>800</vt:i4>
      </vt:variant>
      <vt:variant>
        <vt:i4>0</vt:i4>
      </vt:variant>
      <vt:variant>
        <vt:i4>5</vt:i4>
      </vt:variant>
      <vt:variant>
        <vt:lpwstr/>
      </vt:variant>
      <vt:variant>
        <vt:lpwstr>_Toc512321847</vt:lpwstr>
      </vt:variant>
      <vt:variant>
        <vt:i4>1048637</vt:i4>
      </vt:variant>
      <vt:variant>
        <vt:i4>794</vt:i4>
      </vt:variant>
      <vt:variant>
        <vt:i4>0</vt:i4>
      </vt:variant>
      <vt:variant>
        <vt:i4>5</vt:i4>
      </vt:variant>
      <vt:variant>
        <vt:lpwstr/>
      </vt:variant>
      <vt:variant>
        <vt:lpwstr>_Toc512321846</vt:lpwstr>
      </vt:variant>
      <vt:variant>
        <vt:i4>1048637</vt:i4>
      </vt:variant>
      <vt:variant>
        <vt:i4>788</vt:i4>
      </vt:variant>
      <vt:variant>
        <vt:i4>0</vt:i4>
      </vt:variant>
      <vt:variant>
        <vt:i4>5</vt:i4>
      </vt:variant>
      <vt:variant>
        <vt:lpwstr/>
      </vt:variant>
      <vt:variant>
        <vt:lpwstr>_Toc512321845</vt:lpwstr>
      </vt:variant>
      <vt:variant>
        <vt:i4>1048637</vt:i4>
      </vt:variant>
      <vt:variant>
        <vt:i4>782</vt:i4>
      </vt:variant>
      <vt:variant>
        <vt:i4>0</vt:i4>
      </vt:variant>
      <vt:variant>
        <vt:i4>5</vt:i4>
      </vt:variant>
      <vt:variant>
        <vt:lpwstr/>
      </vt:variant>
      <vt:variant>
        <vt:lpwstr>_Toc512321844</vt:lpwstr>
      </vt:variant>
      <vt:variant>
        <vt:i4>1048637</vt:i4>
      </vt:variant>
      <vt:variant>
        <vt:i4>776</vt:i4>
      </vt:variant>
      <vt:variant>
        <vt:i4>0</vt:i4>
      </vt:variant>
      <vt:variant>
        <vt:i4>5</vt:i4>
      </vt:variant>
      <vt:variant>
        <vt:lpwstr/>
      </vt:variant>
      <vt:variant>
        <vt:lpwstr>_Toc512321843</vt:lpwstr>
      </vt:variant>
      <vt:variant>
        <vt:i4>1048637</vt:i4>
      </vt:variant>
      <vt:variant>
        <vt:i4>770</vt:i4>
      </vt:variant>
      <vt:variant>
        <vt:i4>0</vt:i4>
      </vt:variant>
      <vt:variant>
        <vt:i4>5</vt:i4>
      </vt:variant>
      <vt:variant>
        <vt:lpwstr/>
      </vt:variant>
      <vt:variant>
        <vt:lpwstr>_Toc512321842</vt:lpwstr>
      </vt:variant>
      <vt:variant>
        <vt:i4>1048637</vt:i4>
      </vt:variant>
      <vt:variant>
        <vt:i4>764</vt:i4>
      </vt:variant>
      <vt:variant>
        <vt:i4>0</vt:i4>
      </vt:variant>
      <vt:variant>
        <vt:i4>5</vt:i4>
      </vt:variant>
      <vt:variant>
        <vt:lpwstr/>
      </vt:variant>
      <vt:variant>
        <vt:lpwstr>_Toc512321841</vt:lpwstr>
      </vt:variant>
      <vt:variant>
        <vt:i4>1048637</vt:i4>
      </vt:variant>
      <vt:variant>
        <vt:i4>758</vt:i4>
      </vt:variant>
      <vt:variant>
        <vt:i4>0</vt:i4>
      </vt:variant>
      <vt:variant>
        <vt:i4>5</vt:i4>
      </vt:variant>
      <vt:variant>
        <vt:lpwstr/>
      </vt:variant>
      <vt:variant>
        <vt:lpwstr>_Toc512321840</vt:lpwstr>
      </vt:variant>
      <vt:variant>
        <vt:i4>1507389</vt:i4>
      </vt:variant>
      <vt:variant>
        <vt:i4>752</vt:i4>
      </vt:variant>
      <vt:variant>
        <vt:i4>0</vt:i4>
      </vt:variant>
      <vt:variant>
        <vt:i4>5</vt:i4>
      </vt:variant>
      <vt:variant>
        <vt:lpwstr/>
      </vt:variant>
      <vt:variant>
        <vt:lpwstr>_Toc512321839</vt:lpwstr>
      </vt:variant>
      <vt:variant>
        <vt:i4>1507389</vt:i4>
      </vt:variant>
      <vt:variant>
        <vt:i4>746</vt:i4>
      </vt:variant>
      <vt:variant>
        <vt:i4>0</vt:i4>
      </vt:variant>
      <vt:variant>
        <vt:i4>5</vt:i4>
      </vt:variant>
      <vt:variant>
        <vt:lpwstr/>
      </vt:variant>
      <vt:variant>
        <vt:lpwstr>_Toc512321838</vt:lpwstr>
      </vt:variant>
      <vt:variant>
        <vt:i4>1507389</vt:i4>
      </vt:variant>
      <vt:variant>
        <vt:i4>740</vt:i4>
      </vt:variant>
      <vt:variant>
        <vt:i4>0</vt:i4>
      </vt:variant>
      <vt:variant>
        <vt:i4>5</vt:i4>
      </vt:variant>
      <vt:variant>
        <vt:lpwstr/>
      </vt:variant>
      <vt:variant>
        <vt:lpwstr>_Toc512321837</vt:lpwstr>
      </vt:variant>
      <vt:variant>
        <vt:i4>1507389</vt:i4>
      </vt:variant>
      <vt:variant>
        <vt:i4>734</vt:i4>
      </vt:variant>
      <vt:variant>
        <vt:i4>0</vt:i4>
      </vt:variant>
      <vt:variant>
        <vt:i4>5</vt:i4>
      </vt:variant>
      <vt:variant>
        <vt:lpwstr/>
      </vt:variant>
      <vt:variant>
        <vt:lpwstr>_Toc512321836</vt:lpwstr>
      </vt:variant>
      <vt:variant>
        <vt:i4>1507389</vt:i4>
      </vt:variant>
      <vt:variant>
        <vt:i4>728</vt:i4>
      </vt:variant>
      <vt:variant>
        <vt:i4>0</vt:i4>
      </vt:variant>
      <vt:variant>
        <vt:i4>5</vt:i4>
      </vt:variant>
      <vt:variant>
        <vt:lpwstr/>
      </vt:variant>
      <vt:variant>
        <vt:lpwstr>_Toc512321835</vt:lpwstr>
      </vt:variant>
      <vt:variant>
        <vt:i4>1507389</vt:i4>
      </vt:variant>
      <vt:variant>
        <vt:i4>722</vt:i4>
      </vt:variant>
      <vt:variant>
        <vt:i4>0</vt:i4>
      </vt:variant>
      <vt:variant>
        <vt:i4>5</vt:i4>
      </vt:variant>
      <vt:variant>
        <vt:lpwstr/>
      </vt:variant>
      <vt:variant>
        <vt:lpwstr>_Toc512321834</vt:lpwstr>
      </vt:variant>
      <vt:variant>
        <vt:i4>1507389</vt:i4>
      </vt:variant>
      <vt:variant>
        <vt:i4>716</vt:i4>
      </vt:variant>
      <vt:variant>
        <vt:i4>0</vt:i4>
      </vt:variant>
      <vt:variant>
        <vt:i4>5</vt:i4>
      </vt:variant>
      <vt:variant>
        <vt:lpwstr/>
      </vt:variant>
      <vt:variant>
        <vt:lpwstr>_Toc512321833</vt:lpwstr>
      </vt:variant>
      <vt:variant>
        <vt:i4>1507389</vt:i4>
      </vt:variant>
      <vt:variant>
        <vt:i4>710</vt:i4>
      </vt:variant>
      <vt:variant>
        <vt:i4>0</vt:i4>
      </vt:variant>
      <vt:variant>
        <vt:i4>5</vt:i4>
      </vt:variant>
      <vt:variant>
        <vt:lpwstr/>
      </vt:variant>
      <vt:variant>
        <vt:lpwstr>_Toc512321832</vt:lpwstr>
      </vt:variant>
      <vt:variant>
        <vt:i4>1507389</vt:i4>
      </vt:variant>
      <vt:variant>
        <vt:i4>704</vt:i4>
      </vt:variant>
      <vt:variant>
        <vt:i4>0</vt:i4>
      </vt:variant>
      <vt:variant>
        <vt:i4>5</vt:i4>
      </vt:variant>
      <vt:variant>
        <vt:lpwstr/>
      </vt:variant>
      <vt:variant>
        <vt:lpwstr>_Toc512321831</vt:lpwstr>
      </vt:variant>
      <vt:variant>
        <vt:i4>1507389</vt:i4>
      </vt:variant>
      <vt:variant>
        <vt:i4>698</vt:i4>
      </vt:variant>
      <vt:variant>
        <vt:i4>0</vt:i4>
      </vt:variant>
      <vt:variant>
        <vt:i4>5</vt:i4>
      </vt:variant>
      <vt:variant>
        <vt:lpwstr/>
      </vt:variant>
      <vt:variant>
        <vt:lpwstr>_Toc512321830</vt:lpwstr>
      </vt:variant>
      <vt:variant>
        <vt:i4>1441853</vt:i4>
      </vt:variant>
      <vt:variant>
        <vt:i4>692</vt:i4>
      </vt:variant>
      <vt:variant>
        <vt:i4>0</vt:i4>
      </vt:variant>
      <vt:variant>
        <vt:i4>5</vt:i4>
      </vt:variant>
      <vt:variant>
        <vt:lpwstr/>
      </vt:variant>
      <vt:variant>
        <vt:lpwstr>_Toc512321829</vt:lpwstr>
      </vt:variant>
      <vt:variant>
        <vt:i4>1441853</vt:i4>
      </vt:variant>
      <vt:variant>
        <vt:i4>686</vt:i4>
      </vt:variant>
      <vt:variant>
        <vt:i4>0</vt:i4>
      </vt:variant>
      <vt:variant>
        <vt:i4>5</vt:i4>
      </vt:variant>
      <vt:variant>
        <vt:lpwstr/>
      </vt:variant>
      <vt:variant>
        <vt:lpwstr>_Toc512321828</vt:lpwstr>
      </vt:variant>
      <vt:variant>
        <vt:i4>1441853</vt:i4>
      </vt:variant>
      <vt:variant>
        <vt:i4>680</vt:i4>
      </vt:variant>
      <vt:variant>
        <vt:i4>0</vt:i4>
      </vt:variant>
      <vt:variant>
        <vt:i4>5</vt:i4>
      </vt:variant>
      <vt:variant>
        <vt:lpwstr/>
      </vt:variant>
      <vt:variant>
        <vt:lpwstr>_Toc512321827</vt:lpwstr>
      </vt:variant>
      <vt:variant>
        <vt:i4>1441853</vt:i4>
      </vt:variant>
      <vt:variant>
        <vt:i4>674</vt:i4>
      </vt:variant>
      <vt:variant>
        <vt:i4>0</vt:i4>
      </vt:variant>
      <vt:variant>
        <vt:i4>5</vt:i4>
      </vt:variant>
      <vt:variant>
        <vt:lpwstr/>
      </vt:variant>
      <vt:variant>
        <vt:lpwstr>_Toc512321826</vt:lpwstr>
      </vt:variant>
      <vt:variant>
        <vt:i4>1441853</vt:i4>
      </vt:variant>
      <vt:variant>
        <vt:i4>668</vt:i4>
      </vt:variant>
      <vt:variant>
        <vt:i4>0</vt:i4>
      </vt:variant>
      <vt:variant>
        <vt:i4>5</vt:i4>
      </vt:variant>
      <vt:variant>
        <vt:lpwstr/>
      </vt:variant>
      <vt:variant>
        <vt:lpwstr>_Toc512321825</vt:lpwstr>
      </vt:variant>
      <vt:variant>
        <vt:i4>1441853</vt:i4>
      </vt:variant>
      <vt:variant>
        <vt:i4>662</vt:i4>
      </vt:variant>
      <vt:variant>
        <vt:i4>0</vt:i4>
      </vt:variant>
      <vt:variant>
        <vt:i4>5</vt:i4>
      </vt:variant>
      <vt:variant>
        <vt:lpwstr/>
      </vt:variant>
      <vt:variant>
        <vt:lpwstr>_Toc512321824</vt:lpwstr>
      </vt:variant>
      <vt:variant>
        <vt:i4>1441853</vt:i4>
      </vt:variant>
      <vt:variant>
        <vt:i4>656</vt:i4>
      </vt:variant>
      <vt:variant>
        <vt:i4>0</vt:i4>
      </vt:variant>
      <vt:variant>
        <vt:i4>5</vt:i4>
      </vt:variant>
      <vt:variant>
        <vt:lpwstr/>
      </vt:variant>
      <vt:variant>
        <vt:lpwstr>_Toc512321823</vt:lpwstr>
      </vt:variant>
      <vt:variant>
        <vt:i4>1441853</vt:i4>
      </vt:variant>
      <vt:variant>
        <vt:i4>650</vt:i4>
      </vt:variant>
      <vt:variant>
        <vt:i4>0</vt:i4>
      </vt:variant>
      <vt:variant>
        <vt:i4>5</vt:i4>
      </vt:variant>
      <vt:variant>
        <vt:lpwstr/>
      </vt:variant>
      <vt:variant>
        <vt:lpwstr>_Toc512321822</vt:lpwstr>
      </vt:variant>
      <vt:variant>
        <vt:i4>1441853</vt:i4>
      </vt:variant>
      <vt:variant>
        <vt:i4>644</vt:i4>
      </vt:variant>
      <vt:variant>
        <vt:i4>0</vt:i4>
      </vt:variant>
      <vt:variant>
        <vt:i4>5</vt:i4>
      </vt:variant>
      <vt:variant>
        <vt:lpwstr/>
      </vt:variant>
      <vt:variant>
        <vt:lpwstr>_Toc512321821</vt:lpwstr>
      </vt:variant>
      <vt:variant>
        <vt:i4>1441853</vt:i4>
      </vt:variant>
      <vt:variant>
        <vt:i4>638</vt:i4>
      </vt:variant>
      <vt:variant>
        <vt:i4>0</vt:i4>
      </vt:variant>
      <vt:variant>
        <vt:i4>5</vt:i4>
      </vt:variant>
      <vt:variant>
        <vt:lpwstr/>
      </vt:variant>
      <vt:variant>
        <vt:lpwstr>_Toc512321820</vt:lpwstr>
      </vt:variant>
      <vt:variant>
        <vt:i4>1376317</vt:i4>
      </vt:variant>
      <vt:variant>
        <vt:i4>632</vt:i4>
      </vt:variant>
      <vt:variant>
        <vt:i4>0</vt:i4>
      </vt:variant>
      <vt:variant>
        <vt:i4>5</vt:i4>
      </vt:variant>
      <vt:variant>
        <vt:lpwstr/>
      </vt:variant>
      <vt:variant>
        <vt:lpwstr>_Toc512321819</vt:lpwstr>
      </vt:variant>
      <vt:variant>
        <vt:i4>1376317</vt:i4>
      </vt:variant>
      <vt:variant>
        <vt:i4>626</vt:i4>
      </vt:variant>
      <vt:variant>
        <vt:i4>0</vt:i4>
      </vt:variant>
      <vt:variant>
        <vt:i4>5</vt:i4>
      </vt:variant>
      <vt:variant>
        <vt:lpwstr/>
      </vt:variant>
      <vt:variant>
        <vt:lpwstr>_Toc512321818</vt:lpwstr>
      </vt:variant>
      <vt:variant>
        <vt:i4>1376317</vt:i4>
      </vt:variant>
      <vt:variant>
        <vt:i4>620</vt:i4>
      </vt:variant>
      <vt:variant>
        <vt:i4>0</vt:i4>
      </vt:variant>
      <vt:variant>
        <vt:i4>5</vt:i4>
      </vt:variant>
      <vt:variant>
        <vt:lpwstr/>
      </vt:variant>
      <vt:variant>
        <vt:lpwstr>_Toc512321817</vt:lpwstr>
      </vt:variant>
      <vt:variant>
        <vt:i4>1376317</vt:i4>
      </vt:variant>
      <vt:variant>
        <vt:i4>614</vt:i4>
      </vt:variant>
      <vt:variant>
        <vt:i4>0</vt:i4>
      </vt:variant>
      <vt:variant>
        <vt:i4>5</vt:i4>
      </vt:variant>
      <vt:variant>
        <vt:lpwstr/>
      </vt:variant>
      <vt:variant>
        <vt:lpwstr>_Toc512321816</vt:lpwstr>
      </vt:variant>
      <vt:variant>
        <vt:i4>1376317</vt:i4>
      </vt:variant>
      <vt:variant>
        <vt:i4>608</vt:i4>
      </vt:variant>
      <vt:variant>
        <vt:i4>0</vt:i4>
      </vt:variant>
      <vt:variant>
        <vt:i4>5</vt:i4>
      </vt:variant>
      <vt:variant>
        <vt:lpwstr/>
      </vt:variant>
      <vt:variant>
        <vt:lpwstr>_Toc512321815</vt:lpwstr>
      </vt:variant>
      <vt:variant>
        <vt:i4>1376317</vt:i4>
      </vt:variant>
      <vt:variant>
        <vt:i4>602</vt:i4>
      </vt:variant>
      <vt:variant>
        <vt:i4>0</vt:i4>
      </vt:variant>
      <vt:variant>
        <vt:i4>5</vt:i4>
      </vt:variant>
      <vt:variant>
        <vt:lpwstr/>
      </vt:variant>
      <vt:variant>
        <vt:lpwstr>_Toc512321814</vt:lpwstr>
      </vt:variant>
      <vt:variant>
        <vt:i4>1376317</vt:i4>
      </vt:variant>
      <vt:variant>
        <vt:i4>596</vt:i4>
      </vt:variant>
      <vt:variant>
        <vt:i4>0</vt:i4>
      </vt:variant>
      <vt:variant>
        <vt:i4>5</vt:i4>
      </vt:variant>
      <vt:variant>
        <vt:lpwstr/>
      </vt:variant>
      <vt:variant>
        <vt:lpwstr>_Toc512321813</vt:lpwstr>
      </vt:variant>
      <vt:variant>
        <vt:i4>1376317</vt:i4>
      </vt:variant>
      <vt:variant>
        <vt:i4>590</vt:i4>
      </vt:variant>
      <vt:variant>
        <vt:i4>0</vt:i4>
      </vt:variant>
      <vt:variant>
        <vt:i4>5</vt:i4>
      </vt:variant>
      <vt:variant>
        <vt:lpwstr/>
      </vt:variant>
      <vt:variant>
        <vt:lpwstr>_Toc512321812</vt:lpwstr>
      </vt:variant>
      <vt:variant>
        <vt:i4>1376317</vt:i4>
      </vt:variant>
      <vt:variant>
        <vt:i4>584</vt:i4>
      </vt:variant>
      <vt:variant>
        <vt:i4>0</vt:i4>
      </vt:variant>
      <vt:variant>
        <vt:i4>5</vt:i4>
      </vt:variant>
      <vt:variant>
        <vt:lpwstr/>
      </vt:variant>
      <vt:variant>
        <vt:lpwstr>_Toc512321811</vt:lpwstr>
      </vt:variant>
      <vt:variant>
        <vt:i4>1376317</vt:i4>
      </vt:variant>
      <vt:variant>
        <vt:i4>578</vt:i4>
      </vt:variant>
      <vt:variant>
        <vt:i4>0</vt:i4>
      </vt:variant>
      <vt:variant>
        <vt:i4>5</vt:i4>
      </vt:variant>
      <vt:variant>
        <vt:lpwstr/>
      </vt:variant>
      <vt:variant>
        <vt:lpwstr>_Toc512321810</vt:lpwstr>
      </vt:variant>
      <vt:variant>
        <vt:i4>1310781</vt:i4>
      </vt:variant>
      <vt:variant>
        <vt:i4>572</vt:i4>
      </vt:variant>
      <vt:variant>
        <vt:i4>0</vt:i4>
      </vt:variant>
      <vt:variant>
        <vt:i4>5</vt:i4>
      </vt:variant>
      <vt:variant>
        <vt:lpwstr/>
      </vt:variant>
      <vt:variant>
        <vt:lpwstr>_Toc512321809</vt:lpwstr>
      </vt:variant>
      <vt:variant>
        <vt:i4>1310781</vt:i4>
      </vt:variant>
      <vt:variant>
        <vt:i4>566</vt:i4>
      </vt:variant>
      <vt:variant>
        <vt:i4>0</vt:i4>
      </vt:variant>
      <vt:variant>
        <vt:i4>5</vt:i4>
      </vt:variant>
      <vt:variant>
        <vt:lpwstr/>
      </vt:variant>
      <vt:variant>
        <vt:lpwstr>_Toc512321808</vt:lpwstr>
      </vt:variant>
      <vt:variant>
        <vt:i4>1310781</vt:i4>
      </vt:variant>
      <vt:variant>
        <vt:i4>560</vt:i4>
      </vt:variant>
      <vt:variant>
        <vt:i4>0</vt:i4>
      </vt:variant>
      <vt:variant>
        <vt:i4>5</vt:i4>
      </vt:variant>
      <vt:variant>
        <vt:lpwstr/>
      </vt:variant>
      <vt:variant>
        <vt:lpwstr>_Toc512321807</vt:lpwstr>
      </vt:variant>
      <vt:variant>
        <vt:i4>1310781</vt:i4>
      </vt:variant>
      <vt:variant>
        <vt:i4>554</vt:i4>
      </vt:variant>
      <vt:variant>
        <vt:i4>0</vt:i4>
      </vt:variant>
      <vt:variant>
        <vt:i4>5</vt:i4>
      </vt:variant>
      <vt:variant>
        <vt:lpwstr/>
      </vt:variant>
      <vt:variant>
        <vt:lpwstr>_Toc512321806</vt:lpwstr>
      </vt:variant>
      <vt:variant>
        <vt:i4>1310781</vt:i4>
      </vt:variant>
      <vt:variant>
        <vt:i4>548</vt:i4>
      </vt:variant>
      <vt:variant>
        <vt:i4>0</vt:i4>
      </vt:variant>
      <vt:variant>
        <vt:i4>5</vt:i4>
      </vt:variant>
      <vt:variant>
        <vt:lpwstr/>
      </vt:variant>
      <vt:variant>
        <vt:lpwstr>_Toc512321805</vt:lpwstr>
      </vt:variant>
      <vt:variant>
        <vt:i4>1310781</vt:i4>
      </vt:variant>
      <vt:variant>
        <vt:i4>542</vt:i4>
      </vt:variant>
      <vt:variant>
        <vt:i4>0</vt:i4>
      </vt:variant>
      <vt:variant>
        <vt:i4>5</vt:i4>
      </vt:variant>
      <vt:variant>
        <vt:lpwstr/>
      </vt:variant>
      <vt:variant>
        <vt:lpwstr>_Toc512321804</vt:lpwstr>
      </vt:variant>
      <vt:variant>
        <vt:i4>1310781</vt:i4>
      </vt:variant>
      <vt:variant>
        <vt:i4>536</vt:i4>
      </vt:variant>
      <vt:variant>
        <vt:i4>0</vt:i4>
      </vt:variant>
      <vt:variant>
        <vt:i4>5</vt:i4>
      </vt:variant>
      <vt:variant>
        <vt:lpwstr/>
      </vt:variant>
      <vt:variant>
        <vt:lpwstr>_Toc512321803</vt:lpwstr>
      </vt:variant>
      <vt:variant>
        <vt:i4>1310781</vt:i4>
      </vt:variant>
      <vt:variant>
        <vt:i4>530</vt:i4>
      </vt:variant>
      <vt:variant>
        <vt:i4>0</vt:i4>
      </vt:variant>
      <vt:variant>
        <vt:i4>5</vt:i4>
      </vt:variant>
      <vt:variant>
        <vt:lpwstr/>
      </vt:variant>
      <vt:variant>
        <vt:lpwstr>_Toc512321802</vt:lpwstr>
      </vt:variant>
      <vt:variant>
        <vt:i4>1310781</vt:i4>
      </vt:variant>
      <vt:variant>
        <vt:i4>524</vt:i4>
      </vt:variant>
      <vt:variant>
        <vt:i4>0</vt:i4>
      </vt:variant>
      <vt:variant>
        <vt:i4>5</vt:i4>
      </vt:variant>
      <vt:variant>
        <vt:lpwstr/>
      </vt:variant>
      <vt:variant>
        <vt:lpwstr>_Toc512321801</vt:lpwstr>
      </vt:variant>
      <vt:variant>
        <vt:i4>1310781</vt:i4>
      </vt:variant>
      <vt:variant>
        <vt:i4>518</vt:i4>
      </vt:variant>
      <vt:variant>
        <vt:i4>0</vt:i4>
      </vt:variant>
      <vt:variant>
        <vt:i4>5</vt:i4>
      </vt:variant>
      <vt:variant>
        <vt:lpwstr/>
      </vt:variant>
      <vt:variant>
        <vt:lpwstr>_Toc512321800</vt:lpwstr>
      </vt:variant>
      <vt:variant>
        <vt:i4>1900594</vt:i4>
      </vt:variant>
      <vt:variant>
        <vt:i4>512</vt:i4>
      </vt:variant>
      <vt:variant>
        <vt:i4>0</vt:i4>
      </vt:variant>
      <vt:variant>
        <vt:i4>5</vt:i4>
      </vt:variant>
      <vt:variant>
        <vt:lpwstr/>
      </vt:variant>
      <vt:variant>
        <vt:lpwstr>_Toc512321799</vt:lpwstr>
      </vt:variant>
      <vt:variant>
        <vt:i4>1900594</vt:i4>
      </vt:variant>
      <vt:variant>
        <vt:i4>506</vt:i4>
      </vt:variant>
      <vt:variant>
        <vt:i4>0</vt:i4>
      </vt:variant>
      <vt:variant>
        <vt:i4>5</vt:i4>
      </vt:variant>
      <vt:variant>
        <vt:lpwstr/>
      </vt:variant>
      <vt:variant>
        <vt:lpwstr>_Toc512321798</vt:lpwstr>
      </vt:variant>
      <vt:variant>
        <vt:i4>1900594</vt:i4>
      </vt:variant>
      <vt:variant>
        <vt:i4>500</vt:i4>
      </vt:variant>
      <vt:variant>
        <vt:i4>0</vt:i4>
      </vt:variant>
      <vt:variant>
        <vt:i4>5</vt:i4>
      </vt:variant>
      <vt:variant>
        <vt:lpwstr/>
      </vt:variant>
      <vt:variant>
        <vt:lpwstr>_Toc512321797</vt:lpwstr>
      </vt:variant>
      <vt:variant>
        <vt:i4>1900594</vt:i4>
      </vt:variant>
      <vt:variant>
        <vt:i4>494</vt:i4>
      </vt:variant>
      <vt:variant>
        <vt:i4>0</vt:i4>
      </vt:variant>
      <vt:variant>
        <vt:i4>5</vt:i4>
      </vt:variant>
      <vt:variant>
        <vt:lpwstr/>
      </vt:variant>
      <vt:variant>
        <vt:lpwstr>_Toc512321796</vt:lpwstr>
      </vt:variant>
      <vt:variant>
        <vt:i4>1900594</vt:i4>
      </vt:variant>
      <vt:variant>
        <vt:i4>488</vt:i4>
      </vt:variant>
      <vt:variant>
        <vt:i4>0</vt:i4>
      </vt:variant>
      <vt:variant>
        <vt:i4>5</vt:i4>
      </vt:variant>
      <vt:variant>
        <vt:lpwstr/>
      </vt:variant>
      <vt:variant>
        <vt:lpwstr>_Toc512321795</vt:lpwstr>
      </vt:variant>
      <vt:variant>
        <vt:i4>1900594</vt:i4>
      </vt:variant>
      <vt:variant>
        <vt:i4>482</vt:i4>
      </vt:variant>
      <vt:variant>
        <vt:i4>0</vt:i4>
      </vt:variant>
      <vt:variant>
        <vt:i4>5</vt:i4>
      </vt:variant>
      <vt:variant>
        <vt:lpwstr/>
      </vt:variant>
      <vt:variant>
        <vt:lpwstr>_Toc512321794</vt:lpwstr>
      </vt:variant>
      <vt:variant>
        <vt:i4>1900594</vt:i4>
      </vt:variant>
      <vt:variant>
        <vt:i4>476</vt:i4>
      </vt:variant>
      <vt:variant>
        <vt:i4>0</vt:i4>
      </vt:variant>
      <vt:variant>
        <vt:i4>5</vt:i4>
      </vt:variant>
      <vt:variant>
        <vt:lpwstr/>
      </vt:variant>
      <vt:variant>
        <vt:lpwstr>_Toc512321793</vt:lpwstr>
      </vt:variant>
      <vt:variant>
        <vt:i4>1900594</vt:i4>
      </vt:variant>
      <vt:variant>
        <vt:i4>470</vt:i4>
      </vt:variant>
      <vt:variant>
        <vt:i4>0</vt:i4>
      </vt:variant>
      <vt:variant>
        <vt:i4>5</vt:i4>
      </vt:variant>
      <vt:variant>
        <vt:lpwstr/>
      </vt:variant>
      <vt:variant>
        <vt:lpwstr>_Toc512321792</vt:lpwstr>
      </vt:variant>
      <vt:variant>
        <vt:i4>1900594</vt:i4>
      </vt:variant>
      <vt:variant>
        <vt:i4>464</vt:i4>
      </vt:variant>
      <vt:variant>
        <vt:i4>0</vt:i4>
      </vt:variant>
      <vt:variant>
        <vt:i4>5</vt:i4>
      </vt:variant>
      <vt:variant>
        <vt:lpwstr/>
      </vt:variant>
      <vt:variant>
        <vt:lpwstr>_Toc512321791</vt:lpwstr>
      </vt:variant>
      <vt:variant>
        <vt:i4>1900594</vt:i4>
      </vt:variant>
      <vt:variant>
        <vt:i4>458</vt:i4>
      </vt:variant>
      <vt:variant>
        <vt:i4>0</vt:i4>
      </vt:variant>
      <vt:variant>
        <vt:i4>5</vt:i4>
      </vt:variant>
      <vt:variant>
        <vt:lpwstr/>
      </vt:variant>
      <vt:variant>
        <vt:lpwstr>_Toc512321790</vt:lpwstr>
      </vt:variant>
      <vt:variant>
        <vt:i4>1835058</vt:i4>
      </vt:variant>
      <vt:variant>
        <vt:i4>452</vt:i4>
      </vt:variant>
      <vt:variant>
        <vt:i4>0</vt:i4>
      </vt:variant>
      <vt:variant>
        <vt:i4>5</vt:i4>
      </vt:variant>
      <vt:variant>
        <vt:lpwstr/>
      </vt:variant>
      <vt:variant>
        <vt:lpwstr>_Toc512321789</vt:lpwstr>
      </vt:variant>
      <vt:variant>
        <vt:i4>1835058</vt:i4>
      </vt:variant>
      <vt:variant>
        <vt:i4>446</vt:i4>
      </vt:variant>
      <vt:variant>
        <vt:i4>0</vt:i4>
      </vt:variant>
      <vt:variant>
        <vt:i4>5</vt:i4>
      </vt:variant>
      <vt:variant>
        <vt:lpwstr/>
      </vt:variant>
      <vt:variant>
        <vt:lpwstr>_Toc512321788</vt:lpwstr>
      </vt:variant>
      <vt:variant>
        <vt:i4>1835058</vt:i4>
      </vt:variant>
      <vt:variant>
        <vt:i4>440</vt:i4>
      </vt:variant>
      <vt:variant>
        <vt:i4>0</vt:i4>
      </vt:variant>
      <vt:variant>
        <vt:i4>5</vt:i4>
      </vt:variant>
      <vt:variant>
        <vt:lpwstr/>
      </vt:variant>
      <vt:variant>
        <vt:lpwstr>_Toc512321787</vt:lpwstr>
      </vt:variant>
      <vt:variant>
        <vt:i4>1835058</vt:i4>
      </vt:variant>
      <vt:variant>
        <vt:i4>434</vt:i4>
      </vt:variant>
      <vt:variant>
        <vt:i4>0</vt:i4>
      </vt:variant>
      <vt:variant>
        <vt:i4>5</vt:i4>
      </vt:variant>
      <vt:variant>
        <vt:lpwstr/>
      </vt:variant>
      <vt:variant>
        <vt:lpwstr>_Toc512321786</vt:lpwstr>
      </vt:variant>
      <vt:variant>
        <vt:i4>1835058</vt:i4>
      </vt:variant>
      <vt:variant>
        <vt:i4>428</vt:i4>
      </vt:variant>
      <vt:variant>
        <vt:i4>0</vt:i4>
      </vt:variant>
      <vt:variant>
        <vt:i4>5</vt:i4>
      </vt:variant>
      <vt:variant>
        <vt:lpwstr/>
      </vt:variant>
      <vt:variant>
        <vt:lpwstr>_Toc512321785</vt:lpwstr>
      </vt:variant>
      <vt:variant>
        <vt:i4>1835058</vt:i4>
      </vt:variant>
      <vt:variant>
        <vt:i4>422</vt:i4>
      </vt:variant>
      <vt:variant>
        <vt:i4>0</vt:i4>
      </vt:variant>
      <vt:variant>
        <vt:i4>5</vt:i4>
      </vt:variant>
      <vt:variant>
        <vt:lpwstr/>
      </vt:variant>
      <vt:variant>
        <vt:lpwstr>_Toc512321784</vt:lpwstr>
      </vt:variant>
      <vt:variant>
        <vt:i4>1835058</vt:i4>
      </vt:variant>
      <vt:variant>
        <vt:i4>416</vt:i4>
      </vt:variant>
      <vt:variant>
        <vt:i4>0</vt:i4>
      </vt:variant>
      <vt:variant>
        <vt:i4>5</vt:i4>
      </vt:variant>
      <vt:variant>
        <vt:lpwstr/>
      </vt:variant>
      <vt:variant>
        <vt:lpwstr>_Toc512321783</vt:lpwstr>
      </vt:variant>
      <vt:variant>
        <vt:i4>1835058</vt:i4>
      </vt:variant>
      <vt:variant>
        <vt:i4>410</vt:i4>
      </vt:variant>
      <vt:variant>
        <vt:i4>0</vt:i4>
      </vt:variant>
      <vt:variant>
        <vt:i4>5</vt:i4>
      </vt:variant>
      <vt:variant>
        <vt:lpwstr/>
      </vt:variant>
      <vt:variant>
        <vt:lpwstr>_Toc512321782</vt:lpwstr>
      </vt:variant>
      <vt:variant>
        <vt:i4>1835058</vt:i4>
      </vt:variant>
      <vt:variant>
        <vt:i4>404</vt:i4>
      </vt:variant>
      <vt:variant>
        <vt:i4>0</vt:i4>
      </vt:variant>
      <vt:variant>
        <vt:i4>5</vt:i4>
      </vt:variant>
      <vt:variant>
        <vt:lpwstr/>
      </vt:variant>
      <vt:variant>
        <vt:lpwstr>_Toc512321781</vt:lpwstr>
      </vt:variant>
      <vt:variant>
        <vt:i4>1835058</vt:i4>
      </vt:variant>
      <vt:variant>
        <vt:i4>398</vt:i4>
      </vt:variant>
      <vt:variant>
        <vt:i4>0</vt:i4>
      </vt:variant>
      <vt:variant>
        <vt:i4>5</vt:i4>
      </vt:variant>
      <vt:variant>
        <vt:lpwstr/>
      </vt:variant>
      <vt:variant>
        <vt:lpwstr>_Toc512321780</vt:lpwstr>
      </vt:variant>
      <vt:variant>
        <vt:i4>1245234</vt:i4>
      </vt:variant>
      <vt:variant>
        <vt:i4>392</vt:i4>
      </vt:variant>
      <vt:variant>
        <vt:i4>0</vt:i4>
      </vt:variant>
      <vt:variant>
        <vt:i4>5</vt:i4>
      </vt:variant>
      <vt:variant>
        <vt:lpwstr/>
      </vt:variant>
      <vt:variant>
        <vt:lpwstr>_Toc512321779</vt:lpwstr>
      </vt:variant>
      <vt:variant>
        <vt:i4>1245234</vt:i4>
      </vt:variant>
      <vt:variant>
        <vt:i4>386</vt:i4>
      </vt:variant>
      <vt:variant>
        <vt:i4>0</vt:i4>
      </vt:variant>
      <vt:variant>
        <vt:i4>5</vt:i4>
      </vt:variant>
      <vt:variant>
        <vt:lpwstr/>
      </vt:variant>
      <vt:variant>
        <vt:lpwstr>_Toc512321778</vt:lpwstr>
      </vt:variant>
      <vt:variant>
        <vt:i4>1245234</vt:i4>
      </vt:variant>
      <vt:variant>
        <vt:i4>380</vt:i4>
      </vt:variant>
      <vt:variant>
        <vt:i4>0</vt:i4>
      </vt:variant>
      <vt:variant>
        <vt:i4>5</vt:i4>
      </vt:variant>
      <vt:variant>
        <vt:lpwstr/>
      </vt:variant>
      <vt:variant>
        <vt:lpwstr>_Toc512321777</vt:lpwstr>
      </vt:variant>
      <vt:variant>
        <vt:i4>1245234</vt:i4>
      </vt:variant>
      <vt:variant>
        <vt:i4>374</vt:i4>
      </vt:variant>
      <vt:variant>
        <vt:i4>0</vt:i4>
      </vt:variant>
      <vt:variant>
        <vt:i4>5</vt:i4>
      </vt:variant>
      <vt:variant>
        <vt:lpwstr/>
      </vt:variant>
      <vt:variant>
        <vt:lpwstr>_Toc512321776</vt:lpwstr>
      </vt:variant>
      <vt:variant>
        <vt:i4>1245234</vt:i4>
      </vt:variant>
      <vt:variant>
        <vt:i4>368</vt:i4>
      </vt:variant>
      <vt:variant>
        <vt:i4>0</vt:i4>
      </vt:variant>
      <vt:variant>
        <vt:i4>5</vt:i4>
      </vt:variant>
      <vt:variant>
        <vt:lpwstr/>
      </vt:variant>
      <vt:variant>
        <vt:lpwstr>_Toc512321775</vt:lpwstr>
      </vt:variant>
      <vt:variant>
        <vt:i4>1245234</vt:i4>
      </vt:variant>
      <vt:variant>
        <vt:i4>362</vt:i4>
      </vt:variant>
      <vt:variant>
        <vt:i4>0</vt:i4>
      </vt:variant>
      <vt:variant>
        <vt:i4>5</vt:i4>
      </vt:variant>
      <vt:variant>
        <vt:lpwstr/>
      </vt:variant>
      <vt:variant>
        <vt:lpwstr>_Toc512321774</vt:lpwstr>
      </vt:variant>
      <vt:variant>
        <vt:i4>1245234</vt:i4>
      </vt:variant>
      <vt:variant>
        <vt:i4>356</vt:i4>
      </vt:variant>
      <vt:variant>
        <vt:i4>0</vt:i4>
      </vt:variant>
      <vt:variant>
        <vt:i4>5</vt:i4>
      </vt:variant>
      <vt:variant>
        <vt:lpwstr/>
      </vt:variant>
      <vt:variant>
        <vt:lpwstr>_Toc512321773</vt:lpwstr>
      </vt:variant>
      <vt:variant>
        <vt:i4>1245234</vt:i4>
      </vt:variant>
      <vt:variant>
        <vt:i4>350</vt:i4>
      </vt:variant>
      <vt:variant>
        <vt:i4>0</vt:i4>
      </vt:variant>
      <vt:variant>
        <vt:i4>5</vt:i4>
      </vt:variant>
      <vt:variant>
        <vt:lpwstr/>
      </vt:variant>
      <vt:variant>
        <vt:lpwstr>_Toc512321772</vt:lpwstr>
      </vt:variant>
      <vt:variant>
        <vt:i4>1245234</vt:i4>
      </vt:variant>
      <vt:variant>
        <vt:i4>344</vt:i4>
      </vt:variant>
      <vt:variant>
        <vt:i4>0</vt:i4>
      </vt:variant>
      <vt:variant>
        <vt:i4>5</vt:i4>
      </vt:variant>
      <vt:variant>
        <vt:lpwstr/>
      </vt:variant>
      <vt:variant>
        <vt:lpwstr>_Toc512321771</vt:lpwstr>
      </vt:variant>
      <vt:variant>
        <vt:i4>1245234</vt:i4>
      </vt:variant>
      <vt:variant>
        <vt:i4>338</vt:i4>
      </vt:variant>
      <vt:variant>
        <vt:i4>0</vt:i4>
      </vt:variant>
      <vt:variant>
        <vt:i4>5</vt:i4>
      </vt:variant>
      <vt:variant>
        <vt:lpwstr/>
      </vt:variant>
      <vt:variant>
        <vt:lpwstr>_Toc512321770</vt:lpwstr>
      </vt:variant>
      <vt:variant>
        <vt:i4>1179698</vt:i4>
      </vt:variant>
      <vt:variant>
        <vt:i4>332</vt:i4>
      </vt:variant>
      <vt:variant>
        <vt:i4>0</vt:i4>
      </vt:variant>
      <vt:variant>
        <vt:i4>5</vt:i4>
      </vt:variant>
      <vt:variant>
        <vt:lpwstr/>
      </vt:variant>
      <vt:variant>
        <vt:lpwstr>_Toc512321769</vt:lpwstr>
      </vt:variant>
      <vt:variant>
        <vt:i4>1179698</vt:i4>
      </vt:variant>
      <vt:variant>
        <vt:i4>326</vt:i4>
      </vt:variant>
      <vt:variant>
        <vt:i4>0</vt:i4>
      </vt:variant>
      <vt:variant>
        <vt:i4>5</vt:i4>
      </vt:variant>
      <vt:variant>
        <vt:lpwstr/>
      </vt:variant>
      <vt:variant>
        <vt:lpwstr>_Toc512321768</vt:lpwstr>
      </vt:variant>
      <vt:variant>
        <vt:i4>1179698</vt:i4>
      </vt:variant>
      <vt:variant>
        <vt:i4>320</vt:i4>
      </vt:variant>
      <vt:variant>
        <vt:i4>0</vt:i4>
      </vt:variant>
      <vt:variant>
        <vt:i4>5</vt:i4>
      </vt:variant>
      <vt:variant>
        <vt:lpwstr/>
      </vt:variant>
      <vt:variant>
        <vt:lpwstr>_Toc512321767</vt:lpwstr>
      </vt:variant>
      <vt:variant>
        <vt:i4>1179698</vt:i4>
      </vt:variant>
      <vt:variant>
        <vt:i4>314</vt:i4>
      </vt:variant>
      <vt:variant>
        <vt:i4>0</vt:i4>
      </vt:variant>
      <vt:variant>
        <vt:i4>5</vt:i4>
      </vt:variant>
      <vt:variant>
        <vt:lpwstr/>
      </vt:variant>
      <vt:variant>
        <vt:lpwstr>_Toc512321766</vt:lpwstr>
      </vt:variant>
      <vt:variant>
        <vt:i4>1179698</vt:i4>
      </vt:variant>
      <vt:variant>
        <vt:i4>308</vt:i4>
      </vt:variant>
      <vt:variant>
        <vt:i4>0</vt:i4>
      </vt:variant>
      <vt:variant>
        <vt:i4>5</vt:i4>
      </vt:variant>
      <vt:variant>
        <vt:lpwstr/>
      </vt:variant>
      <vt:variant>
        <vt:lpwstr>_Toc512321765</vt:lpwstr>
      </vt:variant>
      <vt:variant>
        <vt:i4>1179698</vt:i4>
      </vt:variant>
      <vt:variant>
        <vt:i4>302</vt:i4>
      </vt:variant>
      <vt:variant>
        <vt:i4>0</vt:i4>
      </vt:variant>
      <vt:variant>
        <vt:i4>5</vt:i4>
      </vt:variant>
      <vt:variant>
        <vt:lpwstr/>
      </vt:variant>
      <vt:variant>
        <vt:lpwstr>_Toc512321764</vt:lpwstr>
      </vt:variant>
      <vt:variant>
        <vt:i4>1179698</vt:i4>
      </vt:variant>
      <vt:variant>
        <vt:i4>296</vt:i4>
      </vt:variant>
      <vt:variant>
        <vt:i4>0</vt:i4>
      </vt:variant>
      <vt:variant>
        <vt:i4>5</vt:i4>
      </vt:variant>
      <vt:variant>
        <vt:lpwstr/>
      </vt:variant>
      <vt:variant>
        <vt:lpwstr>_Toc512321763</vt:lpwstr>
      </vt:variant>
      <vt:variant>
        <vt:i4>1179698</vt:i4>
      </vt:variant>
      <vt:variant>
        <vt:i4>290</vt:i4>
      </vt:variant>
      <vt:variant>
        <vt:i4>0</vt:i4>
      </vt:variant>
      <vt:variant>
        <vt:i4>5</vt:i4>
      </vt:variant>
      <vt:variant>
        <vt:lpwstr/>
      </vt:variant>
      <vt:variant>
        <vt:lpwstr>_Toc512321762</vt:lpwstr>
      </vt:variant>
      <vt:variant>
        <vt:i4>1179698</vt:i4>
      </vt:variant>
      <vt:variant>
        <vt:i4>284</vt:i4>
      </vt:variant>
      <vt:variant>
        <vt:i4>0</vt:i4>
      </vt:variant>
      <vt:variant>
        <vt:i4>5</vt:i4>
      </vt:variant>
      <vt:variant>
        <vt:lpwstr/>
      </vt:variant>
      <vt:variant>
        <vt:lpwstr>_Toc512321761</vt:lpwstr>
      </vt:variant>
      <vt:variant>
        <vt:i4>1179698</vt:i4>
      </vt:variant>
      <vt:variant>
        <vt:i4>278</vt:i4>
      </vt:variant>
      <vt:variant>
        <vt:i4>0</vt:i4>
      </vt:variant>
      <vt:variant>
        <vt:i4>5</vt:i4>
      </vt:variant>
      <vt:variant>
        <vt:lpwstr/>
      </vt:variant>
      <vt:variant>
        <vt:lpwstr>_Toc512321760</vt:lpwstr>
      </vt:variant>
      <vt:variant>
        <vt:i4>1114162</vt:i4>
      </vt:variant>
      <vt:variant>
        <vt:i4>272</vt:i4>
      </vt:variant>
      <vt:variant>
        <vt:i4>0</vt:i4>
      </vt:variant>
      <vt:variant>
        <vt:i4>5</vt:i4>
      </vt:variant>
      <vt:variant>
        <vt:lpwstr/>
      </vt:variant>
      <vt:variant>
        <vt:lpwstr>_Toc512321759</vt:lpwstr>
      </vt:variant>
      <vt:variant>
        <vt:i4>1114162</vt:i4>
      </vt:variant>
      <vt:variant>
        <vt:i4>266</vt:i4>
      </vt:variant>
      <vt:variant>
        <vt:i4>0</vt:i4>
      </vt:variant>
      <vt:variant>
        <vt:i4>5</vt:i4>
      </vt:variant>
      <vt:variant>
        <vt:lpwstr/>
      </vt:variant>
      <vt:variant>
        <vt:lpwstr>_Toc512321758</vt:lpwstr>
      </vt:variant>
      <vt:variant>
        <vt:i4>1114162</vt:i4>
      </vt:variant>
      <vt:variant>
        <vt:i4>260</vt:i4>
      </vt:variant>
      <vt:variant>
        <vt:i4>0</vt:i4>
      </vt:variant>
      <vt:variant>
        <vt:i4>5</vt:i4>
      </vt:variant>
      <vt:variant>
        <vt:lpwstr/>
      </vt:variant>
      <vt:variant>
        <vt:lpwstr>_Toc512321757</vt:lpwstr>
      </vt:variant>
      <vt:variant>
        <vt:i4>1114162</vt:i4>
      </vt:variant>
      <vt:variant>
        <vt:i4>254</vt:i4>
      </vt:variant>
      <vt:variant>
        <vt:i4>0</vt:i4>
      </vt:variant>
      <vt:variant>
        <vt:i4>5</vt:i4>
      </vt:variant>
      <vt:variant>
        <vt:lpwstr/>
      </vt:variant>
      <vt:variant>
        <vt:lpwstr>_Toc512321756</vt:lpwstr>
      </vt:variant>
      <vt:variant>
        <vt:i4>1114162</vt:i4>
      </vt:variant>
      <vt:variant>
        <vt:i4>248</vt:i4>
      </vt:variant>
      <vt:variant>
        <vt:i4>0</vt:i4>
      </vt:variant>
      <vt:variant>
        <vt:i4>5</vt:i4>
      </vt:variant>
      <vt:variant>
        <vt:lpwstr/>
      </vt:variant>
      <vt:variant>
        <vt:lpwstr>_Toc512321755</vt:lpwstr>
      </vt:variant>
      <vt:variant>
        <vt:i4>1114162</vt:i4>
      </vt:variant>
      <vt:variant>
        <vt:i4>242</vt:i4>
      </vt:variant>
      <vt:variant>
        <vt:i4>0</vt:i4>
      </vt:variant>
      <vt:variant>
        <vt:i4>5</vt:i4>
      </vt:variant>
      <vt:variant>
        <vt:lpwstr/>
      </vt:variant>
      <vt:variant>
        <vt:lpwstr>_Toc512321754</vt:lpwstr>
      </vt:variant>
      <vt:variant>
        <vt:i4>1114162</vt:i4>
      </vt:variant>
      <vt:variant>
        <vt:i4>236</vt:i4>
      </vt:variant>
      <vt:variant>
        <vt:i4>0</vt:i4>
      </vt:variant>
      <vt:variant>
        <vt:i4>5</vt:i4>
      </vt:variant>
      <vt:variant>
        <vt:lpwstr/>
      </vt:variant>
      <vt:variant>
        <vt:lpwstr>_Toc512321753</vt:lpwstr>
      </vt:variant>
      <vt:variant>
        <vt:i4>1114162</vt:i4>
      </vt:variant>
      <vt:variant>
        <vt:i4>230</vt:i4>
      </vt:variant>
      <vt:variant>
        <vt:i4>0</vt:i4>
      </vt:variant>
      <vt:variant>
        <vt:i4>5</vt:i4>
      </vt:variant>
      <vt:variant>
        <vt:lpwstr/>
      </vt:variant>
      <vt:variant>
        <vt:lpwstr>_Toc512321752</vt:lpwstr>
      </vt:variant>
      <vt:variant>
        <vt:i4>1114162</vt:i4>
      </vt:variant>
      <vt:variant>
        <vt:i4>224</vt:i4>
      </vt:variant>
      <vt:variant>
        <vt:i4>0</vt:i4>
      </vt:variant>
      <vt:variant>
        <vt:i4>5</vt:i4>
      </vt:variant>
      <vt:variant>
        <vt:lpwstr/>
      </vt:variant>
      <vt:variant>
        <vt:lpwstr>_Toc512321751</vt:lpwstr>
      </vt:variant>
      <vt:variant>
        <vt:i4>1114162</vt:i4>
      </vt:variant>
      <vt:variant>
        <vt:i4>218</vt:i4>
      </vt:variant>
      <vt:variant>
        <vt:i4>0</vt:i4>
      </vt:variant>
      <vt:variant>
        <vt:i4>5</vt:i4>
      </vt:variant>
      <vt:variant>
        <vt:lpwstr/>
      </vt:variant>
      <vt:variant>
        <vt:lpwstr>_Toc512321750</vt:lpwstr>
      </vt:variant>
      <vt:variant>
        <vt:i4>1048626</vt:i4>
      </vt:variant>
      <vt:variant>
        <vt:i4>212</vt:i4>
      </vt:variant>
      <vt:variant>
        <vt:i4>0</vt:i4>
      </vt:variant>
      <vt:variant>
        <vt:i4>5</vt:i4>
      </vt:variant>
      <vt:variant>
        <vt:lpwstr/>
      </vt:variant>
      <vt:variant>
        <vt:lpwstr>_Toc512321749</vt:lpwstr>
      </vt:variant>
      <vt:variant>
        <vt:i4>1048626</vt:i4>
      </vt:variant>
      <vt:variant>
        <vt:i4>206</vt:i4>
      </vt:variant>
      <vt:variant>
        <vt:i4>0</vt:i4>
      </vt:variant>
      <vt:variant>
        <vt:i4>5</vt:i4>
      </vt:variant>
      <vt:variant>
        <vt:lpwstr/>
      </vt:variant>
      <vt:variant>
        <vt:lpwstr>_Toc512321748</vt:lpwstr>
      </vt:variant>
      <vt:variant>
        <vt:i4>1048626</vt:i4>
      </vt:variant>
      <vt:variant>
        <vt:i4>200</vt:i4>
      </vt:variant>
      <vt:variant>
        <vt:i4>0</vt:i4>
      </vt:variant>
      <vt:variant>
        <vt:i4>5</vt:i4>
      </vt:variant>
      <vt:variant>
        <vt:lpwstr/>
      </vt:variant>
      <vt:variant>
        <vt:lpwstr>_Toc512321747</vt:lpwstr>
      </vt:variant>
      <vt:variant>
        <vt:i4>1048626</vt:i4>
      </vt:variant>
      <vt:variant>
        <vt:i4>194</vt:i4>
      </vt:variant>
      <vt:variant>
        <vt:i4>0</vt:i4>
      </vt:variant>
      <vt:variant>
        <vt:i4>5</vt:i4>
      </vt:variant>
      <vt:variant>
        <vt:lpwstr/>
      </vt:variant>
      <vt:variant>
        <vt:lpwstr>_Toc512321746</vt:lpwstr>
      </vt:variant>
      <vt:variant>
        <vt:i4>1048626</vt:i4>
      </vt:variant>
      <vt:variant>
        <vt:i4>188</vt:i4>
      </vt:variant>
      <vt:variant>
        <vt:i4>0</vt:i4>
      </vt:variant>
      <vt:variant>
        <vt:i4>5</vt:i4>
      </vt:variant>
      <vt:variant>
        <vt:lpwstr/>
      </vt:variant>
      <vt:variant>
        <vt:lpwstr>_Toc512321745</vt:lpwstr>
      </vt:variant>
      <vt:variant>
        <vt:i4>1048626</vt:i4>
      </vt:variant>
      <vt:variant>
        <vt:i4>182</vt:i4>
      </vt:variant>
      <vt:variant>
        <vt:i4>0</vt:i4>
      </vt:variant>
      <vt:variant>
        <vt:i4>5</vt:i4>
      </vt:variant>
      <vt:variant>
        <vt:lpwstr/>
      </vt:variant>
      <vt:variant>
        <vt:lpwstr>_Toc512321744</vt:lpwstr>
      </vt:variant>
      <vt:variant>
        <vt:i4>1048626</vt:i4>
      </vt:variant>
      <vt:variant>
        <vt:i4>176</vt:i4>
      </vt:variant>
      <vt:variant>
        <vt:i4>0</vt:i4>
      </vt:variant>
      <vt:variant>
        <vt:i4>5</vt:i4>
      </vt:variant>
      <vt:variant>
        <vt:lpwstr/>
      </vt:variant>
      <vt:variant>
        <vt:lpwstr>_Toc512321743</vt:lpwstr>
      </vt:variant>
      <vt:variant>
        <vt:i4>1048626</vt:i4>
      </vt:variant>
      <vt:variant>
        <vt:i4>170</vt:i4>
      </vt:variant>
      <vt:variant>
        <vt:i4>0</vt:i4>
      </vt:variant>
      <vt:variant>
        <vt:i4>5</vt:i4>
      </vt:variant>
      <vt:variant>
        <vt:lpwstr/>
      </vt:variant>
      <vt:variant>
        <vt:lpwstr>_Toc512321742</vt:lpwstr>
      </vt:variant>
      <vt:variant>
        <vt:i4>1048626</vt:i4>
      </vt:variant>
      <vt:variant>
        <vt:i4>164</vt:i4>
      </vt:variant>
      <vt:variant>
        <vt:i4>0</vt:i4>
      </vt:variant>
      <vt:variant>
        <vt:i4>5</vt:i4>
      </vt:variant>
      <vt:variant>
        <vt:lpwstr/>
      </vt:variant>
      <vt:variant>
        <vt:lpwstr>_Toc512321741</vt:lpwstr>
      </vt:variant>
      <vt:variant>
        <vt:i4>1048626</vt:i4>
      </vt:variant>
      <vt:variant>
        <vt:i4>158</vt:i4>
      </vt:variant>
      <vt:variant>
        <vt:i4>0</vt:i4>
      </vt:variant>
      <vt:variant>
        <vt:i4>5</vt:i4>
      </vt:variant>
      <vt:variant>
        <vt:lpwstr/>
      </vt:variant>
      <vt:variant>
        <vt:lpwstr>_Toc512321740</vt:lpwstr>
      </vt:variant>
      <vt:variant>
        <vt:i4>1507378</vt:i4>
      </vt:variant>
      <vt:variant>
        <vt:i4>152</vt:i4>
      </vt:variant>
      <vt:variant>
        <vt:i4>0</vt:i4>
      </vt:variant>
      <vt:variant>
        <vt:i4>5</vt:i4>
      </vt:variant>
      <vt:variant>
        <vt:lpwstr/>
      </vt:variant>
      <vt:variant>
        <vt:lpwstr>_Toc512321739</vt:lpwstr>
      </vt:variant>
      <vt:variant>
        <vt:i4>1507378</vt:i4>
      </vt:variant>
      <vt:variant>
        <vt:i4>146</vt:i4>
      </vt:variant>
      <vt:variant>
        <vt:i4>0</vt:i4>
      </vt:variant>
      <vt:variant>
        <vt:i4>5</vt:i4>
      </vt:variant>
      <vt:variant>
        <vt:lpwstr/>
      </vt:variant>
      <vt:variant>
        <vt:lpwstr>_Toc512321738</vt:lpwstr>
      </vt:variant>
      <vt:variant>
        <vt:i4>1507378</vt:i4>
      </vt:variant>
      <vt:variant>
        <vt:i4>140</vt:i4>
      </vt:variant>
      <vt:variant>
        <vt:i4>0</vt:i4>
      </vt:variant>
      <vt:variant>
        <vt:i4>5</vt:i4>
      </vt:variant>
      <vt:variant>
        <vt:lpwstr/>
      </vt:variant>
      <vt:variant>
        <vt:lpwstr>_Toc512321737</vt:lpwstr>
      </vt:variant>
      <vt:variant>
        <vt:i4>1507378</vt:i4>
      </vt:variant>
      <vt:variant>
        <vt:i4>134</vt:i4>
      </vt:variant>
      <vt:variant>
        <vt:i4>0</vt:i4>
      </vt:variant>
      <vt:variant>
        <vt:i4>5</vt:i4>
      </vt:variant>
      <vt:variant>
        <vt:lpwstr/>
      </vt:variant>
      <vt:variant>
        <vt:lpwstr>_Toc512321736</vt:lpwstr>
      </vt:variant>
      <vt:variant>
        <vt:i4>1507378</vt:i4>
      </vt:variant>
      <vt:variant>
        <vt:i4>128</vt:i4>
      </vt:variant>
      <vt:variant>
        <vt:i4>0</vt:i4>
      </vt:variant>
      <vt:variant>
        <vt:i4>5</vt:i4>
      </vt:variant>
      <vt:variant>
        <vt:lpwstr/>
      </vt:variant>
      <vt:variant>
        <vt:lpwstr>_Toc512321735</vt:lpwstr>
      </vt:variant>
      <vt:variant>
        <vt:i4>1507378</vt:i4>
      </vt:variant>
      <vt:variant>
        <vt:i4>122</vt:i4>
      </vt:variant>
      <vt:variant>
        <vt:i4>0</vt:i4>
      </vt:variant>
      <vt:variant>
        <vt:i4>5</vt:i4>
      </vt:variant>
      <vt:variant>
        <vt:lpwstr/>
      </vt:variant>
      <vt:variant>
        <vt:lpwstr>_Toc512321734</vt:lpwstr>
      </vt:variant>
      <vt:variant>
        <vt:i4>1507378</vt:i4>
      </vt:variant>
      <vt:variant>
        <vt:i4>116</vt:i4>
      </vt:variant>
      <vt:variant>
        <vt:i4>0</vt:i4>
      </vt:variant>
      <vt:variant>
        <vt:i4>5</vt:i4>
      </vt:variant>
      <vt:variant>
        <vt:lpwstr/>
      </vt:variant>
      <vt:variant>
        <vt:lpwstr>_Toc512321733</vt:lpwstr>
      </vt:variant>
      <vt:variant>
        <vt:i4>1507378</vt:i4>
      </vt:variant>
      <vt:variant>
        <vt:i4>110</vt:i4>
      </vt:variant>
      <vt:variant>
        <vt:i4>0</vt:i4>
      </vt:variant>
      <vt:variant>
        <vt:i4>5</vt:i4>
      </vt:variant>
      <vt:variant>
        <vt:lpwstr/>
      </vt:variant>
      <vt:variant>
        <vt:lpwstr>_Toc512321732</vt:lpwstr>
      </vt:variant>
      <vt:variant>
        <vt:i4>1507378</vt:i4>
      </vt:variant>
      <vt:variant>
        <vt:i4>104</vt:i4>
      </vt:variant>
      <vt:variant>
        <vt:i4>0</vt:i4>
      </vt:variant>
      <vt:variant>
        <vt:i4>5</vt:i4>
      </vt:variant>
      <vt:variant>
        <vt:lpwstr/>
      </vt:variant>
      <vt:variant>
        <vt:lpwstr>_Toc512321731</vt:lpwstr>
      </vt:variant>
      <vt:variant>
        <vt:i4>1507378</vt:i4>
      </vt:variant>
      <vt:variant>
        <vt:i4>98</vt:i4>
      </vt:variant>
      <vt:variant>
        <vt:i4>0</vt:i4>
      </vt:variant>
      <vt:variant>
        <vt:i4>5</vt:i4>
      </vt:variant>
      <vt:variant>
        <vt:lpwstr/>
      </vt:variant>
      <vt:variant>
        <vt:lpwstr>_Toc512321730</vt:lpwstr>
      </vt:variant>
      <vt:variant>
        <vt:i4>1441842</vt:i4>
      </vt:variant>
      <vt:variant>
        <vt:i4>92</vt:i4>
      </vt:variant>
      <vt:variant>
        <vt:i4>0</vt:i4>
      </vt:variant>
      <vt:variant>
        <vt:i4>5</vt:i4>
      </vt:variant>
      <vt:variant>
        <vt:lpwstr/>
      </vt:variant>
      <vt:variant>
        <vt:lpwstr>_Toc512321729</vt:lpwstr>
      </vt:variant>
      <vt:variant>
        <vt:i4>1441842</vt:i4>
      </vt:variant>
      <vt:variant>
        <vt:i4>86</vt:i4>
      </vt:variant>
      <vt:variant>
        <vt:i4>0</vt:i4>
      </vt:variant>
      <vt:variant>
        <vt:i4>5</vt:i4>
      </vt:variant>
      <vt:variant>
        <vt:lpwstr/>
      </vt:variant>
      <vt:variant>
        <vt:lpwstr>_Toc512321728</vt:lpwstr>
      </vt:variant>
      <vt:variant>
        <vt:i4>1441842</vt:i4>
      </vt:variant>
      <vt:variant>
        <vt:i4>80</vt:i4>
      </vt:variant>
      <vt:variant>
        <vt:i4>0</vt:i4>
      </vt:variant>
      <vt:variant>
        <vt:i4>5</vt:i4>
      </vt:variant>
      <vt:variant>
        <vt:lpwstr/>
      </vt:variant>
      <vt:variant>
        <vt:lpwstr>_Toc512321727</vt:lpwstr>
      </vt:variant>
      <vt:variant>
        <vt:i4>1441842</vt:i4>
      </vt:variant>
      <vt:variant>
        <vt:i4>74</vt:i4>
      </vt:variant>
      <vt:variant>
        <vt:i4>0</vt:i4>
      </vt:variant>
      <vt:variant>
        <vt:i4>5</vt:i4>
      </vt:variant>
      <vt:variant>
        <vt:lpwstr/>
      </vt:variant>
      <vt:variant>
        <vt:lpwstr>_Toc512321726</vt:lpwstr>
      </vt:variant>
      <vt:variant>
        <vt:i4>1441842</vt:i4>
      </vt:variant>
      <vt:variant>
        <vt:i4>68</vt:i4>
      </vt:variant>
      <vt:variant>
        <vt:i4>0</vt:i4>
      </vt:variant>
      <vt:variant>
        <vt:i4>5</vt:i4>
      </vt:variant>
      <vt:variant>
        <vt:lpwstr/>
      </vt:variant>
      <vt:variant>
        <vt:lpwstr>_Toc512321725</vt:lpwstr>
      </vt:variant>
      <vt:variant>
        <vt:i4>1441842</vt:i4>
      </vt:variant>
      <vt:variant>
        <vt:i4>62</vt:i4>
      </vt:variant>
      <vt:variant>
        <vt:i4>0</vt:i4>
      </vt:variant>
      <vt:variant>
        <vt:i4>5</vt:i4>
      </vt:variant>
      <vt:variant>
        <vt:lpwstr/>
      </vt:variant>
      <vt:variant>
        <vt:lpwstr>_Toc512321724</vt:lpwstr>
      </vt:variant>
      <vt:variant>
        <vt:i4>1441842</vt:i4>
      </vt:variant>
      <vt:variant>
        <vt:i4>56</vt:i4>
      </vt:variant>
      <vt:variant>
        <vt:i4>0</vt:i4>
      </vt:variant>
      <vt:variant>
        <vt:i4>5</vt:i4>
      </vt:variant>
      <vt:variant>
        <vt:lpwstr/>
      </vt:variant>
      <vt:variant>
        <vt:lpwstr>_Toc512321723</vt:lpwstr>
      </vt:variant>
      <vt:variant>
        <vt:i4>1441842</vt:i4>
      </vt:variant>
      <vt:variant>
        <vt:i4>50</vt:i4>
      </vt:variant>
      <vt:variant>
        <vt:i4>0</vt:i4>
      </vt:variant>
      <vt:variant>
        <vt:i4>5</vt:i4>
      </vt:variant>
      <vt:variant>
        <vt:lpwstr/>
      </vt:variant>
      <vt:variant>
        <vt:lpwstr>_Toc512321722</vt:lpwstr>
      </vt:variant>
      <vt:variant>
        <vt:i4>1441842</vt:i4>
      </vt:variant>
      <vt:variant>
        <vt:i4>44</vt:i4>
      </vt:variant>
      <vt:variant>
        <vt:i4>0</vt:i4>
      </vt:variant>
      <vt:variant>
        <vt:i4>5</vt:i4>
      </vt:variant>
      <vt:variant>
        <vt:lpwstr/>
      </vt:variant>
      <vt:variant>
        <vt:lpwstr>_Toc512321721</vt:lpwstr>
      </vt:variant>
      <vt:variant>
        <vt:i4>1441842</vt:i4>
      </vt:variant>
      <vt:variant>
        <vt:i4>38</vt:i4>
      </vt:variant>
      <vt:variant>
        <vt:i4>0</vt:i4>
      </vt:variant>
      <vt:variant>
        <vt:i4>5</vt:i4>
      </vt:variant>
      <vt:variant>
        <vt:lpwstr/>
      </vt:variant>
      <vt:variant>
        <vt:lpwstr>_Toc512321720</vt:lpwstr>
      </vt:variant>
      <vt:variant>
        <vt:i4>1376306</vt:i4>
      </vt:variant>
      <vt:variant>
        <vt:i4>32</vt:i4>
      </vt:variant>
      <vt:variant>
        <vt:i4>0</vt:i4>
      </vt:variant>
      <vt:variant>
        <vt:i4>5</vt:i4>
      </vt:variant>
      <vt:variant>
        <vt:lpwstr/>
      </vt:variant>
      <vt:variant>
        <vt:lpwstr>_Toc512321719</vt:lpwstr>
      </vt:variant>
      <vt:variant>
        <vt:i4>1376306</vt:i4>
      </vt:variant>
      <vt:variant>
        <vt:i4>26</vt:i4>
      </vt:variant>
      <vt:variant>
        <vt:i4>0</vt:i4>
      </vt:variant>
      <vt:variant>
        <vt:i4>5</vt:i4>
      </vt:variant>
      <vt:variant>
        <vt:lpwstr/>
      </vt:variant>
      <vt:variant>
        <vt:lpwstr>_Toc512321718</vt:lpwstr>
      </vt:variant>
      <vt:variant>
        <vt:i4>1376306</vt:i4>
      </vt:variant>
      <vt:variant>
        <vt:i4>20</vt:i4>
      </vt:variant>
      <vt:variant>
        <vt:i4>0</vt:i4>
      </vt:variant>
      <vt:variant>
        <vt:i4>5</vt:i4>
      </vt:variant>
      <vt:variant>
        <vt:lpwstr/>
      </vt:variant>
      <vt:variant>
        <vt:lpwstr>_Toc512321717</vt:lpwstr>
      </vt:variant>
      <vt:variant>
        <vt:i4>1376306</vt:i4>
      </vt:variant>
      <vt:variant>
        <vt:i4>14</vt:i4>
      </vt:variant>
      <vt:variant>
        <vt:i4>0</vt:i4>
      </vt:variant>
      <vt:variant>
        <vt:i4>5</vt:i4>
      </vt:variant>
      <vt:variant>
        <vt:lpwstr/>
      </vt:variant>
      <vt:variant>
        <vt:lpwstr>_Toc512321716</vt:lpwstr>
      </vt:variant>
      <vt:variant>
        <vt:i4>1376306</vt:i4>
      </vt:variant>
      <vt:variant>
        <vt:i4>8</vt:i4>
      </vt:variant>
      <vt:variant>
        <vt:i4>0</vt:i4>
      </vt:variant>
      <vt:variant>
        <vt:i4>5</vt:i4>
      </vt:variant>
      <vt:variant>
        <vt:lpwstr/>
      </vt:variant>
      <vt:variant>
        <vt:lpwstr>_Toc512321715</vt:lpwstr>
      </vt:variant>
      <vt:variant>
        <vt:i4>1376306</vt:i4>
      </vt:variant>
      <vt:variant>
        <vt:i4>2</vt:i4>
      </vt:variant>
      <vt:variant>
        <vt:i4>0</vt:i4>
      </vt:variant>
      <vt:variant>
        <vt:i4>5</vt:i4>
      </vt:variant>
      <vt:variant>
        <vt:lpwstr/>
      </vt:variant>
      <vt:variant>
        <vt:lpwstr>_Toc512321714</vt:lpwstr>
      </vt:variant>
      <vt:variant>
        <vt:i4>6750323</vt:i4>
      </vt:variant>
      <vt:variant>
        <vt:i4>0</vt:i4>
      </vt:variant>
      <vt:variant>
        <vt:i4>0</vt:i4>
      </vt:variant>
      <vt:variant>
        <vt:i4>5</vt:i4>
      </vt:variant>
      <vt:variant>
        <vt:lpwstr>http://www.fiocruz.br/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Silvia Maria Soares de Araujo</dc:creator>
  <cp:keywords/>
  <dc:description/>
  <cp:lastModifiedBy>SILVIA MARIA SOARES DE ARAUJO PEREIRA</cp:lastModifiedBy>
  <cp:revision>4</cp:revision>
  <cp:lastPrinted>2018-06-28T14:08:00Z</cp:lastPrinted>
  <dcterms:created xsi:type="dcterms:W3CDTF">2018-09-03T16:12:00Z</dcterms:created>
  <dcterms:modified xsi:type="dcterms:W3CDTF">2018-09-03T16:13:00Z</dcterms:modified>
</cp:coreProperties>
</file>